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C0A73" w14:textId="77777777" w:rsidR="00196CC5" w:rsidRPr="00A47847" w:rsidRDefault="00196CC5">
      <w:pPr>
        <w:spacing w:line="200" w:lineRule="exact"/>
        <w:rPr>
          <w:rFonts w:ascii="Arial" w:hAnsi="Arial" w:cs="Arial"/>
        </w:rPr>
      </w:pPr>
    </w:p>
    <w:p w14:paraId="1419C661" w14:textId="77777777" w:rsidR="00196CC5" w:rsidRPr="00A47847" w:rsidRDefault="00196CC5">
      <w:pPr>
        <w:spacing w:line="200" w:lineRule="exact"/>
        <w:rPr>
          <w:rFonts w:ascii="Arial" w:hAnsi="Arial" w:cs="Arial"/>
        </w:rPr>
      </w:pPr>
    </w:p>
    <w:p w14:paraId="3BDC4098" w14:textId="77777777" w:rsidR="00196CC5" w:rsidRPr="00A47847" w:rsidRDefault="00196CC5">
      <w:pPr>
        <w:spacing w:before="3" w:line="200" w:lineRule="exact"/>
        <w:rPr>
          <w:rFonts w:ascii="Arial" w:hAnsi="Arial" w:cs="Arial"/>
        </w:rPr>
      </w:pPr>
    </w:p>
    <w:tbl>
      <w:tblPr>
        <w:tblW w:w="0" w:type="auto"/>
        <w:tblInd w:w="108" w:type="dxa"/>
        <w:tblLayout w:type="fixed"/>
        <w:tblCellMar>
          <w:left w:w="0" w:type="dxa"/>
          <w:right w:w="0" w:type="dxa"/>
        </w:tblCellMar>
        <w:tblLook w:val="01E0" w:firstRow="1" w:lastRow="1" w:firstColumn="1" w:lastColumn="1" w:noHBand="0" w:noVBand="0"/>
      </w:tblPr>
      <w:tblGrid>
        <w:gridCol w:w="5167"/>
        <w:gridCol w:w="15770"/>
      </w:tblGrid>
      <w:tr w:rsidR="00196CC5" w:rsidRPr="00A47847" w14:paraId="0EB98463" w14:textId="77777777">
        <w:trPr>
          <w:trHeight w:hRule="exact" w:val="300"/>
        </w:trPr>
        <w:tc>
          <w:tcPr>
            <w:tcW w:w="5167" w:type="dxa"/>
            <w:tcBorders>
              <w:top w:val="single" w:sz="4" w:space="0" w:color="000000"/>
              <w:left w:val="single" w:sz="4" w:space="0" w:color="000000"/>
              <w:bottom w:val="single" w:sz="4" w:space="0" w:color="000000"/>
              <w:right w:val="single" w:sz="4" w:space="0" w:color="000000"/>
            </w:tcBorders>
          </w:tcPr>
          <w:p w14:paraId="0BA6DA65" w14:textId="77777777" w:rsidR="00196CC5" w:rsidRPr="00A47847" w:rsidRDefault="00EE006F">
            <w:pPr>
              <w:spacing w:line="220" w:lineRule="exact"/>
              <w:ind w:left="95"/>
              <w:rPr>
                <w:rFonts w:ascii="Arial" w:eastAsia="Arial" w:hAnsi="Arial" w:cs="Arial"/>
              </w:rPr>
            </w:pPr>
            <w:r w:rsidRPr="00A47847">
              <w:rPr>
                <w:rFonts w:ascii="Arial" w:eastAsia="Arial" w:hAnsi="Arial" w:cs="Arial"/>
                <w:spacing w:val="4"/>
              </w:rPr>
              <w:t>J</w:t>
            </w:r>
            <w:r w:rsidRPr="00A47847">
              <w:rPr>
                <w:rFonts w:ascii="Arial" w:eastAsia="Arial" w:hAnsi="Arial" w:cs="Arial"/>
              </w:rPr>
              <w:t>ourn</w:t>
            </w:r>
            <w:r w:rsidRPr="00A47847">
              <w:rPr>
                <w:rFonts w:ascii="Arial" w:eastAsia="Arial" w:hAnsi="Arial" w:cs="Arial"/>
                <w:spacing w:val="-8"/>
              </w:rPr>
              <w:t>a</w:t>
            </w:r>
            <w:r w:rsidRPr="00A47847">
              <w:rPr>
                <w:rFonts w:ascii="Arial" w:eastAsia="Arial" w:hAnsi="Arial" w:cs="Arial"/>
              </w:rPr>
              <w:t>l</w:t>
            </w:r>
            <w:r w:rsidRPr="00A47847">
              <w:rPr>
                <w:rFonts w:ascii="Arial" w:eastAsia="Arial" w:hAnsi="Arial" w:cs="Arial"/>
                <w:spacing w:val="4"/>
              </w:rPr>
              <w:t xml:space="preserve"> </w:t>
            </w:r>
            <w:r w:rsidRPr="00A47847">
              <w:rPr>
                <w:rFonts w:ascii="Arial" w:eastAsia="Arial" w:hAnsi="Arial" w:cs="Arial"/>
                <w:spacing w:val="4"/>
                <w:w w:val="101"/>
              </w:rPr>
              <w:t>N</w:t>
            </w:r>
            <w:r w:rsidRPr="00A47847">
              <w:rPr>
                <w:rFonts w:ascii="Arial" w:eastAsia="Arial" w:hAnsi="Arial" w:cs="Arial"/>
                <w:spacing w:val="-8"/>
                <w:w w:val="101"/>
              </w:rPr>
              <w:t>a</w:t>
            </w:r>
            <w:r w:rsidRPr="00A47847">
              <w:rPr>
                <w:rFonts w:ascii="Arial" w:eastAsia="Arial" w:hAnsi="Arial" w:cs="Arial"/>
                <w:spacing w:val="4"/>
                <w:w w:val="101"/>
              </w:rPr>
              <w:t>m</w:t>
            </w:r>
            <w:r w:rsidRPr="00A47847">
              <w:rPr>
                <w:rFonts w:ascii="Arial" w:eastAsia="Arial" w:hAnsi="Arial" w:cs="Arial"/>
                <w:spacing w:val="-8"/>
                <w:w w:val="101"/>
              </w:rPr>
              <w:t>e</w:t>
            </w:r>
            <w:r w:rsidRPr="00A47847">
              <w:rPr>
                <w:rFonts w:ascii="Arial" w:eastAsia="Arial" w:hAnsi="Arial" w:cs="Arial"/>
                <w:w w:val="101"/>
              </w:rPr>
              <w:t>:</w:t>
            </w:r>
          </w:p>
        </w:tc>
        <w:tc>
          <w:tcPr>
            <w:tcW w:w="15770" w:type="dxa"/>
            <w:tcBorders>
              <w:top w:val="single" w:sz="4" w:space="0" w:color="000000"/>
              <w:left w:val="single" w:sz="4" w:space="0" w:color="000000"/>
              <w:bottom w:val="single" w:sz="4" w:space="0" w:color="000000"/>
              <w:right w:val="single" w:sz="4" w:space="0" w:color="000000"/>
            </w:tcBorders>
          </w:tcPr>
          <w:p w14:paraId="1B14F9A2" w14:textId="77777777" w:rsidR="00196CC5" w:rsidRPr="00A47847" w:rsidRDefault="00EE006F">
            <w:pPr>
              <w:spacing w:before="29"/>
              <w:ind w:left="104"/>
              <w:rPr>
                <w:rFonts w:ascii="Arial" w:eastAsia="Arial" w:hAnsi="Arial" w:cs="Arial"/>
              </w:rPr>
            </w:pPr>
            <w:hyperlink r:id="rId7">
              <w:r w:rsidRPr="00A47847">
                <w:rPr>
                  <w:rFonts w:ascii="Arial" w:eastAsia="Arial" w:hAnsi="Arial" w:cs="Arial"/>
                  <w:b/>
                  <w:color w:val="0000FF"/>
                  <w:spacing w:val="-4"/>
                  <w:u w:val="thick" w:color="0000FF"/>
                </w:rPr>
                <w:t>A</w:t>
              </w:r>
              <w:r w:rsidRPr="00A47847">
                <w:rPr>
                  <w:rFonts w:ascii="Arial" w:eastAsia="Arial" w:hAnsi="Arial" w:cs="Arial"/>
                  <w:b/>
                  <w:color w:val="0000FF"/>
                  <w:u w:val="thick" w:color="0000FF"/>
                </w:rPr>
                <w:t>s</w:t>
              </w:r>
              <w:r w:rsidRPr="00A47847">
                <w:rPr>
                  <w:rFonts w:ascii="Arial" w:eastAsia="Arial" w:hAnsi="Arial" w:cs="Arial"/>
                  <w:b/>
                  <w:color w:val="0000FF"/>
                  <w:spacing w:val="3"/>
                  <w:u w:val="thick" w:color="0000FF"/>
                </w:rPr>
                <w:t>i</w:t>
              </w:r>
              <w:r w:rsidRPr="00A47847">
                <w:rPr>
                  <w:rFonts w:ascii="Arial" w:eastAsia="Arial" w:hAnsi="Arial" w:cs="Arial"/>
                  <w:b/>
                  <w:color w:val="0000FF"/>
                  <w:u w:val="thick" w:color="0000FF"/>
                </w:rPr>
                <w:t>an</w:t>
              </w:r>
              <w:r w:rsidRPr="00A47847">
                <w:rPr>
                  <w:rFonts w:ascii="Arial" w:eastAsia="Arial" w:hAnsi="Arial" w:cs="Arial"/>
                  <w:b/>
                  <w:color w:val="0000FF"/>
                  <w:spacing w:val="6"/>
                  <w:u w:val="thick" w:color="0000FF"/>
                </w:rPr>
                <w:t xml:space="preserve"> </w:t>
              </w:r>
              <w:r w:rsidRPr="00A47847">
                <w:rPr>
                  <w:rFonts w:ascii="Arial" w:eastAsia="Arial" w:hAnsi="Arial" w:cs="Arial"/>
                  <w:b/>
                  <w:color w:val="0000FF"/>
                  <w:spacing w:val="-8"/>
                  <w:u w:val="thick" w:color="0000FF"/>
                </w:rPr>
                <w:t>J</w:t>
              </w:r>
              <w:r w:rsidRPr="00A47847">
                <w:rPr>
                  <w:rFonts w:ascii="Arial" w:eastAsia="Arial" w:hAnsi="Arial" w:cs="Arial"/>
                  <w:b/>
                  <w:color w:val="0000FF"/>
                  <w:spacing w:val="-4"/>
                  <w:u w:val="thick" w:color="0000FF"/>
                </w:rPr>
                <w:t>o</w:t>
              </w:r>
              <w:r w:rsidRPr="00A47847">
                <w:rPr>
                  <w:rFonts w:ascii="Arial" w:eastAsia="Arial" w:hAnsi="Arial" w:cs="Arial"/>
                  <w:b/>
                  <w:color w:val="0000FF"/>
                  <w:spacing w:val="4"/>
                  <w:u w:val="thick" w:color="0000FF"/>
                </w:rPr>
                <w:t>u</w:t>
              </w:r>
              <w:r w:rsidRPr="00A47847">
                <w:rPr>
                  <w:rFonts w:ascii="Arial" w:eastAsia="Arial" w:hAnsi="Arial" w:cs="Arial"/>
                  <w:b/>
                  <w:color w:val="0000FF"/>
                  <w:spacing w:val="-4"/>
                  <w:u w:val="thick" w:color="0000FF"/>
                </w:rPr>
                <w:t>r</w:t>
              </w:r>
              <w:r w:rsidRPr="00A47847">
                <w:rPr>
                  <w:rFonts w:ascii="Arial" w:eastAsia="Arial" w:hAnsi="Arial" w:cs="Arial"/>
                  <w:b/>
                  <w:color w:val="0000FF"/>
                  <w:spacing w:val="4"/>
                  <w:u w:val="thick" w:color="0000FF"/>
                </w:rPr>
                <w:t>n</w:t>
              </w:r>
              <w:r w:rsidRPr="00A47847">
                <w:rPr>
                  <w:rFonts w:ascii="Arial" w:eastAsia="Arial" w:hAnsi="Arial" w:cs="Arial"/>
                  <w:b/>
                  <w:color w:val="0000FF"/>
                  <w:spacing w:val="-8"/>
                  <w:u w:val="thick" w:color="0000FF"/>
                </w:rPr>
                <w:t>a</w:t>
              </w:r>
              <w:r w:rsidRPr="00A47847">
                <w:rPr>
                  <w:rFonts w:ascii="Arial" w:eastAsia="Arial" w:hAnsi="Arial" w:cs="Arial"/>
                  <w:b/>
                  <w:color w:val="0000FF"/>
                  <w:u w:val="thick" w:color="0000FF"/>
                </w:rPr>
                <w:t>l</w:t>
              </w:r>
              <w:r w:rsidRPr="00A47847">
                <w:rPr>
                  <w:rFonts w:ascii="Arial" w:eastAsia="Arial" w:hAnsi="Arial" w:cs="Arial"/>
                  <w:b/>
                  <w:color w:val="0000FF"/>
                  <w:spacing w:val="8"/>
                  <w:u w:val="thick" w:color="0000FF"/>
                </w:rPr>
                <w:t xml:space="preserve"> </w:t>
              </w:r>
              <w:r w:rsidRPr="00A47847">
                <w:rPr>
                  <w:rFonts w:ascii="Arial" w:eastAsia="Arial" w:hAnsi="Arial" w:cs="Arial"/>
                  <w:b/>
                  <w:color w:val="0000FF"/>
                  <w:spacing w:val="4"/>
                  <w:u w:val="thick" w:color="0000FF"/>
                </w:rPr>
                <w:t>o</w:t>
              </w:r>
              <w:r w:rsidRPr="00A47847">
                <w:rPr>
                  <w:rFonts w:ascii="Arial" w:eastAsia="Arial" w:hAnsi="Arial" w:cs="Arial"/>
                  <w:b/>
                  <w:color w:val="0000FF"/>
                  <w:u w:val="thick" w:color="0000FF"/>
                </w:rPr>
                <w:t>f</w:t>
              </w:r>
              <w:r w:rsidRPr="00A47847">
                <w:rPr>
                  <w:rFonts w:ascii="Arial" w:eastAsia="Arial" w:hAnsi="Arial" w:cs="Arial"/>
                  <w:b/>
                  <w:color w:val="0000FF"/>
                  <w:spacing w:val="-2"/>
                  <w:u w:val="thick" w:color="0000FF"/>
                </w:rPr>
                <w:t xml:space="preserve"> </w:t>
              </w:r>
              <w:r w:rsidRPr="00A47847">
                <w:rPr>
                  <w:rFonts w:ascii="Arial" w:eastAsia="Arial" w:hAnsi="Arial" w:cs="Arial"/>
                  <w:b/>
                  <w:color w:val="0000FF"/>
                  <w:spacing w:val="-7"/>
                  <w:u w:val="thick" w:color="0000FF"/>
                </w:rPr>
                <w:t>E</w:t>
              </w:r>
              <w:r w:rsidRPr="00A47847">
                <w:rPr>
                  <w:rFonts w:ascii="Arial" w:eastAsia="Arial" w:hAnsi="Arial" w:cs="Arial"/>
                  <w:b/>
                  <w:color w:val="0000FF"/>
                  <w:spacing w:val="4"/>
                  <w:u w:val="thick" w:color="0000FF"/>
                </w:rPr>
                <w:t>n</w:t>
              </w:r>
              <w:r w:rsidRPr="00A47847">
                <w:rPr>
                  <w:rFonts w:ascii="Arial" w:eastAsia="Arial" w:hAnsi="Arial" w:cs="Arial"/>
                  <w:b/>
                  <w:color w:val="0000FF"/>
                  <w:u w:val="thick" w:color="0000FF"/>
                </w:rPr>
                <w:t>v</w:t>
              </w:r>
              <w:r w:rsidRPr="00A47847">
                <w:rPr>
                  <w:rFonts w:ascii="Arial" w:eastAsia="Arial" w:hAnsi="Arial" w:cs="Arial"/>
                  <w:b/>
                  <w:color w:val="0000FF"/>
                  <w:spacing w:val="-4"/>
                  <w:u w:val="thick" w:color="0000FF"/>
                </w:rPr>
                <w:t>ir</w:t>
              </w:r>
              <w:r w:rsidRPr="00A47847">
                <w:rPr>
                  <w:rFonts w:ascii="Arial" w:eastAsia="Arial" w:hAnsi="Arial" w:cs="Arial"/>
                  <w:b/>
                  <w:color w:val="0000FF"/>
                  <w:spacing w:val="4"/>
                  <w:u w:val="thick" w:color="0000FF"/>
                </w:rPr>
                <w:t>o</w:t>
              </w:r>
              <w:r w:rsidRPr="00A47847">
                <w:rPr>
                  <w:rFonts w:ascii="Arial" w:eastAsia="Arial" w:hAnsi="Arial" w:cs="Arial"/>
                  <w:b/>
                  <w:color w:val="0000FF"/>
                  <w:spacing w:val="-4"/>
                  <w:u w:val="thick" w:color="0000FF"/>
                </w:rPr>
                <w:t>n</w:t>
              </w:r>
              <w:r w:rsidRPr="00A47847">
                <w:rPr>
                  <w:rFonts w:ascii="Arial" w:eastAsia="Arial" w:hAnsi="Arial" w:cs="Arial"/>
                  <w:b/>
                  <w:color w:val="0000FF"/>
                  <w:u w:val="thick" w:color="0000FF"/>
                </w:rPr>
                <w:t>m</w:t>
              </w:r>
              <w:r w:rsidRPr="00A47847">
                <w:rPr>
                  <w:rFonts w:ascii="Arial" w:eastAsia="Arial" w:hAnsi="Arial" w:cs="Arial"/>
                  <w:b/>
                  <w:color w:val="0000FF"/>
                  <w:spacing w:val="-8"/>
                  <w:u w:val="thick" w:color="0000FF"/>
                </w:rPr>
                <w:t>e</w:t>
              </w:r>
              <w:r w:rsidRPr="00A47847">
                <w:rPr>
                  <w:rFonts w:ascii="Arial" w:eastAsia="Arial" w:hAnsi="Arial" w:cs="Arial"/>
                  <w:b/>
                  <w:color w:val="0000FF"/>
                  <w:spacing w:val="4"/>
                  <w:u w:val="thick" w:color="0000FF"/>
                </w:rPr>
                <w:t>n</w:t>
              </w:r>
              <w:r w:rsidRPr="00A47847">
                <w:rPr>
                  <w:rFonts w:ascii="Arial" w:eastAsia="Arial" w:hAnsi="Arial" w:cs="Arial"/>
                  <w:b/>
                  <w:color w:val="0000FF"/>
                  <w:u w:val="thick" w:color="0000FF"/>
                </w:rPr>
                <w:t>t</w:t>
              </w:r>
              <w:r w:rsidRPr="00A47847">
                <w:rPr>
                  <w:rFonts w:ascii="Arial" w:eastAsia="Arial" w:hAnsi="Arial" w:cs="Arial"/>
                  <w:b/>
                  <w:color w:val="0000FF"/>
                  <w:spacing w:val="9"/>
                  <w:u w:val="thick" w:color="0000FF"/>
                </w:rPr>
                <w:t xml:space="preserve"> </w:t>
              </w:r>
              <w:r w:rsidRPr="00A47847">
                <w:rPr>
                  <w:rFonts w:ascii="Arial" w:eastAsia="Arial" w:hAnsi="Arial" w:cs="Arial"/>
                  <w:b/>
                  <w:color w:val="0000FF"/>
                  <w:u w:val="thick" w:color="0000FF"/>
                </w:rPr>
                <w:t>&amp;</w:t>
              </w:r>
              <w:r w:rsidRPr="00A47847">
                <w:rPr>
                  <w:rFonts w:ascii="Arial" w:eastAsia="Arial" w:hAnsi="Arial" w:cs="Arial"/>
                  <w:b/>
                  <w:color w:val="0000FF"/>
                  <w:spacing w:val="2"/>
                  <w:u w:val="thick" w:color="0000FF"/>
                </w:rPr>
                <w:t xml:space="preserve"> </w:t>
              </w:r>
              <w:r w:rsidRPr="00A47847">
                <w:rPr>
                  <w:rFonts w:ascii="Arial" w:eastAsia="Arial" w:hAnsi="Arial" w:cs="Arial"/>
                  <w:b/>
                  <w:color w:val="0000FF"/>
                  <w:u w:val="thick" w:color="0000FF"/>
                </w:rPr>
                <w:t>E</w:t>
              </w:r>
              <w:r w:rsidRPr="00A47847">
                <w:rPr>
                  <w:rFonts w:ascii="Arial" w:eastAsia="Arial" w:hAnsi="Arial" w:cs="Arial"/>
                  <w:b/>
                  <w:color w:val="0000FF"/>
                  <w:spacing w:val="-8"/>
                  <w:u w:val="thick" w:color="0000FF"/>
                </w:rPr>
                <w:t>c</w:t>
              </w:r>
              <w:r w:rsidRPr="00A47847">
                <w:rPr>
                  <w:rFonts w:ascii="Arial" w:eastAsia="Arial" w:hAnsi="Arial" w:cs="Arial"/>
                  <w:b/>
                  <w:color w:val="0000FF"/>
                  <w:spacing w:val="4"/>
                  <w:u w:val="thick" w:color="0000FF"/>
                </w:rPr>
                <w:t>o</w:t>
              </w:r>
              <w:r w:rsidRPr="00A47847">
                <w:rPr>
                  <w:rFonts w:ascii="Arial" w:eastAsia="Arial" w:hAnsi="Arial" w:cs="Arial"/>
                  <w:b/>
                  <w:color w:val="0000FF"/>
                  <w:spacing w:val="-4"/>
                  <w:u w:val="thick" w:color="0000FF"/>
                </w:rPr>
                <w:t>lo</w:t>
              </w:r>
              <w:r w:rsidRPr="00A47847">
                <w:rPr>
                  <w:rFonts w:ascii="Arial" w:eastAsia="Arial" w:hAnsi="Arial" w:cs="Arial"/>
                  <w:b/>
                  <w:color w:val="0000FF"/>
                  <w:spacing w:val="4"/>
                  <w:u w:val="thick" w:color="0000FF"/>
                </w:rPr>
                <w:t>g</w:t>
              </w:r>
              <w:r w:rsidRPr="00A47847">
                <w:rPr>
                  <w:rFonts w:ascii="Arial" w:eastAsia="Arial" w:hAnsi="Arial" w:cs="Arial"/>
                  <w:b/>
                  <w:color w:val="0000FF"/>
                  <w:u w:val="thick" w:color="0000FF"/>
                </w:rPr>
                <w:t>y</w:t>
              </w:r>
            </w:hyperlink>
          </w:p>
        </w:tc>
      </w:tr>
      <w:tr w:rsidR="00196CC5" w:rsidRPr="00A47847" w14:paraId="4FC6115E" w14:textId="77777777">
        <w:trPr>
          <w:trHeight w:hRule="exact" w:val="300"/>
        </w:trPr>
        <w:tc>
          <w:tcPr>
            <w:tcW w:w="5167" w:type="dxa"/>
            <w:tcBorders>
              <w:top w:val="single" w:sz="4" w:space="0" w:color="000000"/>
              <w:left w:val="single" w:sz="4" w:space="0" w:color="000000"/>
              <w:bottom w:val="single" w:sz="4" w:space="0" w:color="000000"/>
              <w:right w:val="single" w:sz="4" w:space="0" w:color="000000"/>
            </w:tcBorders>
          </w:tcPr>
          <w:p w14:paraId="7E1876D8" w14:textId="77777777" w:rsidR="00196CC5" w:rsidRPr="00A47847" w:rsidRDefault="00EE006F">
            <w:pPr>
              <w:spacing w:line="220" w:lineRule="exact"/>
              <w:ind w:left="95"/>
              <w:rPr>
                <w:rFonts w:ascii="Arial" w:eastAsia="Arial" w:hAnsi="Arial" w:cs="Arial"/>
              </w:rPr>
            </w:pPr>
            <w:r w:rsidRPr="00A47847">
              <w:rPr>
                <w:rFonts w:ascii="Arial" w:eastAsia="Arial" w:hAnsi="Arial" w:cs="Arial"/>
                <w:spacing w:val="4"/>
              </w:rPr>
              <w:t>M</w:t>
            </w:r>
            <w:r w:rsidRPr="00A47847">
              <w:rPr>
                <w:rFonts w:ascii="Arial" w:eastAsia="Arial" w:hAnsi="Arial" w:cs="Arial"/>
              </w:rPr>
              <w:t>an</w:t>
            </w:r>
            <w:r w:rsidRPr="00A47847">
              <w:rPr>
                <w:rFonts w:ascii="Arial" w:eastAsia="Arial" w:hAnsi="Arial" w:cs="Arial"/>
                <w:spacing w:val="-8"/>
              </w:rPr>
              <w:t>u</w:t>
            </w:r>
            <w:r w:rsidRPr="00A47847">
              <w:rPr>
                <w:rFonts w:ascii="Arial" w:eastAsia="Arial" w:hAnsi="Arial" w:cs="Arial"/>
                <w:spacing w:val="-4"/>
              </w:rPr>
              <w:t>s</w:t>
            </w:r>
            <w:r w:rsidRPr="00A47847">
              <w:rPr>
                <w:rFonts w:ascii="Arial" w:eastAsia="Arial" w:hAnsi="Arial" w:cs="Arial"/>
                <w:spacing w:val="4"/>
              </w:rPr>
              <w:t>c</w:t>
            </w:r>
            <w:r w:rsidRPr="00A47847">
              <w:rPr>
                <w:rFonts w:ascii="Arial" w:eastAsia="Arial" w:hAnsi="Arial" w:cs="Arial"/>
              </w:rPr>
              <w:t>ri</w:t>
            </w:r>
            <w:r w:rsidRPr="00A47847">
              <w:rPr>
                <w:rFonts w:ascii="Arial" w:eastAsia="Arial" w:hAnsi="Arial" w:cs="Arial"/>
                <w:spacing w:val="-8"/>
              </w:rPr>
              <w:t>p</w:t>
            </w:r>
            <w:r w:rsidRPr="00A47847">
              <w:rPr>
                <w:rFonts w:ascii="Arial" w:eastAsia="Arial" w:hAnsi="Arial" w:cs="Arial"/>
              </w:rPr>
              <w:t>t</w:t>
            </w:r>
            <w:r w:rsidRPr="00A47847">
              <w:rPr>
                <w:rFonts w:ascii="Arial" w:eastAsia="Arial" w:hAnsi="Arial" w:cs="Arial"/>
                <w:spacing w:val="10"/>
              </w:rPr>
              <w:t xml:space="preserve"> </w:t>
            </w:r>
            <w:r w:rsidRPr="00A47847">
              <w:rPr>
                <w:rFonts w:ascii="Arial" w:eastAsia="Arial" w:hAnsi="Arial" w:cs="Arial"/>
                <w:spacing w:val="4"/>
                <w:w w:val="101"/>
              </w:rPr>
              <w:t>N</w:t>
            </w:r>
            <w:r w:rsidRPr="00A47847">
              <w:rPr>
                <w:rFonts w:ascii="Arial" w:eastAsia="Arial" w:hAnsi="Arial" w:cs="Arial"/>
                <w:spacing w:val="-8"/>
                <w:w w:val="101"/>
              </w:rPr>
              <w:t>u</w:t>
            </w:r>
            <w:r w:rsidRPr="00A47847">
              <w:rPr>
                <w:rFonts w:ascii="Arial" w:eastAsia="Arial" w:hAnsi="Arial" w:cs="Arial"/>
                <w:spacing w:val="4"/>
                <w:w w:val="101"/>
              </w:rPr>
              <w:t>m</w:t>
            </w:r>
            <w:r w:rsidRPr="00A47847">
              <w:rPr>
                <w:rFonts w:ascii="Arial" w:eastAsia="Arial" w:hAnsi="Arial" w:cs="Arial"/>
                <w:w w:val="101"/>
              </w:rPr>
              <w:t>be</w:t>
            </w:r>
            <w:r w:rsidRPr="00A47847">
              <w:rPr>
                <w:rFonts w:ascii="Arial" w:eastAsia="Arial" w:hAnsi="Arial" w:cs="Arial"/>
                <w:spacing w:val="-8"/>
                <w:w w:val="101"/>
              </w:rPr>
              <w:t>r</w:t>
            </w:r>
            <w:r w:rsidRPr="00A47847">
              <w:rPr>
                <w:rFonts w:ascii="Arial" w:eastAsia="Arial" w:hAnsi="Arial" w:cs="Arial"/>
                <w:w w:val="101"/>
              </w:rPr>
              <w:t>:</w:t>
            </w:r>
          </w:p>
        </w:tc>
        <w:tc>
          <w:tcPr>
            <w:tcW w:w="15770" w:type="dxa"/>
            <w:tcBorders>
              <w:top w:val="single" w:sz="4" w:space="0" w:color="000000"/>
              <w:left w:val="single" w:sz="4" w:space="0" w:color="000000"/>
              <w:bottom w:val="single" w:sz="4" w:space="0" w:color="000000"/>
              <w:right w:val="single" w:sz="4" w:space="0" w:color="000000"/>
            </w:tcBorders>
          </w:tcPr>
          <w:p w14:paraId="0B94351B" w14:textId="77777777" w:rsidR="00196CC5" w:rsidRPr="00A47847" w:rsidRDefault="00EE006F">
            <w:pPr>
              <w:spacing w:before="29"/>
              <w:ind w:left="104"/>
              <w:rPr>
                <w:rFonts w:ascii="Arial" w:eastAsia="Arial" w:hAnsi="Arial" w:cs="Arial"/>
              </w:rPr>
            </w:pPr>
            <w:r w:rsidRPr="00A47847">
              <w:rPr>
                <w:rFonts w:ascii="Arial" w:eastAsia="Arial" w:hAnsi="Arial" w:cs="Arial"/>
                <w:b/>
                <w:spacing w:val="4"/>
                <w:w w:val="101"/>
              </w:rPr>
              <w:t>M</w:t>
            </w:r>
            <w:r w:rsidRPr="00A47847">
              <w:rPr>
                <w:rFonts w:ascii="Arial" w:eastAsia="Arial" w:hAnsi="Arial" w:cs="Arial"/>
                <w:b/>
                <w:w w:val="101"/>
              </w:rPr>
              <w:t>s_</w:t>
            </w:r>
            <w:r w:rsidRPr="00A47847">
              <w:rPr>
                <w:rFonts w:ascii="Arial" w:eastAsia="Arial" w:hAnsi="Arial" w:cs="Arial"/>
                <w:b/>
                <w:spacing w:val="-4"/>
                <w:w w:val="101"/>
              </w:rPr>
              <w:t>A</w:t>
            </w:r>
            <w:r w:rsidRPr="00A47847">
              <w:rPr>
                <w:rFonts w:ascii="Arial" w:eastAsia="Arial" w:hAnsi="Arial" w:cs="Arial"/>
                <w:b/>
                <w:w w:val="101"/>
              </w:rPr>
              <w:t>JE</w:t>
            </w:r>
            <w:r w:rsidRPr="00A47847">
              <w:rPr>
                <w:rFonts w:ascii="Arial" w:eastAsia="Arial" w:hAnsi="Arial" w:cs="Arial"/>
                <w:b/>
                <w:spacing w:val="-8"/>
                <w:w w:val="101"/>
              </w:rPr>
              <w:t>E</w:t>
            </w:r>
            <w:r w:rsidRPr="00A47847">
              <w:rPr>
                <w:rFonts w:ascii="Arial" w:eastAsia="Arial" w:hAnsi="Arial" w:cs="Arial"/>
                <w:b/>
                <w:w w:val="101"/>
              </w:rPr>
              <w:t>_151</w:t>
            </w:r>
            <w:r w:rsidRPr="00A47847">
              <w:rPr>
                <w:rFonts w:ascii="Arial" w:eastAsia="Arial" w:hAnsi="Arial" w:cs="Arial"/>
                <w:b/>
                <w:spacing w:val="-8"/>
                <w:w w:val="101"/>
              </w:rPr>
              <w:t>1</w:t>
            </w:r>
            <w:r w:rsidRPr="00A47847">
              <w:rPr>
                <w:rFonts w:ascii="Arial" w:eastAsia="Arial" w:hAnsi="Arial" w:cs="Arial"/>
                <w:b/>
                <w:w w:val="101"/>
              </w:rPr>
              <w:t>41</w:t>
            </w:r>
          </w:p>
        </w:tc>
      </w:tr>
      <w:tr w:rsidR="00196CC5" w:rsidRPr="00A47847" w14:paraId="57FA994C" w14:textId="77777777">
        <w:trPr>
          <w:trHeight w:hRule="exact" w:val="661"/>
        </w:trPr>
        <w:tc>
          <w:tcPr>
            <w:tcW w:w="5167" w:type="dxa"/>
            <w:tcBorders>
              <w:top w:val="single" w:sz="4" w:space="0" w:color="000000"/>
              <w:left w:val="single" w:sz="4" w:space="0" w:color="000000"/>
              <w:bottom w:val="single" w:sz="4" w:space="0" w:color="000000"/>
              <w:right w:val="single" w:sz="4" w:space="0" w:color="000000"/>
            </w:tcBorders>
          </w:tcPr>
          <w:p w14:paraId="7C9524B4" w14:textId="77777777" w:rsidR="00196CC5" w:rsidRPr="00A47847" w:rsidRDefault="00EE006F">
            <w:pPr>
              <w:spacing w:line="220" w:lineRule="exact"/>
              <w:ind w:left="95"/>
              <w:rPr>
                <w:rFonts w:ascii="Arial" w:eastAsia="Arial" w:hAnsi="Arial" w:cs="Arial"/>
              </w:rPr>
            </w:pPr>
            <w:r w:rsidRPr="00A47847">
              <w:rPr>
                <w:rFonts w:ascii="Arial" w:eastAsia="Arial" w:hAnsi="Arial" w:cs="Arial"/>
                <w:spacing w:val="-4"/>
              </w:rPr>
              <w:t>T</w:t>
            </w:r>
            <w:r w:rsidRPr="00A47847">
              <w:rPr>
                <w:rFonts w:ascii="Arial" w:eastAsia="Arial" w:hAnsi="Arial" w:cs="Arial"/>
              </w:rPr>
              <w:t>i</w:t>
            </w:r>
            <w:r w:rsidRPr="00A47847">
              <w:rPr>
                <w:rFonts w:ascii="Arial" w:eastAsia="Arial" w:hAnsi="Arial" w:cs="Arial"/>
                <w:spacing w:val="4"/>
              </w:rPr>
              <w:t>t</w:t>
            </w:r>
            <w:r w:rsidRPr="00A47847">
              <w:rPr>
                <w:rFonts w:ascii="Arial" w:eastAsia="Arial" w:hAnsi="Arial" w:cs="Arial"/>
              </w:rPr>
              <w:t>le</w:t>
            </w:r>
            <w:r w:rsidRPr="00A47847">
              <w:rPr>
                <w:rFonts w:ascii="Arial" w:eastAsia="Arial" w:hAnsi="Arial" w:cs="Arial"/>
                <w:spacing w:val="8"/>
              </w:rPr>
              <w:t xml:space="preserve"> </w:t>
            </w:r>
            <w:r w:rsidRPr="00A47847">
              <w:rPr>
                <w:rFonts w:ascii="Arial" w:eastAsia="Arial" w:hAnsi="Arial" w:cs="Arial"/>
                <w:spacing w:val="-8"/>
              </w:rPr>
              <w:t>o</w:t>
            </w:r>
            <w:r w:rsidRPr="00A47847">
              <w:rPr>
                <w:rFonts w:ascii="Arial" w:eastAsia="Arial" w:hAnsi="Arial" w:cs="Arial"/>
              </w:rPr>
              <w:t>f</w:t>
            </w:r>
            <w:r w:rsidRPr="00A47847">
              <w:rPr>
                <w:rFonts w:ascii="Arial" w:eastAsia="Arial" w:hAnsi="Arial" w:cs="Arial"/>
                <w:spacing w:val="2"/>
              </w:rPr>
              <w:t xml:space="preserve"> </w:t>
            </w:r>
            <w:r w:rsidRPr="00A47847">
              <w:rPr>
                <w:rFonts w:ascii="Arial" w:eastAsia="Arial" w:hAnsi="Arial" w:cs="Arial"/>
                <w:spacing w:val="3"/>
              </w:rPr>
              <w:t>t</w:t>
            </w:r>
            <w:r w:rsidRPr="00A47847">
              <w:rPr>
                <w:rFonts w:ascii="Arial" w:eastAsia="Arial" w:hAnsi="Arial" w:cs="Arial"/>
                <w:spacing w:val="-8"/>
              </w:rPr>
              <w:t>h</w:t>
            </w:r>
            <w:r w:rsidRPr="00A47847">
              <w:rPr>
                <w:rFonts w:ascii="Arial" w:eastAsia="Arial" w:hAnsi="Arial" w:cs="Arial"/>
              </w:rPr>
              <w:t xml:space="preserve">e </w:t>
            </w:r>
            <w:r w:rsidRPr="00A47847">
              <w:rPr>
                <w:rFonts w:ascii="Arial" w:eastAsia="Arial" w:hAnsi="Arial" w:cs="Arial"/>
                <w:spacing w:val="4"/>
                <w:w w:val="101"/>
              </w:rPr>
              <w:t>M</w:t>
            </w:r>
            <w:r w:rsidRPr="00A47847">
              <w:rPr>
                <w:rFonts w:ascii="Arial" w:eastAsia="Arial" w:hAnsi="Arial" w:cs="Arial"/>
                <w:w w:val="101"/>
              </w:rPr>
              <w:t>an</w:t>
            </w:r>
            <w:r w:rsidRPr="00A47847">
              <w:rPr>
                <w:rFonts w:ascii="Arial" w:eastAsia="Arial" w:hAnsi="Arial" w:cs="Arial"/>
                <w:spacing w:val="-8"/>
                <w:w w:val="101"/>
              </w:rPr>
              <w:t>u</w:t>
            </w:r>
            <w:r w:rsidRPr="00A47847">
              <w:rPr>
                <w:rFonts w:ascii="Arial" w:eastAsia="Arial" w:hAnsi="Arial" w:cs="Arial"/>
                <w:spacing w:val="-4"/>
                <w:w w:val="101"/>
              </w:rPr>
              <w:t>s</w:t>
            </w:r>
            <w:r w:rsidRPr="00A47847">
              <w:rPr>
                <w:rFonts w:ascii="Arial" w:eastAsia="Arial" w:hAnsi="Arial" w:cs="Arial"/>
                <w:spacing w:val="4"/>
                <w:w w:val="101"/>
              </w:rPr>
              <w:t>c</w:t>
            </w:r>
            <w:r w:rsidRPr="00A47847">
              <w:rPr>
                <w:rFonts w:ascii="Arial" w:eastAsia="Arial" w:hAnsi="Arial" w:cs="Arial"/>
                <w:w w:val="101"/>
              </w:rPr>
              <w:t>ri</w:t>
            </w:r>
            <w:r w:rsidRPr="00A47847">
              <w:rPr>
                <w:rFonts w:ascii="Arial" w:eastAsia="Arial" w:hAnsi="Arial" w:cs="Arial"/>
                <w:spacing w:val="-8"/>
                <w:w w:val="101"/>
              </w:rPr>
              <w:t>p</w:t>
            </w:r>
            <w:r w:rsidRPr="00A47847">
              <w:rPr>
                <w:rFonts w:ascii="Arial" w:eastAsia="Arial" w:hAnsi="Arial" w:cs="Arial"/>
                <w:spacing w:val="3"/>
                <w:w w:val="101"/>
              </w:rPr>
              <w:t>t</w:t>
            </w:r>
            <w:r w:rsidRPr="00A47847">
              <w:rPr>
                <w:rFonts w:ascii="Arial" w:eastAsia="Arial" w:hAnsi="Arial" w:cs="Arial"/>
                <w:w w:val="101"/>
              </w:rPr>
              <w:t>:</w:t>
            </w:r>
          </w:p>
        </w:tc>
        <w:tc>
          <w:tcPr>
            <w:tcW w:w="15770" w:type="dxa"/>
            <w:tcBorders>
              <w:top w:val="single" w:sz="4" w:space="0" w:color="000000"/>
              <w:left w:val="single" w:sz="4" w:space="0" w:color="000000"/>
              <w:bottom w:val="single" w:sz="4" w:space="0" w:color="000000"/>
              <w:right w:val="single" w:sz="4" w:space="0" w:color="000000"/>
            </w:tcBorders>
          </w:tcPr>
          <w:p w14:paraId="00ADFA44" w14:textId="77777777" w:rsidR="00196CC5" w:rsidRPr="00A47847" w:rsidRDefault="00196CC5">
            <w:pPr>
              <w:spacing w:before="10" w:line="200" w:lineRule="exact"/>
              <w:rPr>
                <w:rFonts w:ascii="Arial" w:hAnsi="Arial" w:cs="Arial"/>
              </w:rPr>
            </w:pPr>
          </w:p>
          <w:p w14:paraId="2D66B355" w14:textId="77777777" w:rsidR="00196CC5" w:rsidRPr="00A47847" w:rsidRDefault="00EE006F">
            <w:pPr>
              <w:ind w:left="104"/>
              <w:rPr>
                <w:rFonts w:ascii="Arial" w:eastAsia="Arial" w:hAnsi="Arial" w:cs="Arial"/>
              </w:rPr>
            </w:pPr>
            <w:r w:rsidRPr="00A47847">
              <w:rPr>
                <w:rFonts w:ascii="Arial" w:eastAsia="Arial" w:hAnsi="Arial" w:cs="Arial"/>
                <w:b/>
                <w:spacing w:val="4"/>
              </w:rPr>
              <w:t>C</w:t>
            </w:r>
            <w:r w:rsidRPr="00A47847">
              <w:rPr>
                <w:rFonts w:ascii="Arial" w:eastAsia="Arial" w:hAnsi="Arial" w:cs="Arial"/>
                <w:b/>
                <w:spacing w:val="-4"/>
              </w:rPr>
              <w:t>ro</w:t>
            </w:r>
            <w:r w:rsidRPr="00A47847">
              <w:rPr>
                <w:rFonts w:ascii="Arial" w:eastAsia="Arial" w:hAnsi="Arial" w:cs="Arial"/>
                <w:b/>
              </w:rPr>
              <w:t>wn</w:t>
            </w:r>
            <w:r w:rsidRPr="00A47847">
              <w:rPr>
                <w:rFonts w:ascii="Arial" w:eastAsia="Arial" w:hAnsi="Arial" w:cs="Arial"/>
                <w:b/>
                <w:spacing w:val="7"/>
              </w:rPr>
              <w:t xml:space="preserve"> </w:t>
            </w:r>
            <w:r w:rsidRPr="00A47847">
              <w:rPr>
                <w:rFonts w:ascii="Arial" w:eastAsia="Arial" w:hAnsi="Arial" w:cs="Arial"/>
                <w:b/>
                <w:spacing w:val="-4"/>
              </w:rPr>
              <w:t>A</w:t>
            </w:r>
            <w:r w:rsidRPr="00A47847">
              <w:rPr>
                <w:rFonts w:ascii="Arial" w:eastAsia="Arial" w:hAnsi="Arial" w:cs="Arial"/>
                <w:b/>
                <w:spacing w:val="3"/>
              </w:rPr>
              <w:t>r</w:t>
            </w:r>
            <w:r w:rsidRPr="00A47847">
              <w:rPr>
                <w:rFonts w:ascii="Arial" w:eastAsia="Arial" w:hAnsi="Arial" w:cs="Arial"/>
                <w:b/>
                <w:spacing w:val="-8"/>
              </w:rPr>
              <w:t>c</w:t>
            </w:r>
            <w:r w:rsidRPr="00A47847">
              <w:rPr>
                <w:rFonts w:ascii="Arial" w:eastAsia="Arial" w:hAnsi="Arial" w:cs="Arial"/>
                <w:b/>
                <w:spacing w:val="-4"/>
              </w:rPr>
              <w:t>h</w:t>
            </w:r>
            <w:r w:rsidRPr="00A47847">
              <w:rPr>
                <w:rFonts w:ascii="Arial" w:eastAsia="Arial" w:hAnsi="Arial" w:cs="Arial"/>
                <w:b/>
                <w:spacing w:val="3"/>
              </w:rPr>
              <w:t>i</w:t>
            </w:r>
            <w:r w:rsidRPr="00A47847">
              <w:rPr>
                <w:rFonts w:ascii="Arial" w:eastAsia="Arial" w:hAnsi="Arial" w:cs="Arial"/>
                <w:b/>
              </w:rPr>
              <w:t>tec</w:t>
            </w:r>
            <w:r w:rsidRPr="00A47847">
              <w:rPr>
                <w:rFonts w:ascii="Arial" w:eastAsia="Arial" w:hAnsi="Arial" w:cs="Arial"/>
                <w:b/>
                <w:spacing w:val="-8"/>
              </w:rPr>
              <w:t>t</w:t>
            </w:r>
            <w:r w:rsidRPr="00A47847">
              <w:rPr>
                <w:rFonts w:ascii="Arial" w:eastAsia="Arial" w:hAnsi="Arial" w:cs="Arial"/>
                <w:b/>
                <w:spacing w:val="4"/>
              </w:rPr>
              <w:t>u</w:t>
            </w:r>
            <w:r w:rsidRPr="00A47847">
              <w:rPr>
                <w:rFonts w:ascii="Arial" w:eastAsia="Arial" w:hAnsi="Arial" w:cs="Arial"/>
                <w:b/>
                <w:spacing w:val="-4"/>
              </w:rPr>
              <w:t>r</w:t>
            </w:r>
            <w:r w:rsidRPr="00A47847">
              <w:rPr>
                <w:rFonts w:ascii="Arial" w:eastAsia="Arial" w:hAnsi="Arial" w:cs="Arial"/>
                <w:b/>
              </w:rPr>
              <w:t>e</w:t>
            </w:r>
            <w:r w:rsidRPr="00A47847">
              <w:rPr>
                <w:rFonts w:ascii="Arial" w:eastAsia="Arial" w:hAnsi="Arial" w:cs="Arial"/>
                <w:b/>
                <w:spacing w:val="16"/>
              </w:rPr>
              <w:t xml:space="preserve"> </w:t>
            </w:r>
            <w:r w:rsidRPr="00A47847">
              <w:rPr>
                <w:rFonts w:ascii="Arial" w:eastAsia="Arial" w:hAnsi="Arial" w:cs="Arial"/>
                <w:b/>
                <w:spacing w:val="-8"/>
              </w:rPr>
              <w:t>a</w:t>
            </w:r>
            <w:r w:rsidRPr="00A47847">
              <w:rPr>
                <w:rFonts w:ascii="Arial" w:eastAsia="Arial" w:hAnsi="Arial" w:cs="Arial"/>
                <w:b/>
              </w:rPr>
              <w:t>s</w:t>
            </w:r>
            <w:r w:rsidRPr="00A47847">
              <w:rPr>
                <w:rFonts w:ascii="Arial" w:eastAsia="Arial" w:hAnsi="Arial" w:cs="Arial"/>
                <w:b/>
                <w:spacing w:val="6"/>
              </w:rPr>
              <w:t xml:space="preserve"> </w:t>
            </w:r>
            <w:r w:rsidRPr="00A47847">
              <w:rPr>
                <w:rFonts w:ascii="Arial" w:eastAsia="Arial" w:hAnsi="Arial" w:cs="Arial"/>
                <w:b/>
                <w:spacing w:val="-8"/>
              </w:rPr>
              <w:t>a</w:t>
            </w:r>
            <w:r w:rsidRPr="00A47847">
              <w:rPr>
                <w:rFonts w:ascii="Arial" w:eastAsia="Arial" w:hAnsi="Arial" w:cs="Arial"/>
                <w:b/>
              </w:rPr>
              <w:t>n</w:t>
            </w:r>
            <w:r w:rsidRPr="00A47847">
              <w:rPr>
                <w:rFonts w:ascii="Arial" w:eastAsia="Arial" w:hAnsi="Arial" w:cs="Arial"/>
                <w:b/>
                <w:spacing w:val="3"/>
              </w:rPr>
              <w:t xml:space="preserve"> </w:t>
            </w:r>
            <w:r w:rsidRPr="00A47847">
              <w:rPr>
                <w:rFonts w:ascii="Arial" w:eastAsia="Arial" w:hAnsi="Arial" w:cs="Arial"/>
                <w:b/>
                <w:spacing w:val="-4"/>
              </w:rPr>
              <w:t>In</w:t>
            </w:r>
            <w:r w:rsidRPr="00A47847">
              <w:rPr>
                <w:rFonts w:ascii="Arial" w:eastAsia="Arial" w:hAnsi="Arial" w:cs="Arial"/>
                <w:b/>
                <w:spacing w:val="4"/>
              </w:rPr>
              <w:t>d</w:t>
            </w:r>
            <w:r w:rsidRPr="00A47847">
              <w:rPr>
                <w:rFonts w:ascii="Arial" w:eastAsia="Arial" w:hAnsi="Arial" w:cs="Arial"/>
                <w:b/>
                <w:spacing w:val="3"/>
              </w:rPr>
              <w:t>i</w:t>
            </w:r>
            <w:r w:rsidRPr="00A47847">
              <w:rPr>
                <w:rFonts w:ascii="Arial" w:eastAsia="Arial" w:hAnsi="Arial" w:cs="Arial"/>
                <w:b/>
                <w:spacing w:val="-8"/>
              </w:rPr>
              <w:t>c</w:t>
            </w:r>
            <w:r w:rsidRPr="00A47847">
              <w:rPr>
                <w:rFonts w:ascii="Arial" w:eastAsia="Arial" w:hAnsi="Arial" w:cs="Arial"/>
                <w:b/>
              </w:rPr>
              <w:t>at</w:t>
            </w:r>
            <w:r w:rsidRPr="00A47847">
              <w:rPr>
                <w:rFonts w:ascii="Arial" w:eastAsia="Arial" w:hAnsi="Arial" w:cs="Arial"/>
                <w:b/>
                <w:spacing w:val="-4"/>
              </w:rPr>
              <w:t>o</w:t>
            </w:r>
            <w:r w:rsidRPr="00A47847">
              <w:rPr>
                <w:rFonts w:ascii="Arial" w:eastAsia="Arial" w:hAnsi="Arial" w:cs="Arial"/>
                <w:b/>
              </w:rPr>
              <w:t>r</w:t>
            </w:r>
            <w:r w:rsidRPr="00A47847">
              <w:rPr>
                <w:rFonts w:ascii="Arial" w:eastAsia="Arial" w:hAnsi="Arial" w:cs="Arial"/>
                <w:b/>
                <w:spacing w:val="8"/>
              </w:rPr>
              <w:t xml:space="preserve"> </w:t>
            </w:r>
            <w:r w:rsidRPr="00A47847">
              <w:rPr>
                <w:rFonts w:ascii="Arial" w:eastAsia="Arial" w:hAnsi="Arial" w:cs="Arial"/>
                <w:b/>
                <w:spacing w:val="4"/>
              </w:rPr>
              <w:t>o</w:t>
            </w:r>
            <w:r w:rsidRPr="00A47847">
              <w:rPr>
                <w:rFonts w:ascii="Arial" w:eastAsia="Arial" w:hAnsi="Arial" w:cs="Arial"/>
                <w:b/>
              </w:rPr>
              <w:t>f</w:t>
            </w:r>
            <w:r w:rsidRPr="00A47847">
              <w:rPr>
                <w:rFonts w:ascii="Arial" w:eastAsia="Arial" w:hAnsi="Arial" w:cs="Arial"/>
                <w:b/>
                <w:spacing w:val="-8"/>
              </w:rPr>
              <w:t xml:space="preserve"> </w:t>
            </w:r>
            <w:r w:rsidRPr="00A47847">
              <w:rPr>
                <w:rFonts w:ascii="Arial" w:eastAsia="Arial" w:hAnsi="Arial" w:cs="Arial"/>
                <w:b/>
                <w:spacing w:val="-4"/>
              </w:rPr>
              <w:t>C</w:t>
            </w:r>
            <w:r w:rsidRPr="00A47847">
              <w:rPr>
                <w:rFonts w:ascii="Arial" w:eastAsia="Arial" w:hAnsi="Arial" w:cs="Arial"/>
                <w:b/>
                <w:spacing w:val="4"/>
              </w:rPr>
              <w:t>o</w:t>
            </w:r>
            <w:r w:rsidRPr="00A47847">
              <w:rPr>
                <w:rFonts w:ascii="Arial" w:eastAsia="Arial" w:hAnsi="Arial" w:cs="Arial"/>
                <w:b/>
                <w:spacing w:val="-8"/>
              </w:rPr>
              <w:t>m</w:t>
            </w:r>
            <w:r w:rsidRPr="00A47847">
              <w:rPr>
                <w:rFonts w:ascii="Arial" w:eastAsia="Arial" w:hAnsi="Arial" w:cs="Arial"/>
                <w:b/>
                <w:spacing w:val="4"/>
              </w:rPr>
              <w:t>p</w:t>
            </w:r>
            <w:r w:rsidRPr="00A47847">
              <w:rPr>
                <w:rFonts w:ascii="Arial" w:eastAsia="Arial" w:hAnsi="Arial" w:cs="Arial"/>
                <w:b/>
              </w:rPr>
              <w:t>et</w:t>
            </w:r>
            <w:r w:rsidRPr="00A47847">
              <w:rPr>
                <w:rFonts w:ascii="Arial" w:eastAsia="Arial" w:hAnsi="Arial" w:cs="Arial"/>
                <w:b/>
                <w:spacing w:val="-4"/>
              </w:rPr>
              <w:t>i</w:t>
            </w:r>
            <w:r w:rsidRPr="00A47847">
              <w:rPr>
                <w:rFonts w:ascii="Arial" w:eastAsia="Arial" w:hAnsi="Arial" w:cs="Arial"/>
                <w:b/>
              </w:rPr>
              <w:t>t</w:t>
            </w:r>
            <w:r w:rsidRPr="00A47847">
              <w:rPr>
                <w:rFonts w:ascii="Arial" w:eastAsia="Arial" w:hAnsi="Arial" w:cs="Arial"/>
                <w:b/>
                <w:spacing w:val="-4"/>
              </w:rPr>
              <w:t>io</w:t>
            </w:r>
            <w:r w:rsidRPr="00A47847">
              <w:rPr>
                <w:rFonts w:ascii="Arial" w:eastAsia="Arial" w:hAnsi="Arial" w:cs="Arial"/>
                <w:b/>
              </w:rPr>
              <w:t>n</w:t>
            </w:r>
            <w:r w:rsidRPr="00A47847">
              <w:rPr>
                <w:rFonts w:ascii="Arial" w:eastAsia="Arial" w:hAnsi="Arial" w:cs="Arial"/>
                <w:b/>
                <w:spacing w:val="20"/>
              </w:rPr>
              <w:t xml:space="preserve"> </w:t>
            </w:r>
            <w:r w:rsidRPr="00A47847">
              <w:rPr>
                <w:rFonts w:ascii="Arial" w:eastAsia="Arial" w:hAnsi="Arial" w:cs="Arial"/>
                <w:b/>
                <w:spacing w:val="-8"/>
              </w:rPr>
              <w:t>a</w:t>
            </w:r>
            <w:r w:rsidRPr="00A47847">
              <w:rPr>
                <w:rFonts w:ascii="Arial" w:eastAsia="Arial" w:hAnsi="Arial" w:cs="Arial"/>
                <w:b/>
                <w:spacing w:val="-4"/>
              </w:rPr>
              <w:t>n</w:t>
            </w:r>
            <w:r w:rsidRPr="00A47847">
              <w:rPr>
                <w:rFonts w:ascii="Arial" w:eastAsia="Arial" w:hAnsi="Arial" w:cs="Arial"/>
                <w:b/>
              </w:rPr>
              <w:t>d</w:t>
            </w:r>
            <w:r w:rsidRPr="00A47847">
              <w:rPr>
                <w:rFonts w:ascii="Arial" w:eastAsia="Arial" w:hAnsi="Arial" w:cs="Arial"/>
                <w:b/>
                <w:spacing w:val="5"/>
              </w:rPr>
              <w:t xml:space="preserve"> </w:t>
            </w:r>
            <w:r w:rsidRPr="00A47847">
              <w:rPr>
                <w:rFonts w:ascii="Arial" w:eastAsia="Arial" w:hAnsi="Arial" w:cs="Arial"/>
                <w:b/>
              </w:rPr>
              <w:t>S</w:t>
            </w:r>
            <w:r w:rsidRPr="00A47847">
              <w:rPr>
                <w:rFonts w:ascii="Arial" w:eastAsia="Arial" w:hAnsi="Arial" w:cs="Arial"/>
                <w:b/>
                <w:spacing w:val="3"/>
              </w:rPr>
              <w:t>i</w:t>
            </w:r>
            <w:r w:rsidRPr="00A47847">
              <w:rPr>
                <w:rFonts w:ascii="Arial" w:eastAsia="Arial" w:hAnsi="Arial" w:cs="Arial"/>
                <w:b/>
              </w:rPr>
              <w:t>te</w:t>
            </w:r>
            <w:r w:rsidRPr="00A47847">
              <w:rPr>
                <w:rFonts w:ascii="Arial" w:eastAsia="Arial" w:hAnsi="Arial" w:cs="Arial"/>
                <w:b/>
                <w:spacing w:val="1"/>
              </w:rPr>
              <w:t xml:space="preserve"> </w:t>
            </w:r>
            <w:r w:rsidRPr="00A47847">
              <w:rPr>
                <w:rFonts w:ascii="Arial" w:eastAsia="Arial" w:hAnsi="Arial" w:cs="Arial"/>
                <w:b/>
                <w:spacing w:val="-7"/>
              </w:rPr>
              <w:t>Q</w:t>
            </w:r>
            <w:r w:rsidRPr="00A47847">
              <w:rPr>
                <w:rFonts w:ascii="Arial" w:eastAsia="Arial" w:hAnsi="Arial" w:cs="Arial"/>
                <w:b/>
                <w:spacing w:val="4"/>
              </w:rPr>
              <w:t>u</w:t>
            </w:r>
            <w:r w:rsidRPr="00A47847">
              <w:rPr>
                <w:rFonts w:ascii="Arial" w:eastAsia="Arial" w:hAnsi="Arial" w:cs="Arial"/>
                <w:b/>
                <w:spacing w:val="-8"/>
              </w:rPr>
              <w:t>a</w:t>
            </w:r>
            <w:r w:rsidRPr="00A47847">
              <w:rPr>
                <w:rFonts w:ascii="Arial" w:eastAsia="Arial" w:hAnsi="Arial" w:cs="Arial"/>
                <w:b/>
                <w:spacing w:val="3"/>
              </w:rPr>
              <w:t>l</w:t>
            </w:r>
            <w:r w:rsidRPr="00A47847">
              <w:rPr>
                <w:rFonts w:ascii="Arial" w:eastAsia="Arial" w:hAnsi="Arial" w:cs="Arial"/>
                <w:b/>
                <w:spacing w:val="-4"/>
              </w:rPr>
              <w:t>i</w:t>
            </w:r>
            <w:r w:rsidRPr="00A47847">
              <w:rPr>
                <w:rFonts w:ascii="Arial" w:eastAsia="Arial" w:hAnsi="Arial" w:cs="Arial"/>
                <w:b/>
              </w:rPr>
              <w:t>ty</w:t>
            </w:r>
            <w:r w:rsidRPr="00A47847">
              <w:rPr>
                <w:rFonts w:ascii="Arial" w:eastAsia="Arial" w:hAnsi="Arial" w:cs="Arial"/>
                <w:b/>
                <w:spacing w:val="4"/>
              </w:rPr>
              <w:t xml:space="preserve"> </w:t>
            </w:r>
            <w:r w:rsidRPr="00A47847">
              <w:rPr>
                <w:rFonts w:ascii="Arial" w:eastAsia="Arial" w:hAnsi="Arial" w:cs="Arial"/>
                <w:b/>
                <w:spacing w:val="-4"/>
              </w:rPr>
              <w:t>i</w:t>
            </w:r>
            <w:r w:rsidRPr="00A47847">
              <w:rPr>
                <w:rFonts w:ascii="Arial" w:eastAsia="Arial" w:hAnsi="Arial" w:cs="Arial"/>
                <w:b/>
              </w:rPr>
              <w:t>n</w:t>
            </w:r>
            <w:r w:rsidRPr="00A47847">
              <w:rPr>
                <w:rFonts w:ascii="Arial" w:eastAsia="Arial" w:hAnsi="Arial" w:cs="Arial"/>
                <w:b/>
                <w:spacing w:val="3"/>
              </w:rPr>
              <w:t xml:space="preserve"> </w:t>
            </w:r>
            <w:r w:rsidRPr="00A47847">
              <w:rPr>
                <w:rFonts w:ascii="Arial" w:eastAsia="Arial" w:hAnsi="Arial" w:cs="Arial"/>
                <w:b/>
                <w:spacing w:val="4"/>
              </w:rPr>
              <w:t>T</w:t>
            </w:r>
            <w:r w:rsidRPr="00A47847">
              <w:rPr>
                <w:rFonts w:ascii="Arial" w:eastAsia="Arial" w:hAnsi="Arial" w:cs="Arial"/>
                <w:b/>
              </w:rPr>
              <w:t>a</w:t>
            </w:r>
            <w:r w:rsidRPr="00A47847">
              <w:rPr>
                <w:rFonts w:ascii="Arial" w:eastAsia="Arial" w:hAnsi="Arial" w:cs="Arial"/>
                <w:b/>
                <w:spacing w:val="-8"/>
              </w:rPr>
              <w:t>x</w:t>
            </w:r>
            <w:r w:rsidRPr="00A47847">
              <w:rPr>
                <w:rFonts w:ascii="Arial" w:eastAsia="Arial" w:hAnsi="Arial" w:cs="Arial"/>
                <w:b/>
                <w:spacing w:val="4"/>
              </w:rPr>
              <w:t>u</w:t>
            </w:r>
            <w:r w:rsidRPr="00A47847">
              <w:rPr>
                <w:rFonts w:ascii="Arial" w:eastAsia="Arial" w:hAnsi="Arial" w:cs="Arial"/>
                <w:b/>
              </w:rPr>
              <w:t>s</w:t>
            </w:r>
            <w:r w:rsidRPr="00A47847">
              <w:rPr>
                <w:rFonts w:ascii="Arial" w:eastAsia="Arial" w:hAnsi="Arial" w:cs="Arial"/>
                <w:b/>
                <w:spacing w:val="3"/>
              </w:rPr>
              <w:t xml:space="preserve"> </w:t>
            </w:r>
            <w:proofErr w:type="spellStart"/>
            <w:r w:rsidRPr="00A47847">
              <w:rPr>
                <w:rFonts w:ascii="Arial" w:eastAsia="Arial" w:hAnsi="Arial" w:cs="Arial"/>
                <w:b/>
                <w:spacing w:val="-4"/>
              </w:rPr>
              <w:t>b</w:t>
            </w:r>
            <w:r w:rsidRPr="00A47847">
              <w:rPr>
                <w:rFonts w:ascii="Arial" w:eastAsia="Arial" w:hAnsi="Arial" w:cs="Arial"/>
                <w:b/>
              </w:rPr>
              <w:t>a</w:t>
            </w:r>
            <w:r w:rsidRPr="00A47847">
              <w:rPr>
                <w:rFonts w:ascii="Arial" w:eastAsia="Arial" w:hAnsi="Arial" w:cs="Arial"/>
                <w:b/>
                <w:spacing w:val="-8"/>
              </w:rPr>
              <w:t>c</w:t>
            </w:r>
            <w:r w:rsidRPr="00A47847">
              <w:rPr>
                <w:rFonts w:ascii="Arial" w:eastAsia="Arial" w:hAnsi="Arial" w:cs="Arial"/>
                <w:b/>
              </w:rPr>
              <w:t>cata</w:t>
            </w:r>
            <w:proofErr w:type="spellEnd"/>
            <w:r w:rsidRPr="00A47847">
              <w:rPr>
                <w:rFonts w:ascii="Arial" w:eastAsia="Arial" w:hAnsi="Arial" w:cs="Arial"/>
                <w:b/>
                <w:spacing w:val="4"/>
              </w:rPr>
              <w:t xml:space="preserve"> </w:t>
            </w:r>
            <w:r w:rsidRPr="00A47847">
              <w:rPr>
                <w:rFonts w:ascii="Arial" w:eastAsia="Arial" w:hAnsi="Arial" w:cs="Arial"/>
                <w:b/>
                <w:spacing w:val="-4"/>
              </w:rPr>
              <w:t>i</w:t>
            </w:r>
            <w:r w:rsidRPr="00A47847">
              <w:rPr>
                <w:rFonts w:ascii="Arial" w:eastAsia="Arial" w:hAnsi="Arial" w:cs="Arial"/>
                <w:b/>
              </w:rPr>
              <w:t>n</w:t>
            </w:r>
            <w:r w:rsidRPr="00A47847">
              <w:rPr>
                <w:rFonts w:ascii="Arial" w:eastAsia="Arial" w:hAnsi="Arial" w:cs="Arial"/>
                <w:b/>
                <w:spacing w:val="3"/>
              </w:rPr>
              <w:t xml:space="preserve"> </w:t>
            </w:r>
            <w:proofErr w:type="spellStart"/>
            <w:r w:rsidRPr="00A47847">
              <w:rPr>
                <w:rFonts w:ascii="Arial" w:eastAsia="Arial" w:hAnsi="Arial" w:cs="Arial"/>
                <w:b/>
                <w:spacing w:val="4"/>
              </w:rPr>
              <w:t>D</w:t>
            </w:r>
            <w:r w:rsidRPr="00A47847">
              <w:rPr>
                <w:rFonts w:ascii="Arial" w:eastAsia="Arial" w:hAnsi="Arial" w:cs="Arial"/>
                <w:b/>
                <w:spacing w:val="-8"/>
              </w:rPr>
              <w:t>e</w:t>
            </w:r>
            <w:r w:rsidRPr="00A47847">
              <w:rPr>
                <w:rFonts w:ascii="Arial" w:eastAsia="Arial" w:hAnsi="Arial" w:cs="Arial"/>
                <w:b/>
                <w:spacing w:val="4"/>
              </w:rPr>
              <w:t>o</w:t>
            </w:r>
            <w:r w:rsidRPr="00A47847">
              <w:rPr>
                <w:rFonts w:ascii="Arial" w:eastAsia="Arial" w:hAnsi="Arial" w:cs="Arial"/>
                <w:b/>
                <w:spacing w:val="-4"/>
              </w:rPr>
              <w:t>b</w:t>
            </w:r>
            <w:r w:rsidRPr="00A47847">
              <w:rPr>
                <w:rFonts w:ascii="Arial" w:eastAsia="Arial" w:hAnsi="Arial" w:cs="Arial"/>
                <w:b/>
              </w:rPr>
              <w:t>an</w:t>
            </w:r>
            <w:proofErr w:type="spellEnd"/>
            <w:r w:rsidRPr="00A47847">
              <w:rPr>
                <w:rFonts w:ascii="Arial" w:eastAsia="Arial" w:hAnsi="Arial" w:cs="Arial"/>
                <w:b/>
              </w:rPr>
              <w:t xml:space="preserve"> </w:t>
            </w:r>
            <w:r w:rsidRPr="00A47847">
              <w:rPr>
                <w:rFonts w:ascii="Arial" w:eastAsia="Arial" w:hAnsi="Arial" w:cs="Arial"/>
                <w:b/>
                <w:spacing w:val="4"/>
              </w:rPr>
              <w:t>F</w:t>
            </w:r>
            <w:r w:rsidRPr="00A47847">
              <w:rPr>
                <w:rFonts w:ascii="Arial" w:eastAsia="Arial" w:hAnsi="Arial" w:cs="Arial"/>
                <w:b/>
                <w:spacing w:val="-4"/>
              </w:rPr>
              <w:t>o</w:t>
            </w:r>
            <w:r w:rsidRPr="00A47847">
              <w:rPr>
                <w:rFonts w:ascii="Arial" w:eastAsia="Arial" w:hAnsi="Arial" w:cs="Arial"/>
                <w:b/>
                <w:spacing w:val="3"/>
              </w:rPr>
              <w:t>r</w:t>
            </w:r>
            <w:r w:rsidRPr="00A47847">
              <w:rPr>
                <w:rFonts w:ascii="Arial" w:eastAsia="Arial" w:hAnsi="Arial" w:cs="Arial"/>
                <w:b/>
              </w:rPr>
              <w:t>es</w:t>
            </w:r>
            <w:r w:rsidRPr="00A47847">
              <w:rPr>
                <w:rFonts w:ascii="Arial" w:eastAsia="Arial" w:hAnsi="Arial" w:cs="Arial"/>
                <w:b/>
                <w:spacing w:val="-8"/>
              </w:rPr>
              <w:t>t</w:t>
            </w:r>
            <w:r w:rsidRPr="00A47847">
              <w:rPr>
                <w:rFonts w:ascii="Arial" w:eastAsia="Arial" w:hAnsi="Arial" w:cs="Arial"/>
                <w:b/>
              </w:rPr>
              <w:t>,</w:t>
            </w:r>
            <w:r w:rsidRPr="00A47847">
              <w:rPr>
                <w:rFonts w:ascii="Arial" w:eastAsia="Arial" w:hAnsi="Arial" w:cs="Arial"/>
                <w:b/>
                <w:spacing w:val="7"/>
              </w:rPr>
              <w:t xml:space="preserve"> </w:t>
            </w:r>
            <w:proofErr w:type="spellStart"/>
            <w:r w:rsidRPr="00A47847">
              <w:rPr>
                <w:rFonts w:ascii="Arial" w:eastAsia="Arial" w:hAnsi="Arial" w:cs="Arial"/>
                <w:b/>
                <w:spacing w:val="-4"/>
              </w:rPr>
              <w:t>C</w:t>
            </w:r>
            <w:r w:rsidRPr="00A47847">
              <w:rPr>
                <w:rFonts w:ascii="Arial" w:eastAsia="Arial" w:hAnsi="Arial" w:cs="Arial"/>
                <w:b/>
                <w:spacing w:val="4"/>
              </w:rPr>
              <w:t>h</w:t>
            </w:r>
            <w:r w:rsidRPr="00A47847">
              <w:rPr>
                <w:rFonts w:ascii="Arial" w:eastAsia="Arial" w:hAnsi="Arial" w:cs="Arial"/>
                <w:b/>
              </w:rPr>
              <w:t>a</w:t>
            </w:r>
            <w:r w:rsidRPr="00A47847">
              <w:rPr>
                <w:rFonts w:ascii="Arial" w:eastAsia="Arial" w:hAnsi="Arial" w:cs="Arial"/>
                <w:b/>
                <w:spacing w:val="-8"/>
              </w:rPr>
              <w:t>k</w:t>
            </w:r>
            <w:r w:rsidRPr="00A47847">
              <w:rPr>
                <w:rFonts w:ascii="Arial" w:eastAsia="Arial" w:hAnsi="Arial" w:cs="Arial"/>
                <w:b/>
                <w:spacing w:val="3"/>
              </w:rPr>
              <w:t>r</w:t>
            </w:r>
            <w:r w:rsidRPr="00A47847">
              <w:rPr>
                <w:rFonts w:ascii="Arial" w:eastAsia="Arial" w:hAnsi="Arial" w:cs="Arial"/>
                <w:b/>
              </w:rPr>
              <w:t>a</w:t>
            </w:r>
            <w:r w:rsidRPr="00A47847">
              <w:rPr>
                <w:rFonts w:ascii="Arial" w:eastAsia="Arial" w:hAnsi="Arial" w:cs="Arial"/>
                <w:b/>
                <w:spacing w:val="-8"/>
              </w:rPr>
              <w:t>t</w:t>
            </w:r>
            <w:r w:rsidRPr="00A47847">
              <w:rPr>
                <w:rFonts w:ascii="Arial" w:eastAsia="Arial" w:hAnsi="Arial" w:cs="Arial"/>
                <w:b/>
              </w:rPr>
              <w:t>a</w:t>
            </w:r>
            <w:proofErr w:type="spellEnd"/>
            <w:r w:rsidRPr="00A47847">
              <w:rPr>
                <w:rFonts w:ascii="Arial" w:eastAsia="Arial" w:hAnsi="Arial" w:cs="Arial"/>
                <w:b/>
                <w:spacing w:val="13"/>
              </w:rPr>
              <w:t xml:space="preserve"> </w:t>
            </w:r>
            <w:r w:rsidRPr="00A47847">
              <w:rPr>
                <w:rFonts w:ascii="Arial" w:eastAsia="Arial" w:hAnsi="Arial" w:cs="Arial"/>
                <w:b/>
                <w:spacing w:val="-7"/>
              </w:rPr>
              <w:t>(</w:t>
            </w:r>
            <w:r w:rsidRPr="00A47847">
              <w:rPr>
                <w:rFonts w:ascii="Arial" w:eastAsia="Arial" w:hAnsi="Arial" w:cs="Arial"/>
                <w:b/>
                <w:spacing w:val="4"/>
              </w:rPr>
              <w:t>U</w:t>
            </w:r>
            <w:r w:rsidRPr="00A47847">
              <w:rPr>
                <w:rFonts w:ascii="Arial" w:eastAsia="Arial" w:hAnsi="Arial" w:cs="Arial"/>
                <w:b/>
              </w:rPr>
              <w:t>tt</w:t>
            </w:r>
            <w:r w:rsidRPr="00A47847">
              <w:rPr>
                <w:rFonts w:ascii="Arial" w:eastAsia="Arial" w:hAnsi="Arial" w:cs="Arial"/>
                <w:b/>
                <w:spacing w:val="-8"/>
              </w:rPr>
              <w:t>a</w:t>
            </w:r>
            <w:r w:rsidRPr="00A47847">
              <w:rPr>
                <w:rFonts w:ascii="Arial" w:eastAsia="Arial" w:hAnsi="Arial" w:cs="Arial"/>
                <w:b/>
                <w:spacing w:val="3"/>
              </w:rPr>
              <w:t>r</w:t>
            </w:r>
            <w:r w:rsidRPr="00A47847">
              <w:rPr>
                <w:rFonts w:ascii="Arial" w:eastAsia="Arial" w:hAnsi="Arial" w:cs="Arial"/>
                <w:b/>
              </w:rPr>
              <w:t>a</w:t>
            </w:r>
            <w:r w:rsidRPr="00A47847">
              <w:rPr>
                <w:rFonts w:ascii="Arial" w:eastAsia="Arial" w:hAnsi="Arial" w:cs="Arial"/>
                <w:b/>
                <w:spacing w:val="-8"/>
              </w:rPr>
              <w:t>k</w:t>
            </w:r>
            <w:r w:rsidRPr="00A47847">
              <w:rPr>
                <w:rFonts w:ascii="Arial" w:eastAsia="Arial" w:hAnsi="Arial" w:cs="Arial"/>
                <w:b/>
                <w:spacing w:val="4"/>
              </w:rPr>
              <w:t>h</w:t>
            </w:r>
            <w:r w:rsidRPr="00A47847">
              <w:rPr>
                <w:rFonts w:ascii="Arial" w:eastAsia="Arial" w:hAnsi="Arial" w:cs="Arial"/>
                <w:b/>
                <w:spacing w:val="-8"/>
              </w:rPr>
              <w:t>a</w:t>
            </w:r>
            <w:r w:rsidRPr="00A47847">
              <w:rPr>
                <w:rFonts w:ascii="Arial" w:eastAsia="Arial" w:hAnsi="Arial" w:cs="Arial"/>
                <w:b/>
                <w:spacing w:val="-4"/>
              </w:rPr>
              <w:t>n</w:t>
            </w:r>
            <w:r w:rsidRPr="00A47847">
              <w:rPr>
                <w:rFonts w:ascii="Arial" w:eastAsia="Arial" w:hAnsi="Arial" w:cs="Arial"/>
                <w:b/>
                <w:spacing w:val="4"/>
              </w:rPr>
              <w:t>d</w:t>
            </w:r>
            <w:r w:rsidRPr="00A47847">
              <w:rPr>
                <w:rFonts w:ascii="Arial" w:eastAsia="Arial" w:hAnsi="Arial" w:cs="Arial"/>
                <w:b/>
              </w:rPr>
              <w:t>),</w:t>
            </w:r>
            <w:r w:rsidRPr="00A47847">
              <w:rPr>
                <w:rFonts w:ascii="Arial" w:eastAsia="Arial" w:hAnsi="Arial" w:cs="Arial"/>
                <w:b/>
                <w:spacing w:val="18"/>
              </w:rPr>
              <w:t xml:space="preserve"> </w:t>
            </w:r>
            <w:r w:rsidRPr="00A47847">
              <w:rPr>
                <w:rFonts w:ascii="Arial" w:eastAsia="Arial" w:hAnsi="Arial" w:cs="Arial"/>
                <w:b/>
                <w:spacing w:val="3"/>
                <w:w w:val="101"/>
              </w:rPr>
              <w:t>I</w:t>
            </w:r>
            <w:r w:rsidRPr="00A47847">
              <w:rPr>
                <w:rFonts w:ascii="Arial" w:eastAsia="Arial" w:hAnsi="Arial" w:cs="Arial"/>
                <w:b/>
                <w:spacing w:val="-4"/>
                <w:w w:val="101"/>
              </w:rPr>
              <w:t>nd</w:t>
            </w:r>
            <w:r w:rsidRPr="00A47847">
              <w:rPr>
                <w:rFonts w:ascii="Arial" w:eastAsia="Arial" w:hAnsi="Arial" w:cs="Arial"/>
                <w:b/>
                <w:spacing w:val="3"/>
                <w:w w:val="101"/>
              </w:rPr>
              <w:t>i</w:t>
            </w:r>
            <w:r w:rsidRPr="00A47847">
              <w:rPr>
                <w:rFonts w:ascii="Arial" w:eastAsia="Arial" w:hAnsi="Arial" w:cs="Arial"/>
                <w:b/>
                <w:w w:val="101"/>
              </w:rPr>
              <w:t>a</w:t>
            </w:r>
          </w:p>
        </w:tc>
      </w:tr>
      <w:tr w:rsidR="00196CC5" w:rsidRPr="00A47847" w14:paraId="54958262" w14:textId="77777777">
        <w:trPr>
          <w:trHeight w:hRule="exact" w:val="345"/>
        </w:trPr>
        <w:tc>
          <w:tcPr>
            <w:tcW w:w="5167" w:type="dxa"/>
            <w:tcBorders>
              <w:top w:val="single" w:sz="4" w:space="0" w:color="000000"/>
              <w:left w:val="single" w:sz="4" w:space="0" w:color="000000"/>
              <w:bottom w:val="single" w:sz="4" w:space="0" w:color="000000"/>
              <w:right w:val="single" w:sz="4" w:space="0" w:color="000000"/>
            </w:tcBorders>
          </w:tcPr>
          <w:p w14:paraId="43D7E0A6" w14:textId="77777777" w:rsidR="00196CC5" w:rsidRPr="00A47847" w:rsidRDefault="00EE006F">
            <w:pPr>
              <w:spacing w:line="220" w:lineRule="exact"/>
              <w:ind w:left="95"/>
              <w:rPr>
                <w:rFonts w:ascii="Arial" w:eastAsia="Arial" w:hAnsi="Arial" w:cs="Arial"/>
              </w:rPr>
            </w:pPr>
            <w:r w:rsidRPr="00A47847">
              <w:rPr>
                <w:rFonts w:ascii="Arial" w:eastAsia="Arial" w:hAnsi="Arial" w:cs="Arial"/>
                <w:spacing w:val="-4"/>
              </w:rPr>
              <w:t>T</w:t>
            </w:r>
            <w:r w:rsidRPr="00A47847">
              <w:rPr>
                <w:rFonts w:ascii="Arial" w:eastAsia="Arial" w:hAnsi="Arial" w:cs="Arial"/>
                <w:spacing w:val="4"/>
              </w:rPr>
              <w:t>y</w:t>
            </w:r>
            <w:r w:rsidRPr="00A47847">
              <w:rPr>
                <w:rFonts w:ascii="Arial" w:eastAsia="Arial" w:hAnsi="Arial" w:cs="Arial"/>
              </w:rPr>
              <w:t>pe</w:t>
            </w:r>
            <w:r w:rsidRPr="00A47847">
              <w:rPr>
                <w:rFonts w:ascii="Arial" w:eastAsia="Arial" w:hAnsi="Arial" w:cs="Arial"/>
                <w:spacing w:val="8"/>
              </w:rPr>
              <w:t xml:space="preserve"> </w:t>
            </w:r>
            <w:r w:rsidRPr="00A47847">
              <w:rPr>
                <w:rFonts w:ascii="Arial" w:eastAsia="Arial" w:hAnsi="Arial" w:cs="Arial"/>
                <w:spacing w:val="-8"/>
              </w:rPr>
              <w:t>o</w:t>
            </w:r>
            <w:r w:rsidRPr="00A47847">
              <w:rPr>
                <w:rFonts w:ascii="Arial" w:eastAsia="Arial" w:hAnsi="Arial" w:cs="Arial"/>
              </w:rPr>
              <w:t>f</w:t>
            </w:r>
            <w:r w:rsidRPr="00A47847">
              <w:rPr>
                <w:rFonts w:ascii="Arial" w:eastAsia="Arial" w:hAnsi="Arial" w:cs="Arial"/>
                <w:spacing w:val="2"/>
              </w:rPr>
              <w:t xml:space="preserve"> </w:t>
            </w:r>
            <w:r w:rsidRPr="00A47847">
              <w:rPr>
                <w:rFonts w:ascii="Arial" w:eastAsia="Arial" w:hAnsi="Arial" w:cs="Arial"/>
                <w:spacing w:val="3"/>
              </w:rPr>
              <w:t>t</w:t>
            </w:r>
            <w:r w:rsidRPr="00A47847">
              <w:rPr>
                <w:rFonts w:ascii="Arial" w:eastAsia="Arial" w:hAnsi="Arial" w:cs="Arial"/>
                <w:spacing w:val="-8"/>
              </w:rPr>
              <w:t>h</w:t>
            </w:r>
            <w:r w:rsidRPr="00A47847">
              <w:rPr>
                <w:rFonts w:ascii="Arial" w:eastAsia="Arial" w:hAnsi="Arial" w:cs="Arial"/>
              </w:rPr>
              <w:t>e</w:t>
            </w:r>
            <w:r w:rsidRPr="00A47847">
              <w:rPr>
                <w:rFonts w:ascii="Arial" w:eastAsia="Arial" w:hAnsi="Arial" w:cs="Arial"/>
                <w:spacing w:val="7"/>
              </w:rPr>
              <w:t xml:space="preserve"> </w:t>
            </w:r>
            <w:r w:rsidRPr="00A47847">
              <w:rPr>
                <w:rFonts w:ascii="Arial" w:eastAsia="Arial" w:hAnsi="Arial" w:cs="Arial"/>
                <w:spacing w:val="-7"/>
                <w:w w:val="101"/>
              </w:rPr>
              <w:t>A</w:t>
            </w:r>
            <w:r w:rsidRPr="00A47847">
              <w:rPr>
                <w:rFonts w:ascii="Arial" w:eastAsia="Arial" w:hAnsi="Arial" w:cs="Arial"/>
                <w:w w:val="101"/>
              </w:rPr>
              <w:t>r</w:t>
            </w:r>
            <w:r w:rsidRPr="00A47847">
              <w:rPr>
                <w:rFonts w:ascii="Arial" w:eastAsia="Arial" w:hAnsi="Arial" w:cs="Arial"/>
                <w:spacing w:val="4"/>
                <w:w w:val="101"/>
              </w:rPr>
              <w:t>t</w:t>
            </w:r>
            <w:r w:rsidRPr="00A47847">
              <w:rPr>
                <w:rFonts w:ascii="Arial" w:eastAsia="Arial" w:hAnsi="Arial" w:cs="Arial"/>
                <w:spacing w:val="-8"/>
                <w:w w:val="101"/>
              </w:rPr>
              <w:t>i</w:t>
            </w:r>
            <w:r w:rsidRPr="00A47847">
              <w:rPr>
                <w:rFonts w:ascii="Arial" w:eastAsia="Arial" w:hAnsi="Arial" w:cs="Arial"/>
                <w:spacing w:val="4"/>
                <w:w w:val="101"/>
              </w:rPr>
              <w:t>c</w:t>
            </w:r>
            <w:r w:rsidRPr="00A47847">
              <w:rPr>
                <w:rFonts w:ascii="Arial" w:eastAsia="Arial" w:hAnsi="Arial" w:cs="Arial"/>
                <w:w w:val="101"/>
              </w:rPr>
              <w:t>le</w:t>
            </w:r>
          </w:p>
        </w:tc>
        <w:tc>
          <w:tcPr>
            <w:tcW w:w="15770" w:type="dxa"/>
            <w:tcBorders>
              <w:top w:val="single" w:sz="4" w:space="0" w:color="000000"/>
              <w:left w:val="single" w:sz="4" w:space="0" w:color="000000"/>
              <w:bottom w:val="single" w:sz="4" w:space="0" w:color="000000"/>
              <w:right w:val="single" w:sz="4" w:space="0" w:color="000000"/>
            </w:tcBorders>
          </w:tcPr>
          <w:p w14:paraId="4BD20EFB" w14:textId="77777777" w:rsidR="00196CC5" w:rsidRPr="00A47847" w:rsidRDefault="00EE006F">
            <w:pPr>
              <w:spacing w:before="51"/>
              <w:ind w:left="104"/>
              <w:rPr>
                <w:rFonts w:ascii="Arial" w:eastAsia="Arial" w:hAnsi="Arial" w:cs="Arial"/>
              </w:rPr>
            </w:pPr>
            <w:r w:rsidRPr="00A47847">
              <w:rPr>
                <w:rFonts w:ascii="Arial" w:eastAsia="Arial" w:hAnsi="Arial" w:cs="Arial"/>
                <w:b/>
              </w:rPr>
              <w:t>O</w:t>
            </w:r>
            <w:r w:rsidRPr="00A47847">
              <w:rPr>
                <w:rFonts w:ascii="Arial" w:eastAsia="Arial" w:hAnsi="Arial" w:cs="Arial"/>
                <w:b/>
                <w:spacing w:val="3"/>
              </w:rPr>
              <w:t>r</w:t>
            </w:r>
            <w:r w:rsidRPr="00A47847">
              <w:rPr>
                <w:rFonts w:ascii="Arial" w:eastAsia="Arial" w:hAnsi="Arial" w:cs="Arial"/>
                <w:b/>
                <w:spacing w:val="-4"/>
              </w:rPr>
              <w:t>igi</w:t>
            </w:r>
            <w:r w:rsidRPr="00A47847">
              <w:rPr>
                <w:rFonts w:ascii="Arial" w:eastAsia="Arial" w:hAnsi="Arial" w:cs="Arial"/>
                <w:b/>
                <w:spacing w:val="4"/>
              </w:rPr>
              <w:t>n</w:t>
            </w:r>
            <w:r w:rsidRPr="00A47847">
              <w:rPr>
                <w:rFonts w:ascii="Arial" w:eastAsia="Arial" w:hAnsi="Arial" w:cs="Arial"/>
                <w:b/>
              </w:rPr>
              <w:t>al</w:t>
            </w:r>
            <w:r w:rsidRPr="00A47847">
              <w:rPr>
                <w:rFonts w:ascii="Arial" w:eastAsia="Arial" w:hAnsi="Arial" w:cs="Arial"/>
                <w:b/>
                <w:spacing w:val="1"/>
              </w:rPr>
              <w:t xml:space="preserve"> </w:t>
            </w:r>
            <w:r w:rsidRPr="00A47847">
              <w:rPr>
                <w:rFonts w:ascii="Arial" w:eastAsia="Arial" w:hAnsi="Arial" w:cs="Arial"/>
                <w:b/>
                <w:spacing w:val="4"/>
              </w:rPr>
              <w:t>R</w:t>
            </w:r>
            <w:r w:rsidRPr="00A47847">
              <w:rPr>
                <w:rFonts w:ascii="Arial" w:eastAsia="Arial" w:hAnsi="Arial" w:cs="Arial"/>
                <w:b/>
              </w:rPr>
              <w:t>ese</w:t>
            </w:r>
            <w:r w:rsidRPr="00A47847">
              <w:rPr>
                <w:rFonts w:ascii="Arial" w:eastAsia="Arial" w:hAnsi="Arial" w:cs="Arial"/>
                <w:b/>
                <w:spacing w:val="-8"/>
              </w:rPr>
              <w:t>a</w:t>
            </w:r>
            <w:r w:rsidRPr="00A47847">
              <w:rPr>
                <w:rFonts w:ascii="Arial" w:eastAsia="Arial" w:hAnsi="Arial" w:cs="Arial"/>
                <w:b/>
                <w:spacing w:val="3"/>
              </w:rPr>
              <w:t>r</w:t>
            </w:r>
            <w:r w:rsidRPr="00A47847">
              <w:rPr>
                <w:rFonts w:ascii="Arial" w:eastAsia="Arial" w:hAnsi="Arial" w:cs="Arial"/>
                <w:b/>
                <w:spacing w:val="-8"/>
              </w:rPr>
              <w:t>c</w:t>
            </w:r>
            <w:r w:rsidRPr="00A47847">
              <w:rPr>
                <w:rFonts w:ascii="Arial" w:eastAsia="Arial" w:hAnsi="Arial" w:cs="Arial"/>
                <w:b/>
              </w:rPr>
              <w:t>h</w:t>
            </w:r>
            <w:r w:rsidRPr="00A47847">
              <w:rPr>
                <w:rFonts w:ascii="Arial" w:eastAsia="Arial" w:hAnsi="Arial" w:cs="Arial"/>
                <w:b/>
                <w:spacing w:val="17"/>
              </w:rPr>
              <w:t xml:space="preserve"> </w:t>
            </w:r>
            <w:r w:rsidRPr="00A47847">
              <w:rPr>
                <w:rFonts w:ascii="Arial" w:eastAsia="Arial" w:hAnsi="Arial" w:cs="Arial"/>
                <w:b/>
                <w:spacing w:val="-11"/>
                <w:w w:val="101"/>
              </w:rPr>
              <w:t>A</w:t>
            </w:r>
            <w:r w:rsidRPr="00A47847">
              <w:rPr>
                <w:rFonts w:ascii="Arial" w:eastAsia="Arial" w:hAnsi="Arial" w:cs="Arial"/>
                <w:b/>
                <w:spacing w:val="3"/>
                <w:w w:val="101"/>
              </w:rPr>
              <w:t>r</w:t>
            </w:r>
            <w:r w:rsidRPr="00A47847">
              <w:rPr>
                <w:rFonts w:ascii="Arial" w:eastAsia="Arial" w:hAnsi="Arial" w:cs="Arial"/>
                <w:b/>
                <w:w w:val="101"/>
              </w:rPr>
              <w:t>t</w:t>
            </w:r>
            <w:r w:rsidRPr="00A47847">
              <w:rPr>
                <w:rFonts w:ascii="Arial" w:eastAsia="Arial" w:hAnsi="Arial" w:cs="Arial"/>
                <w:b/>
                <w:spacing w:val="-4"/>
                <w:w w:val="101"/>
              </w:rPr>
              <w:t>i</w:t>
            </w:r>
            <w:r w:rsidRPr="00A47847">
              <w:rPr>
                <w:rFonts w:ascii="Arial" w:eastAsia="Arial" w:hAnsi="Arial" w:cs="Arial"/>
                <w:b/>
                <w:w w:val="101"/>
              </w:rPr>
              <w:t>c</w:t>
            </w:r>
            <w:r w:rsidRPr="00A47847">
              <w:rPr>
                <w:rFonts w:ascii="Arial" w:eastAsia="Arial" w:hAnsi="Arial" w:cs="Arial"/>
                <w:b/>
                <w:spacing w:val="3"/>
                <w:w w:val="101"/>
              </w:rPr>
              <w:t>l</w:t>
            </w:r>
            <w:r w:rsidRPr="00A47847">
              <w:rPr>
                <w:rFonts w:ascii="Arial" w:eastAsia="Arial" w:hAnsi="Arial" w:cs="Arial"/>
                <w:b/>
                <w:w w:val="101"/>
              </w:rPr>
              <w:t>e</w:t>
            </w:r>
          </w:p>
        </w:tc>
      </w:tr>
    </w:tbl>
    <w:p w14:paraId="06B7C338" w14:textId="77777777" w:rsidR="00196CC5" w:rsidRPr="00A47847" w:rsidRDefault="00196CC5">
      <w:pPr>
        <w:spacing w:line="200" w:lineRule="exact"/>
        <w:rPr>
          <w:rFonts w:ascii="Arial" w:hAnsi="Arial" w:cs="Arial"/>
        </w:rPr>
      </w:pPr>
    </w:p>
    <w:p w14:paraId="52C8F81C" w14:textId="77777777" w:rsidR="00196CC5" w:rsidRPr="00A47847" w:rsidRDefault="00196CC5">
      <w:pPr>
        <w:spacing w:line="200" w:lineRule="exact"/>
        <w:rPr>
          <w:rFonts w:ascii="Arial" w:hAnsi="Arial" w:cs="Arial"/>
        </w:rPr>
      </w:pPr>
    </w:p>
    <w:p w14:paraId="02E32FEE" w14:textId="77777777" w:rsidR="00196CC5" w:rsidRPr="00A47847" w:rsidRDefault="00196CC5">
      <w:pPr>
        <w:spacing w:before="10" w:line="240" w:lineRule="exact"/>
        <w:rPr>
          <w:rFonts w:ascii="Arial" w:hAnsi="Arial" w:cs="Arial"/>
        </w:rPr>
      </w:pPr>
    </w:p>
    <w:p w14:paraId="60B26432" w14:textId="77777777" w:rsidR="00196CC5" w:rsidRPr="00A47847" w:rsidRDefault="00000000">
      <w:pPr>
        <w:spacing w:before="36"/>
        <w:ind w:left="226"/>
        <w:rPr>
          <w:rFonts w:ascii="Arial" w:hAnsi="Arial" w:cs="Arial"/>
        </w:rPr>
      </w:pPr>
      <w:r w:rsidRPr="00A47847">
        <w:rPr>
          <w:rFonts w:ascii="Arial" w:hAnsi="Arial" w:cs="Arial"/>
        </w:rPr>
        <w:pict w14:anchorId="7B62BD5A">
          <v:group id="_x0000_s2067" style="position:absolute;left:0;text-align:left;margin-left:342pt;margin-top:36.5pt;width:430.15pt;height:23.9pt;z-index:-251658240;mso-position-horizontal-relative:page" coordorigin="6840,730" coordsize="8603,478">
            <v:shape id="_x0000_s2069" style="position:absolute;left:6850;top:740;width:8583;height:225" coordorigin="6850,740" coordsize="8583,225" path="m6850,965r8583,l15433,740r-8583,l6850,965xe" fillcolor="yellow" stroked="f">
              <v:path arrowok="t"/>
            </v:shape>
            <v:shape id="_x0000_s2068" style="position:absolute;left:6850;top:965;width:615;height:233" coordorigin="6850,965" coordsize="615,233" path="m6850,1198r615,l7465,965r-615,l6850,1198xe" fillcolor="yellow" stroked="f">
              <v:path arrowok="t"/>
            </v:shape>
            <w10:wrap anchorx="page"/>
          </v:group>
        </w:pict>
      </w:r>
      <w:r w:rsidR="00EE006F" w:rsidRPr="00A47847">
        <w:rPr>
          <w:rFonts w:ascii="Arial" w:hAnsi="Arial" w:cs="Arial"/>
          <w:b/>
          <w:spacing w:val="-4"/>
          <w:highlight w:val="yellow"/>
        </w:rPr>
        <w:t>P</w:t>
      </w:r>
      <w:r w:rsidR="00EE006F" w:rsidRPr="00A47847">
        <w:rPr>
          <w:rFonts w:ascii="Arial" w:hAnsi="Arial" w:cs="Arial"/>
          <w:b/>
          <w:spacing w:val="4"/>
          <w:highlight w:val="yellow"/>
        </w:rPr>
        <w:t>AR</w:t>
      </w:r>
      <w:r w:rsidR="00EE006F" w:rsidRPr="00A47847">
        <w:rPr>
          <w:rFonts w:ascii="Arial" w:hAnsi="Arial" w:cs="Arial"/>
          <w:b/>
          <w:highlight w:val="yellow"/>
        </w:rPr>
        <w:t>T</w:t>
      </w:r>
      <w:r w:rsidR="00EE006F" w:rsidRPr="00A47847">
        <w:rPr>
          <w:rFonts w:ascii="Arial" w:hAnsi="Arial" w:cs="Arial"/>
          <w:b/>
          <w:spacing w:val="45"/>
          <w:highlight w:val="yellow"/>
        </w:rPr>
        <w:t xml:space="preserve"> </w:t>
      </w:r>
      <w:r w:rsidR="00EE006F" w:rsidRPr="00A47847">
        <w:rPr>
          <w:rFonts w:ascii="Arial" w:hAnsi="Arial" w:cs="Arial"/>
          <w:b/>
          <w:spacing w:val="4"/>
          <w:highlight w:val="yellow"/>
        </w:rPr>
        <w:t>1</w:t>
      </w:r>
      <w:r w:rsidR="00EE006F" w:rsidRPr="00A47847">
        <w:rPr>
          <w:rFonts w:ascii="Arial" w:hAnsi="Arial" w:cs="Arial"/>
          <w:b/>
          <w:highlight w:val="yellow"/>
        </w:rPr>
        <w:t>:</w:t>
      </w:r>
      <w:r w:rsidR="00EE006F" w:rsidRPr="00A47847">
        <w:rPr>
          <w:rFonts w:ascii="Arial" w:hAnsi="Arial" w:cs="Arial"/>
          <w:b/>
          <w:spacing w:val="-2"/>
        </w:rPr>
        <w:t xml:space="preserve"> </w:t>
      </w:r>
      <w:r w:rsidR="00EE006F" w:rsidRPr="00A47847">
        <w:rPr>
          <w:rFonts w:ascii="Arial" w:hAnsi="Arial" w:cs="Arial"/>
          <w:b/>
          <w:spacing w:val="-4"/>
          <w:w w:val="101"/>
        </w:rPr>
        <w:t>C</w:t>
      </w:r>
      <w:r w:rsidR="00EE006F" w:rsidRPr="00A47847">
        <w:rPr>
          <w:rFonts w:ascii="Arial" w:hAnsi="Arial" w:cs="Arial"/>
          <w:b/>
          <w:spacing w:val="4"/>
          <w:w w:val="101"/>
        </w:rPr>
        <w:t>o</w:t>
      </w:r>
      <w:r w:rsidR="00EE006F" w:rsidRPr="00A47847">
        <w:rPr>
          <w:rFonts w:ascii="Arial" w:hAnsi="Arial" w:cs="Arial"/>
          <w:b/>
          <w:spacing w:val="-4"/>
          <w:w w:val="101"/>
        </w:rPr>
        <w:t>m</w:t>
      </w:r>
      <w:r w:rsidR="00EE006F" w:rsidRPr="00A47847">
        <w:rPr>
          <w:rFonts w:ascii="Arial" w:hAnsi="Arial" w:cs="Arial"/>
          <w:b/>
          <w:spacing w:val="4"/>
          <w:w w:val="101"/>
        </w:rPr>
        <w:t>m</w:t>
      </w:r>
      <w:r w:rsidR="00EE006F" w:rsidRPr="00A47847">
        <w:rPr>
          <w:rFonts w:ascii="Arial" w:hAnsi="Arial" w:cs="Arial"/>
          <w:b/>
          <w:spacing w:val="-7"/>
          <w:w w:val="101"/>
        </w:rPr>
        <w:t>e</w:t>
      </w:r>
      <w:r w:rsidR="00EE006F" w:rsidRPr="00A47847">
        <w:rPr>
          <w:rFonts w:ascii="Arial" w:hAnsi="Arial" w:cs="Arial"/>
          <w:b/>
          <w:w w:val="101"/>
        </w:rPr>
        <w:t>nts</w:t>
      </w:r>
    </w:p>
    <w:p w14:paraId="36BACED9" w14:textId="77777777" w:rsidR="00196CC5" w:rsidRPr="00A47847" w:rsidRDefault="00196CC5">
      <w:pPr>
        <w:spacing w:before="9" w:line="220" w:lineRule="exact"/>
        <w:rPr>
          <w:rFonts w:ascii="Arial" w:hAnsi="Arial" w:cs="Arial"/>
        </w:rPr>
      </w:pPr>
    </w:p>
    <w:tbl>
      <w:tblPr>
        <w:tblW w:w="0" w:type="auto"/>
        <w:tblInd w:w="108" w:type="dxa"/>
        <w:tblLayout w:type="fixed"/>
        <w:tblCellMar>
          <w:left w:w="0" w:type="dxa"/>
          <w:right w:w="0" w:type="dxa"/>
        </w:tblCellMar>
        <w:tblLook w:val="01E0" w:firstRow="1" w:lastRow="1" w:firstColumn="1" w:lastColumn="1" w:noHBand="0" w:noVBand="0"/>
      </w:tblPr>
      <w:tblGrid>
        <w:gridCol w:w="5295"/>
        <w:gridCol w:w="9265"/>
        <w:gridCol w:w="6377"/>
      </w:tblGrid>
      <w:tr w:rsidR="00196CC5" w:rsidRPr="00A47847" w14:paraId="0D302C9E" w14:textId="77777777">
        <w:trPr>
          <w:trHeight w:hRule="exact" w:val="976"/>
        </w:trPr>
        <w:tc>
          <w:tcPr>
            <w:tcW w:w="5295" w:type="dxa"/>
            <w:tcBorders>
              <w:top w:val="single" w:sz="4" w:space="0" w:color="000000"/>
              <w:left w:val="single" w:sz="4" w:space="0" w:color="000000"/>
              <w:bottom w:val="single" w:sz="4" w:space="0" w:color="000000"/>
              <w:right w:val="single" w:sz="4" w:space="0" w:color="000000"/>
            </w:tcBorders>
          </w:tcPr>
          <w:p w14:paraId="379E2EE7" w14:textId="77777777" w:rsidR="00196CC5" w:rsidRPr="00A47847" w:rsidRDefault="00196CC5">
            <w:pPr>
              <w:rPr>
                <w:rFonts w:ascii="Arial" w:hAnsi="Arial" w:cs="Arial"/>
              </w:rPr>
            </w:pPr>
          </w:p>
        </w:tc>
        <w:tc>
          <w:tcPr>
            <w:tcW w:w="9265" w:type="dxa"/>
            <w:tcBorders>
              <w:top w:val="single" w:sz="4" w:space="0" w:color="000000"/>
              <w:left w:val="single" w:sz="4" w:space="0" w:color="000000"/>
              <w:bottom w:val="single" w:sz="4" w:space="0" w:color="000000"/>
              <w:right w:val="single" w:sz="4" w:space="0" w:color="000000"/>
            </w:tcBorders>
          </w:tcPr>
          <w:p w14:paraId="4A7A261D" w14:textId="77777777" w:rsidR="00196CC5" w:rsidRPr="00A47847" w:rsidRDefault="00EE006F">
            <w:pPr>
              <w:spacing w:line="220" w:lineRule="exact"/>
              <w:ind w:left="111"/>
              <w:rPr>
                <w:rFonts w:ascii="Arial" w:hAnsi="Arial" w:cs="Arial"/>
              </w:rPr>
            </w:pPr>
            <w:r w:rsidRPr="00A47847">
              <w:rPr>
                <w:rFonts w:ascii="Arial" w:hAnsi="Arial" w:cs="Arial"/>
                <w:b/>
                <w:spacing w:val="4"/>
              </w:rPr>
              <w:t>R</w:t>
            </w:r>
            <w:r w:rsidRPr="00A47847">
              <w:rPr>
                <w:rFonts w:ascii="Arial" w:hAnsi="Arial" w:cs="Arial"/>
                <w:b/>
                <w:spacing w:val="-7"/>
              </w:rPr>
              <w:t>e</w:t>
            </w:r>
            <w:r w:rsidRPr="00A47847">
              <w:rPr>
                <w:rFonts w:ascii="Arial" w:hAnsi="Arial" w:cs="Arial"/>
                <w:b/>
                <w:spacing w:val="4"/>
              </w:rPr>
              <w:t>v</w:t>
            </w:r>
            <w:r w:rsidRPr="00A47847">
              <w:rPr>
                <w:rFonts w:ascii="Arial" w:hAnsi="Arial" w:cs="Arial"/>
                <w:b/>
                <w:spacing w:val="3"/>
              </w:rPr>
              <w:t>i</w:t>
            </w:r>
            <w:r w:rsidRPr="00A47847">
              <w:rPr>
                <w:rFonts w:ascii="Arial" w:hAnsi="Arial" w:cs="Arial"/>
                <w:b/>
                <w:spacing w:val="-7"/>
              </w:rPr>
              <w:t>e</w:t>
            </w:r>
            <w:r w:rsidRPr="00A47847">
              <w:rPr>
                <w:rFonts w:ascii="Arial" w:hAnsi="Arial" w:cs="Arial"/>
                <w:b/>
                <w:spacing w:val="4"/>
              </w:rPr>
              <w:t>w</w:t>
            </w:r>
            <w:r w:rsidRPr="00A47847">
              <w:rPr>
                <w:rFonts w:ascii="Arial" w:hAnsi="Arial" w:cs="Arial"/>
                <w:b/>
              </w:rPr>
              <w:t>e</w:t>
            </w:r>
            <w:r w:rsidRPr="00A47847">
              <w:rPr>
                <w:rFonts w:ascii="Arial" w:hAnsi="Arial" w:cs="Arial"/>
                <w:b/>
                <w:spacing w:val="-7"/>
              </w:rPr>
              <w:t>r</w:t>
            </w:r>
            <w:r w:rsidRPr="00A47847">
              <w:rPr>
                <w:rFonts w:ascii="Arial" w:hAnsi="Arial" w:cs="Arial"/>
                <w:b/>
              </w:rPr>
              <w:t>’s</w:t>
            </w:r>
            <w:r w:rsidRPr="00A47847">
              <w:rPr>
                <w:rFonts w:ascii="Arial" w:hAnsi="Arial" w:cs="Arial"/>
                <w:b/>
                <w:spacing w:val="8"/>
              </w:rPr>
              <w:t xml:space="preserve"> </w:t>
            </w:r>
            <w:r w:rsidRPr="00A47847">
              <w:rPr>
                <w:rFonts w:ascii="Arial" w:hAnsi="Arial" w:cs="Arial"/>
                <w:b/>
                <w:w w:val="101"/>
              </w:rPr>
              <w:t>c</w:t>
            </w:r>
            <w:r w:rsidRPr="00A47847">
              <w:rPr>
                <w:rFonts w:ascii="Arial" w:hAnsi="Arial" w:cs="Arial"/>
                <w:b/>
                <w:spacing w:val="-4"/>
                <w:w w:val="101"/>
              </w:rPr>
              <w:t>om</w:t>
            </w:r>
            <w:r w:rsidRPr="00A47847">
              <w:rPr>
                <w:rFonts w:ascii="Arial" w:hAnsi="Arial" w:cs="Arial"/>
                <w:b/>
                <w:spacing w:val="4"/>
                <w:w w:val="101"/>
              </w:rPr>
              <w:t>m</w:t>
            </w:r>
            <w:r w:rsidRPr="00A47847">
              <w:rPr>
                <w:rFonts w:ascii="Arial" w:hAnsi="Arial" w:cs="Arial"/>
                <w:b/>
                <w:w w:val="101"/>
              </w:rPr>
              <w:t>ent</w:t>
            </w:r>
          </w:p>
          <w:p w14:paraId="4B150A57" w14:textId="77777777" w:rsidR="00196CC5" w:rsidRPr="00A47847" w:rsidRDefault="00EE006F">
            <w:pPr>
              <w:spacing w:line="220" w:lineRule="exact"/>
              <w:ind w:left="111"/>
              <w:rPr>
                <w:rFonts w:ascii="Arial" w:hAnsi="Arial" w:cs="Arial"/>
              </w:rPr>
            </w:pPr>
            <w:r w:rsidRPr="00A47847">
              <w:rPr>
                <w:rFonts w:ascii="Arial" w:hAnsi="Arial" w:cs="Arial"/>
                <w:b/>
                <w:spacing w:val="4"/>
              </w:rPr>
              <w:t>A</w:t>
            </w:r>
            <w:r w:rsidRPr="00A47847">
              <w:rPr>
                <w:rFonts w:ascii="Arial" w:hAnsi="Arial" w:cs="Arial"/>
                <w:b/>
              </w:rPr>
              <w:t>r</w:t>
            </w:r>
            <w:r w:rsidRPr="00A47847">
              <w:rPr>
                <w:rFonts w:ascii="Arial" w:hAnsi="Arial" w:cs="Arial"/>
                <w:b/>
                <w:spacing w:val="-7"/>
              </w:rPr>
              <w:t>t</w:t>
            </w:r>
            <w:r w:rsidRPr="00A47847">
              <w:rPr>
                <w:rFonts w:ascii="Arial" w:hAnsi="Arial" w:cs="Arial"/>
                <w:b/>
                <w:spacing w:val="3"/>
              </w:rPr>
              <w:t>i</w:t>
            </w:r>
            <w:r w:rsidRPr="00A47847">
              <w:rPr>
                <w:rFonts w:ascii="Arial" w:hAnsi="Arial" w:cs="Arial"/>
                <w:b/>
              </w:rPr>
              <w:t>f</w:t>
            </w:r>
            <w:r w:rsidRPr="00A47847">
              <w:rPr>
                <w:rFonts w:ascii="Arial" w:hAnsi="Arial" w:cs="Arial"/>
                <w:b/>
                <w:spacing w:val="-4"/>
              </w:rPr>
              <w:t>i</w:t>
            </w:r>
            <w:r w:rsidRPr="00A47847">
              <w:rPr>
                <w:rFonts w:ascii="Arial" w:hAnsi="Arial" w:cs="Arial"/>
                <w:b/>
              </w:rPr>
              <w:t>c</w:t>
            </w:r>
            <w:r w:rsidRPr="00A47847">
              <w:rPr>
                <w:rFonts w:ascii="Arial" w:hAnsi="Arial" w:cs="Arial"/>
                <w:b/>
                <w:spacing w:val="-4"/>
              </w:rPr>
              <w:t>i</w:t>
            </w:r>
            <w:r w:rsidRPr="00A47847">
              <w:rPr>
                <w:rFonts w:ascii="Arial" w:hAnsi="Arial" w:cs="Arial"/>
                <w:b/>
                <w:spacing w:val="4"/>
              </w:rPr>
              <w:t>a</w:t>
            </w:r>
            <w:r w:rsidRPr="00A47847">
              <w:rPr>
                <w:rFonts w:ascii="Arial" w:hAnsi="Arial" w:cs="Arial"/>
                <w:b/>
              </w:rPr>
              <w:t>l</w:t>
            </w:r>
            <w:r w:rsidRPr="00A47847">
              <w:rPr>
                <w:rFonts w:ascii="Arial" w:hAnsi="Arial" w:cs="Arial"/>
                <w:b/>
                <w:spacing w:val="6"/>
              </w:rPr>
              <w:t xml:space="preserve"> </w:t>
            </w:r>
            <w:r w:rsidRPr="00A47847">
              <w:rPr>
                <w:rFonts w:ascii="Arial" w:hAnsi="Arial" w:cs="Arial"/>
                <w:b/>
                <w:spacing w:val="3"/>
              </w:rPr>
              <w:t>I</w:t>
            </w:r>
            <w:r w:rsidRPr="00A47847">
              <w:rPr>
                <w:rFonts w:ascii="Arial" w:hAnsi="Arial" w:cs="Arial"/>
                <w:b/>
                <w:spacing w:val="-8"/>
              </w:rPr>
              <w:t>n</w:t>
            </w:r>
            <w:r w:rsidRPr="00A47847">
              <w:rPr>
                <w:rFonts w:ascii="Arial" w:hAnsi="Arial" w:cs="Arial"/>
                <w:b/>
              </w:rPr>
              <w:t>te</w:t>
            </w:r>
            <w:r w:rsidRPr="00A47847">
              <w:rPr>
                <w:rFonts w:ascii="Arial" w:hAnsi="Arial" w:cs="Arial"/>
                <w:b/>
                <w:spacing w:val="-4"/>
              </w:rPr>
              <w:t>ll</w:t>
            </w:r>
            <w:r w:rsidRPr="00A47847">
              <w:rPr>
                <w:rFonts w:ascii="Arial" w:hAnsi="Arial" w:cs="Arial"/>
                <w:b/>
                <w:spacing w:val="3"/>
              </w:rPr>
              <w:t>i</w:t>
            </w:r>
            <w:r w:rsidRPr="00A47847">
              <w:rPr>
                <w:rFonts w:ascii="Arial" w:hAnsi="Arial" w:cs="Arial"/>
                <w:b/>
                <w:spacing w:val="4"/>
              </w:rPr>
              <w:t>g</w:t>
            </w:r>
            <w:r w:rsidRPr="00A47847">
              <w:rPr>
                <w:rFonts w:ascii="Arial" w:hAnsi="Arial" w:cs="Arial"/>
                <w:b/>
                <w:spacing w:val="-7"/>
              </w:rPr>
              <w:t>e</w:t>
            </w:r>
            <w:r w:rsidRPr="00A47847">
              <w:rPr>
                <w:rFonts w:ascii="Arial" w:hAnsi="Arial" w:cs="Arial"/>
                <w:b/>
              </w:rPr>
              <w:t>nce</w:t>
            </w:r>
            <w:r w:rsidRPr="00A47847">
              <w:rPr>
                <w:rFonts w:ascii="Arial" w:hAnsi="Arial" w:cs="Arial"/>
                <w:b/>
                <w:spacing w:val="12"/>
              </w:rPr>
              <w:t xml:space="preserve"> </w:t>
            </w:r>
            <w:r w:rsidRPr="00A47847">
              <w:rPr>
                <w:rFonts w:ascii="Arial" w:hAnsi="Arial" w:cs="Arial"/>
                <w:b/>
                <w:spacing w:val="-7"/>
              </w:rPr>
              <w:t>(</w:t>
            </w:r>
            <w:r w:rsidRPr="00A47847">
              <w:rPr>
                <w:rFonts w:ascii="Arial" w:hAnsi="Arial" w:cs="Arial"/>
                <w:b/>
                <w:spacing w:val="-4"/>
              </w:rPr>
              <w:t>A</w:t>
            </w:r>
            <w:r w:rsidRPr="00A47847">
              <w:rPr>
                <w:rFonts w:ascii="Arial" w:hAnsi="Arial" w:cs="Arial"/>
                <w:b/>
                <w:spacing w:val="3"/>
              </w:rPr>
              <w:t>I</w:t>
            </w:r>
            <w:r w:rsidRPr="00A47847">
              <w:rPr>
                <w:rFonts w:ascii="Arial" w:hAnsi="Arial" w:cs="Arial"/>
                <w:b/>
              </w:rPr>
              <w:t>)</w:t>
            </w:r>
            <w:r w:rsidRPr="00A47847">
              <w:rPr>
                <w:rFonts w:ascii="Arial" w:hAnsi="Arial" w:cs="Arial"/>
                <w:b/>
                <w:spacing w:val="-1"/>
              </w:rPr>
              <w:t xml:space="preserve"> </w:t>
            </w:r>
            <w:r w:rsidRPr="00A47847">
              <w:rPr>
                <w:rFonts w:ascii="Arial" w:hAnsi="Arial" w:cs="Arial"/>
                <w:b/>
                <w:spacing w:val="4"/>
              </w:rPr>
              <w:t>g</w:t>
            </w:r>
            <w:r w:rsidRPr="00A47847">
              <w:rPr>
                <w:rFonts w:ascii="Arial" w:hAnsi="Arial" w:cs="Arial"/>
                <w:b/>
              </w:rPr>
              <w:t>en</w:t>
            </w:r>
            <w:r w:rsidRPr="00A47847">
              <w:rPr>
                <w:rFonts w:ascii="Arial" w:hAnsi="Arial" w:cs="Arial"/>
                <w:b/>
                <w:spacing w:val="-7"/>
              </w:rPr>
              <w:t>e</w:t>
            </w:r>
            <w:r w:rsidRPr="00A47847">
              <w:rPr>
                <w:rFonts w:ascii="Arial" w:hAnsi="Arial" w:cs="Arial"/>
                <w:b/>
              </w:rPr>
              <w:t>r</w:t>
            </w:r>
            <w:r w:rsidRPr="00A47847">
              <w:rPr>
                <w:rFonts w:ascii="Arial" w:hAnsi="Arial" w:cs="Arial"/>
                <w:b/>
                <w:spacing w:val="4"/>
              </w:rPr>
              <w:t>a</w:t>
            </w:r>
            <w:r w:rsidRPr="00A47847">
              <w:rPr>
                <w:rFonts w:ascii="Arial" w:hAnsi="Arial" w:cs="Arial"/>
                <w:b/>
              </w:rPr>
              <w:t>t</w:t>
            </w:r>
            <w:r w:rsidRPr="00A47847">
              <w:rPr>
                <w:rFonts w:ascii="Arial" w:hAnsi="Arial" w:cs="Arial"/>
                <w:b/>
                <w:spacing w:val="-7"/>
              </w:rPr>
              <w:t>e</w:t>
            </w:r>
            <w:r w:rsidRPr="00A47847">
              <w:rPr>
                <w:rFonts w:ascii="Arial" w:hAnsi="Arial" w:cs="Arial"/>
                <w:b/>
              </w:rPr>
              <w:t>d</w:t>
            </w:r>
            <w:r w:rsidRPr="00A47847">
              <w:rPr>
                <w:rFonts w:ascii="Arial" w:hAnsi="Arial" w:cs="Arial"/>
                <w:b/>
                <w:spacing w:val="3"/>
              </w:rPr>
              <w:t xml:space="preserve"> </w:t>
            </w:r>
            <w:r w:rsidRPr="00A47847">
              <w:rPr>
                <w:rFonts w:ascii="Arial" w:hAnsi="Arial" w:cs="Arial"/>
                <w:b/>
                <w:spacing w:val="4"/>
              </w:rPr>
              <w:t>o</w:t>
            </w:r>
            <w:r w:rsidRPr="00A47847">
              <w:rPr>
                <w:rFonts w:ascii="Arial" w:hAnsi="Arial" w:cs="Arial"/>
                <w:b/>
              </w:rPr>
              <w:t>r</w:t>
            </w:r>
            <w:r w:rsidRPr="00A47847">
              <w:rPr>
                <w:rFonts w:ascii="Arial" w:hAnsi="Arial" w:cs="Arial"/>
                <w:b/>
                <w:spacing w:val="-3"/>
              </w:rPr>
              <w:t xml:space="preserve"> </w:t>
            </w:r>
            <w:r w:rsidRPr="00A47847">
              <w:rPr>
                <w:rFonts w:ascii="Arial" w:hAnsi="Arial" w:cs="Arial"/>
                <w:b/>
                <w:spacing w:val="4"/>
              </w:rPr>
              <w:t>a</w:t>
            </w:r>
            <w:r w:rsidRPr="00A47847">
              <w:rPr>
                <w:rFonts w:ascii="Arial" w:hAnsi="Arial" w:cs="Arial"/>
                <w:b/>
                <w:spacing w:val="-4"/>
              </w:rPr>
              <w:t>ss</w:t>
            </w:r>
            <w:r w:rsidRPr="00A47847">
              <w:rPr>
                <w:rFonts w:ascii="Arial" w:hAnsi="Arial" w:cs="Arial"/>
                <w:b/>
                <w:spacing w:val="3"/>
              </w:rPr>
              <w:t>is</w:t>
            </w:r>
            <w:r w:rsidRPr="00A47847">
              <w:rPr>
                <w:rFonts w:ascii="Arial" w:hAnsi="Arial" w:cs="Arial"/>
                <w:b/>
                <w:spacing w:val="-7"/>
              </w:rPr>
              <w:t>t</w:t>
            </w:r>
            <w:r w:rsidRPr="00A47847">
              <w:rPr>
                <w:rFonts w:ascii="Arial" w:hAnsi="Arial" w:cs="Arial"/>
                <w:b/>
              </w:rPr>
              <w:t>ed</w:t>
            </w:r>
            <w:r w:rsidRPr="00A47847">
              <w:rPr>
                <w:rFonts w:ascii="Arial" w:hAnsi="Arial" w:cs="Arial"/>
                <w:b/>
                <w:spacing w:val="9"/>
              </w:rPr>
              <w:t xml:space="preserve"> </w:t>
            </w:r>
            <w:r w:rsidRPr="00A47847">
              <w:rPr>
                <w:rFonts w:ascii="Arial" w:hAnsi="Arial" w:cs="Arial"/>
                <w:b/>
              </w:rPr>
              <w:t>r</w:t>
            </w:r>
            <w:r w:rsidRPr="00A47847">
              <w:rPr>
                <w:rFonts w:ascii="Arial" w:hAnsi="Arial" w:cs="Arial"/>
                <w:b/>
                <w:spacing w:val="-7"/>
              </w:rPr>
              <w:t>e</w:t>
            </w:r>
            <w:r w:rsidRPr="00A47847">
              <w:rPr>
                <w:rFonts w:ascii="Arial" w:hAnsi="Arial" w:cs="Arial"/>
                <w:b/>
                <w:spacing w:val="-4"/>
              </w:rPr>
              <w:t>v</w:t>
            </w:r>
            <w:r w:rsidRPr="00A47847">
              <w:rPr>
                <w:rFonts w:ascii="Arial" w:hAnsi="Arial" w:cs="Arial"/>
                <w:b/>
                <w:spacing w:val="3"/>
              </w:rPr>
              <w:t>i</w:t>
            </w:r>
            <w:r w:rsidRPr="00A47847">
              <w:rPr>
                <w:rFonts w:ascii="Arial" w:hAnsi="Arial" w:cs="Arial"/>
                <w:b/>
                <w:spacing w:val="-7"/>
              </w:rPr>
              <w:t>e</w:t>
            </w:r>
            <w:r w:rsidRPr="00A47847">
              <w:rPr>
                <w:rFonts w:ascii="Arial" w:hAnsi="Arial" w:cs="Arial"/>
                <w:b/>
              </w:rPr>
              <w:t>w</w:t>
            </w:r>
            <w:r w:rsidRPr="00A47847">
              <w:rPr>
                <w:rFonts w:ascii="Arial" w:hAnsi="Arial" w:cs="Arial"/>
                <w:b/>
                <w:spacing w:val="12"/>
              </w:rPr>
              <w:t xml:space="preserve"> </w:t>
            </w:r>
            <w:r w:rsidRPr="00A47847">
              <w:rPr>
                <w:rFonts w:ascii="Arial" w:hAnsi="Arial" w:cs="Arial"/>
                <w:b/>
                <w:spacing w:val="-7"/>
              </w:rPr>
              <w:t>c</w:t>
            </w:r>
            <w:r w:rsidRPr="00A47847">
              <w:rPr>
                <w:rFonts w:ascii="Arial" w:hAnsi="Arial" w:cs="Arial"/>
                <w:b/>
                <w:spacing w:val="-4"/>
              </w:rPr>
              <w:t>o</w:t>
            </w:r>
            <w:r w:rsidRPr="00A47847">
              <w:rPr>
                <w:rFonts w:ascii="Arial" w:hAnsi="Arial" w:cs="Arial"/>
                <w:b/>
                <w:spacing w:val="4"/>
              </w:rPr>
              <w:t>m</w:t>
            </w:r>
            <w:r w:rsidRPr="00A47847">
              <w:rPr>
                <w:rFonts w:ascii="Arial" w:hAnsi="Arial" w:cs="Arial"/>
                <w:b/>
                <w:spacing w:val="-4"/>
              </w:rPr>
              <w:t>m</w:t>
            </w:r>
            <w:r w:rsidRPr="00A47847">
              <w:rPr>
                <w:rFonts w:ascii="Arial" w:hAnsi="Arial" w:cs="Arial"/>
                <w:b/>
              </w:rPr>
              <w:t>ents</w:t>
            </w:r>
            <w:r w:rsidRPr="00A47847">
              <w:rPr>
                <w:rFonts w:ascii="Arial" w:hAnsi="Arial" w:cs="Arial"/>
                <w:b/>
                <w:spacing w:val="8"/>
              </w:rPr>
              <w:t xml:space="preserve"> </w:t>
            </w:r>
            <w:r w:rsidRPr="00A47847">
              <w:rPr>
                <w:rFonts w:ascii="Arial" w:hAnsi="Arial" w:cs="Arial"/>
                <w:b/>
                <w:spacing w:val="-4"/>
              </w:rPr>
              <w:t>a</w:t>
            </w:r>
            <w:r w:rsidRPr="00A47847">
              <w:rPr>
                <w:rFonts w:ascii="Arial" w:hAnsi="Arial" w:cs="Arial"/>
                <w:b/>
              </w:rPr>
              <w:t>re</w:t>
            </w:r>
            <w:r w:rsidRPr="00A47847">
              <w:rPr>
                <w:rFonts w:ascii="Arial" w:hAnsi="Arial" w:cs="Arial"/>
                <w:b/>
                <w:spacing w:val="-2"/>
              </w:rPr>
              <w:t xml:space="preserve"> </w:t>
            </w:r>
            <w:r w:rsidRPr="00A47847">
              <w:rPr>
                <w:rFonts w:ascii="Arial" w:hAnsi="Arial" w:cs="Arial"/>
                <w:b/>
                <w:spacing w:val="3"/>
              </w:rPr>
              <w:t>s</w:t>
            </w:r>
            <w:r w:rsidRPr="00A47847">
              <w:rPr>
                <w:rFonts w:ascii="Arial" w:hAnsi="Arial" w:cs="Arial"/>
                <w:b/>
              </w:rPr>
              <w:t>t</w:t>
            </w:r>
            <w:r w:rsidRPr="00A47847">
              <w:rPr>
                <w:rFonts w:ascii="Arial" w:hAnsi="Arial" w:cs="Arial"/>
                <w:b/>
                <w:spacing w:val="-7"/>
              </w:rPr>
              <w:t>r</w:t>
            </w:r>
            <w:r w:rsidRPr="00A47847">
              <w:rPr>
                <w:rFonts w:ascii="Arial" w:hAnsi="Arial" w:cs="Arial"/>
                <w:b/>
                <w:spacing w:val="3"/>
              </w:rPr>
              <w:t>i</w:t>
            </w:r>
            <w:r w:rsidRPr="00A47847">
              <w:rPr>
                <w:rFonts w:ascii="Arial" w:hAnsi="Arial" w:cs="Arial"/>
                <w:b/>
              </w:rPr>
              <w:t>c</w:t>
            </w:r>
            <w:r w:rsidRPr="00A47847">
              <w:rPr>
                <w:rFonts w:ascii="Arial" w:hAnsi="Arial" w:cs="Arial"/>
                <w:b/>
                <w:spacing w:val="-7"/>
              </w:rPr>
              <w:t>t</w:t>
            </w:r>
            <w:r w:rsidRPr="00A47847">
              <w:rPr>
                <w:rFonts w:ascii="Arial" w:hAnsi="Arial" w:cs="Arial"/>
                <w:b/>
                <w:spacing w:val="3"/>
              </w:rPr>
              <w:t>l</w:t>
            </w:r>
            <w:r w:rsidRPr="00A47847">
              <w:rPr>
                <w:rFonts w:ascii="Arial" w:hAnsi="Arial" w:cs="Arial"/>
                <w:b/>
              </w:rPr>
              <w:t>y</w:t>
            </w:r>
            <w:r w:rsidRPr="00A47847">
              <w:rPr>
                <w:rFonts w:ascii="Arial" w:hAnsi="Arial" w:cs="Arial"/>
                <w:b/>
                <w:spacing w:val="4"/>
              </w:rPr>
              <w:t xml:space="preserve"> </w:t>
            </w:r>
            <w:r w:rsidRPr="00A47847">
              <w:rPr>
                <w:rFonts w:ascii="Arial" w:hAnsi="Arial" w:cs="Arial"/>
                <w:b/>
              </w:rPr>
              <w:t>p</w:t>
            </w:r>
            <w:r w:rsidRPr="00A47847">
              <w:rPr>
                <w:rFonts w:ascii="Arial" w:hAnsi="Arial" w:cs="Arial"/>
                <w:b/>
                <w:spacing w:val="-7"/>
              </w:rPr>
              <w:t>r</w:t>
            </w:r>
            <w:r w:rsidRPr="00A47847">
              <w:rPr>
                <w:rFonts w:ascii="Arial" w:hAnsi="Arial" w:cs="Arial"/>
                <w:b/>
                <w:spacing w:val="4"/>
              </w:rPr>
              <w:t>o</w:t>
            </w:r>
            <w:r w:rsidRPr="00A47847">
              <w:rPr>
                <w:rFonts w:ascii="Arial" w:hAnsi="Arial" w:cs="Arial"/>
                <w:b/>
              </w:rPr>
              <w:t>h</w:t>
            </w:r>
            <w:r w:rsidRPr="00A47847">
              <w:rPr>
                <w:rFonts w:ascii="Arial" w:hAnsi="Arial" w:cs="Arial"/>
                <w:b/>
                <w:spacing w:val="3"/>
              </w:rPr>
              <w:t>i</w:t>
            </w:r>
            <w:r w:rsidRPr="00A47847">
              <w:rPr>
                <w:rFonts w:ascii="Arial" w:hAnsi="Arial" w:cs="Arial"/>
                <w:b/>
                <w:spacing w:val="-8"/>
              </w:rPr>
              <w:t>b</w:t>
            </w:r>
            <w:r w:rsidRPr="00A47847">
              <w:rPr>
                <w:rFonts w:ascii="Arial" w:hAnsi="Arial" w:cs="Arial"/>
                <w:b/>
                <w:spacing w:val="3"/>
              </w:rPr>
              <w:t>i</w:t>
            </w:r>
            <w:r w:rsidRPr="00A47847">
              <w:rPr>
                <w:rFonts w:ascii="Arial" w:hAnsi="Arial" w:cs="Arial"/>
                <w:b/>
              </w:rPr>
              <w:t>t</w:t>
            </w:r>
            <w:r w:rsidRPr="00A47847">
              <w:rPr>
                <w:rFonts w:ascii="Arial" w:hAnsi="Arial" w:cs="Arial"/>
                <w:b/>
                <w:spacing w:val="-7"/>
              </w:rPr>
              <w:t>e</w:t>
            </w:r>
            <w:r w:rsidRPr="00A47847">
              <w:rPr>
                <w:rFonts w:ascii="Arial" w:hAnsi="Arial" w:cs="Arial"/>
                <w:b/>
              </w:rPr>
              <w:t>d</w:t>
            </w:r>
            <w:r w:rsidRPr="00A47847">
              <w:rPr>
                <w:rFonts w:ascii="Arial" w:hAnsi="Arial" w:cs="Arial"/>
                <w:b/>
                <w:spacing w:val="4"/>
              </w:rPr>
              <w:t xml:space="preserve"> </w:t>
            </w:r>
            <w:r w:rsidRPr="00A47847">
              <w:rPr>
                <w:rFonts w:ascii="Arial" w:hAnsi="Arial" w:cs="Arial"/>
                <w:b/>
              </w:rPr>
              <w:t>dur</w:t>
            </w:r>
            <w:r w:rsidRPr="00A47847">
              <w:rPr>
                <w:rFonts w:ascii="Arial" w:hAnsi="Arial" w:cs="Arial"/>
                <w:b/>
                <w:spacing w:val="3"/>
              </w:rPr>
              <w:t>i</w:t>
            </w:r>
            <w:r w:rsidRPr="00A47847">
              <w:rPr>
                <w:rFonts w:ascii="Arial" w:hAnsi="Arial" w:cs="Arial"/>
                <w:b/>
                <w:spacing w:val="-8"/>
              </w:rPr>
              <w:t>n</w:t>
            </w:r>
            <w:r w:rsidRPr="00A47847">
              <w:rPr>
                <w:rFonts w:ascii="Arial" w:hAnsi="Arial" w:cs="Arial"/>
                <w:b/>
              </w:rPr>
              <w:t>g</w:t>
            </w:r>
            <w:r w:rsidRPr="00A47847">
              <w:rPr>
                <w:rFonts w:ascii="Arial" w:hAnsi="Arial" w:cs="Arial"/>
                <w:b/>
                <w:spacing w:val="12"/>
              </w:rPr>
              <w:t xml:space="preserve"> </w:t>
            </w:r>
            <w:r w:rsidRPr="00A47847">
              <w:rPr>
                <w:rFonts w:ascii="Arial" w:hAnsi="Arial" w:cs="Arial"/>
                <w:b/>
                <w:spacing w:val="-8"/>
                <w:w w:val="101"/>
              </w:rPr>
              <w:t>p</w:t>
            </w:r>
            <w:r w:rsidRPr="00A47847">
              <w:rPr>
                <w:rFonts w:ascii="Arial" w:hAnsi="Arial" w:cs="Arial"/>
                <w:b/>
                <w:w w:val="101"/>
              </w:rPr>
              <w:t>eer</w:t>
            </w:r>
          </w:p>
          <w:p w14:paraId="013A835A" w14:textId="77777777" w:rsidR="00196CC5" w:rsidRPr="00A47847" w:rsidRDefault="00EE006F">
            <w:pPr>
              <w:spacing w:before="3"/>
              <w:ind w:left="111"/>
              <w:rPr>
                <w:rFonts w:ascii="Arial" w:hAnsi="Arial" w:cs="Arial"/>
              </w:rPr>
            </w:pPr>
            <w:r w:rsidRPr="00A47847">
              <w:rPr>
                <w:rFonts w:ascii="Arial" w:hAnsi="Arial" w:cs="Arial"/>
                <w:b/>
                <w:w w:val="101"/>
              </w:rPr>
              <w:t>re</w:t>
            </w:r>
            <w:r w:rsidRPr="00A47847">
              <w:rPr>
                <w:rFonts w:ascii="Arial" w:hAnsi="Arial" w:cs="Arial"/>
                <w:b/>
                <w:spacing w:val="-4"/>
                <w:w w:val="101"/>
              </w:rPr>
              <w:t>v</w:t>
            </w:r>
            <w:r w:rsidRPr="00A47847">
              <w:rPr>
                <w:rFonts w:ascii="Arial" w:hAnsi="Arial" w:cs="Arial"/>
                <w:b/>
                <w:spacing w:val="3"/>
                <w:w w:val="101"/>
              </w:rPr>
              <w:t>i</w:t>
            </w:r>
            <w:r w:rsidRPr="00A47847">
              <w:rPr>
                <w:rFonts w:ascii="Arial" w:hAnsi="Arial" w:cs="Arial"/>
                <w:b/>
                <w:spacing w:val="-7"/>
                <w:w w:val="101"/>
              </w:rPr>
              <w:t>e</w:t>
            </w:r>
            <w:r w:rsidRPr="00A47847">
              <w:rPr>
                <w:rFonts w:ascii="Arial" w:hAnsi="Arial" w:cs="Arial"/>
                <w:b/>
                <w:spacing w:val="4"/>
                <w:w w:val="101"/>
              </w:rPr>
              <w:t>w</w:t>
            </w:r>
            <w:r w:rsidRPr="00A47847">
              <w:rPr>
                <w:rFonts w:ascii="Arial" w:hAnsi="Arial" w:cs="Arial"/>
                <w:b/>
                <w:w w:val="101"/>
              </w:rPr>
              <w:t>.</w:t>
            </w:r>
          </w:p>
        </w:tc>
        <w:tc>
          <w:tcPr>
            <w:tcW w:w="6377" w:type="dxa"/>
            <w:tcBorders>
              <w:top w:val="single" w:sz="4" w:space="0" w:color="000000"/>
              <w:left w:val="single" w:sz="4" w:space="0" w:color="000000"/>
              <w:bottom w:val="single" w:sz="4" w:space="0" w:color="000000"/>
              <w:right w:val="single" w:sz="4" w:space="0" w:color="000000"/>
            </w:tcBorders>
          </w:tcPr>
          <w:p w14:paraId="3CCDBBB5" w14:textId="77777777" w:rsidR="00196CC5" w:rsidRPr="00A47847" w:rsidRDefault="00EE006F">
            <w:pPr>
              <w:spacing w:line="220" w:lineRule="exact"/>
              <w:ind w:left="104"/>
              <w:rPr>
                <w:rFonts w:ascii="Arial" w:hAnsi="Arial" w:cs="Arial"/>
              </w:rPr>
            </w:pPr>
            <w:r w:rsidRPr="00A47847">
              <w:rPr>
                <w:rFonts w:ascii="Arial" w:hAnsi="Arial" w:cs="Arial"/>
                <w:b/>
                <w:spacing w:val="-4"/>
              </w:rPr>
              <w:t>A</w:t>
            </w:r>
            <w:r w:rsidRPr="00A47847">
              <w:rPr>
                <w:rFonts w:ascii="Arial" w:hAnsi="Arial" w:cs="Arial"/>
                <w:b/>
              </w:rPr>
              <w:t>uth</w:t>
            </w:r>
            <w:r w:rsidRPr="00A47847">
              <w:rPr>
                <w:rFonts w:ascii="Arial" w:hAnsi="Arial" w:cs="Arial"/>
                <w:b/>
                <w:spacing w:val="3"/>
              </w:rPr>
              <w:t>o</w:t>
            </w:r>
            <w:r w:rsidRPr="00A47847">
              <w:rPr>
                <w:rFonts w:ascii="Arial" w:hAnsi="Arial" w:cs="Arial"/>
                <w:b/>
              </w:rPr>
              <w:t>r</w:t>
            </w:r>
            <w:r w:rsidRPr="00A47847">
              <w:rPr>
                <w:rFonts w:ascii="Arial" w:hAnsi="Arial" w:cs="Arial"/>
                <w:b/>
                <w:spacing w:val="-7"/>
              </w:rPr>
              <w:t>’</w:t>
            </w:r>
            <w:r w:rsidRPr="00A47847">
              <w:rPr>
                <w:rFonts w:ascii="Arial" w:hAnsi="Arial" w:cs="Arial"/>
                <w:b/>
              </w:rPr>
              <w:t>s</w:t>
            </w:r>
            <w:r w:rsidRPr="00A47847">
              <w:rPr>
                <w:rFonts w:ascii="Arial" w:hAnsi="Arial" w:cs="Arial"/>
                <w:b/>
                <w:spacing w:val="6"/>
              </w:rPr>
              <w:t xml:space="preserve"> </w:t>
            </w:r>
            <w:r w:rsidRPr="00A47847">
              <w:rPr>
                <w:rFonts w:ascii="Arial" w:hAnsi="Arial" w:cs="Arial"/>
                <w:b/>
                <w:spacing w:val="-4"/>
              </w:rPr>
              <w:t>F</w:t>
            </w:r>
            <w:r w:rsidRPr="00A47847">
              <w:rPr>
                <w:rFonts w:ascii="Arial" w:hAnsi="Arial" w:cs="Arial"/>
                <w:b/>
              </w:rPr>
              <w:t>eed</w:t>
            </w:r>
            <w:r w:rsidRPr="00A47847">
              <w:rPr>
                <w:rFonts w:ascii="Arial" w:hAnsi="Arial" w:cs="Arial"/>
                <w:b/>
                <w:spacing w:val="-7"/>
              </w:rPr>
              <w:t>b</w:t>
            </w:r>
            <w:r w:rsidRPr="00A47847">
              <w:rPr>
                <w:rFonts w:ascii="Arial" w:hAnsi="Arial" w:cs="Arial"/>
                <w:b/>
                <w:spacing w:val="4"/>
              </w:rPr>
              <w:t>a</w:t>
            </w:r>
            <w:r w:rsidRPr="00A47847">
              <w:rPr>
                <w:rFonts w:ascii="Arial" w:hAnsi="Arial" w:cs="Arial"/>
                <w:b/>
              </w:rPr>
              <w:t>ck</w:t>
            </w:r>
            <w:r w:rsidRPr="00A47847">
              <w:rPr>
                <w:rFonts w:ascii="Arial" w:hAnsi="Arial" w:cs="Arial"/>
                <w:b/>
                <w:spacing w:val="4"/>
              </w:rPr>
              <w:t xml:space="preserve"> </w:t>
            </w:r>
            <w:r w:rsidRPr="00A47847">
              <w:rPr>
                <w:rFonts w:ascii="Arial" w:hAnsi="Arial" w:cs="Arial"/>
              </w:rPr>
              <w:t>(It</w:t>
            </w:r>
            <w:r w:rsidRPr="00A47847">
              <w:rPr>
                <w:rFonts w:ascii="Arial" w:hAnsi="Arial" w:cs="Arial"/>
                <w:spacing w:val="1"/>
              </w:rPr>
              <w:t xml:space="preserve"> </w:t>
            </w:r>
            <w:r w:rsidRPr="00A47847">
              <w:rPr>
                <w:rFonts w:ascii="Arial" w:hAnsi="Arial" w:cs="Arial"/>
                <w:spacing w:val="-4"/>
              </w:rPr>
              <w:t>i</w:t>
            </w:r>
            <w:r w:rsidRPr="00A47847">
              <w:rPr>
                <w:rFonts w:ascii="Arial" w:hAnsi="Arial" w:cs="Arial"/>
              </w:rPr>
              <w:t>s</w:t>
            </w:r>
            <w:r w:rsidRPr="00A47847">
              <w:rPr>
                <w:rFonts w:ascii="Arial" w:hAnsi="Arial" w:cs="Arial"/>
                <w:spacing w:val="7"/>
              </w:rPr>
              <w:t xml:space="preserve"> </w:t>
            </w:r>
            <w:r w:rsidRPr="00A47847">
              <w:rPr>
                <w:rFonts w:ascii="Arial" w:hAnsi="Arial" w:cs="Arial"/>
                <w:spacing w:val="-7"/>
              </w:rPr>
              <w:t>m</w:t>
            </w:r>
            <w:r w:rsidRPr="00A47847">
              <w:rPr>
                <w:rFonts w:ascii="Arial" w:hAnsi="Arial" w:cs="Arial"/>
              </w:rPr>
              <w:t>a</w:t>
            </w:r>
            <w:r w:rsidRPr="00A47847">
              <w:rPr>
                <w:rFonts w:ascii="Arial" w:hAnsi="Arial" w:cs="Arial"/>
                <w:spacing w:val="-4"/>
              </w:rPr>
              <w:t>n</w:t>
            </w:r>
            <w:r w:rsidRPr="00A47847">
              <w:rPr>
                <w:rFonts w:ascii="Arial" w:hAnsi="Arial" w:cs="Arial"/>
                <w:spacing w:val="4"/>
              </w:rPr>
              <w:t>d</w:t>
            </w:r>
            <w:r w:rsidRPr="00A47847">
              <w:rPr>
                <w:rFonts w:ascii="Arial" w:hAnsi="Arial" w:cs="Arial"/>
                <w:spacing w:val="-7"/>
              </w:rPr>
              <w:t>a</w:t>
            </w:r>
            <w:r w:rsidRPr="00A47847">
              <w:rPr>
                <w:rFonts w:ascii="Arial" w:hAnsi="Arial" w:cs="Arial"/>
                <w:spacing w:val="3"/>
              </w:rPr>
              <w:t>t</w:t>
            </w:r>
            <w:r w:rsidRPr="00A47847">
              <w:rPr>
                <w:rFonts w:ascii="Arial" w:hAnsi="Arial" w:cs="Arial"/>
                <w:spacing w:val="4"/>
              </w:rPr>
              <w:t>o</w:t>
            </w:r>
            <w:r w:rsidRPr="00A47847">
              <w:rPr>
                <w:rFonts w:ascii="Arial" w:hAnsi="Arial" w:cs="Arial"/>
                <w:spacing w:val="-7"/>
              </w:rPr>
              <w:t>r</w:t>
            </w:r>
            <w:r w:rsidRPr="00A47847">
              <w:rPr>
                <w:rFonts w:ascii="Arial" w:hAnsi="Arial" w:cs="Arial"/>
              </w:rPr>
              <w:t>y</w:t>
            </w:r>
            <w:r w:rsidRPr="00A47847">
              <w:rPr>
                <w:rFonts w:ascii="Arial" w:hAnsi="Arial" w:cs="Arial"/>
                <w:spacing w:val="8"/>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at</w:t>
            </w:r>
            <w:r w:rsidRPr="00A47847">
              <w:rPr>
                <w:rFonts w:ascii="Arial" w:hAnsi="Arial" w:cs="Arial"/>
                <w:spacing w:val="2"/>
              </w:rPr>
              <w:t xml:space="preserve"> </w:t>
            </w:r>
            <w:r w:rsidRPr="00A47847">
              <w:rPr>
                <w:rFonts w:ascii="Arial" w:hAnsi="Arial" w:cs="Arial"/>
                <w:spacing w:val="-7"/>
              </w:rPr>
              <w:t>a</w:t>
            </w:r>
            <w:r w:rsidRPr="00A47847">
              <w:rPr>
                <w:rFonts w:ascii="Arial" w:hAnsi="Arial" w:cs="Arial"/>
                <w:spacing w:val="4"/>
              </w:rPr>
              <w:t>u</w:t>
            </w:r>
            <w:r w:rsidRPr="00A47847">
              <w:rPr>
                <w:rFonts w:ascii="Arial" w:hAnsi="Arial" w:cs="Arial"/>
                <w:spacing w:val="-4"/>
              </w:rPr>
              <w:t>th</w:t>
            </w:r>
            <w:r w:rsidRPr="00A47847">
              <w:rPr>
                <w:rFonts w:ascii="Arial" w:hAnsi="Arial" w:cs="Arial"/>
                <w:spacing w:val="4"/>
              </w:rPr>
              <w:t>o</w:t>
            </w:r>
            <w:r w:rsidRPr="00A47847">
              <w:rPr>
                <w:rFonts w:ascii="Arial" w:hAnsi="Arial" w:cs="Arial"/>
              </w:rPr>
              <w:t>rs</w:t>
            </w:r>
            <w:r w:rsidRPr="00A47847">
              <w:rPr>
                <w:rFonts w:ascii="Arial" w:hAnsi="Arial" w:cs="Arial"/>
                <w:spacing w:val="5"/>
              </w:rPr>
              <w:t xml:space="preserve"> </w:t>
            </w:r>
            <w:r w:rsidRPr="00A47847">
              <w:rPr>
                <w:rFonts w:ascii="Arial" w:hAnsi="Arial" w:cs="Arial"/>
                <w:spacing w:val="-4"/>
              </w:rPr>
              <w:t>sh</w:t>
            </w:r>
            <w:r w:rsidRPr="00A47847">
              <w:rPr>
                <w:rFonts w:ascii="Arial" w:hAnsi="Arial" w:cs="Arial"/>
                <w:spacing w:val="4"/>
              </w:rPr>
              <w:t>o</w:t>
            </w:r>
            <w:r w:rsidRPr="00A47847">
              <w:rPr>
                <w:rFonts w:ascii="Arial" w:hAnsi="Arial" w:cs="Arial"/>
                <w:spacing w:val="-4"/>
              </w:rPr>
              <w:t>ul</w:t>
            </w:r>
            <w:r w:rsidRPr="00A47847">
              <w:rPr>
                <w:rFonts w:ascii="Arial" w:hAnsi="Arial" w:cs="Arial"/>
              </w:rPr>
              <w:t>d</w:t>
            </w:r>
            <w:r w:rsidRPr="00A47847">
              <w:rPr>
                <w:rFonts w:ascii="Arial" w:hAnsi="Arial" w:cs="Arial"/>
                <w:spacing w:val="11"/>
              </w:rPr>
              <w:t xml:space="preserve"> </w:t>
            </w:r>
            <w:r w:rsidRPr="00A47847">
              <w:rPr>
                <w:rFonts w:ascii="Arial" w:hAnsi="Arial" w:cs="Arial"/>
                <w:spacing w:val="-4"/>
              </w:rPr>
              <w:t>w</w:t>
            </w:r>
            <w:r w:rsidRPr="00A47847">
              <w:rPr>
                <w:rFonts w:ascii="Arial" w:hAnsi="Arial" w:cs="Arial"/>
              </w:rPr>
              <w:t>r</w:t>
            </w:r>
            <w:r w:rsidRPr="00A47847">
              <w:rPr>
                <w:rFonts w:ascii="Arial" w:hAnsi="Arial" w:cs="Arial"/>
                <w:spacing w:val="-4"/>
              </w:rPr>
              <w:t>i</w:t>
            </w:r>
            <w:r w:rsidRPr="00A47847">
              <w:rPr>
                <w:rFonts w:ascii="Arial" w:hAnsi="Arial" w:cs="Arial"/>
                <w:spacing w:val="3"/>
              </w:rPr>
              <w:t>t</w:t>
            </w:r>
            <w:r w:rsidRPr="00A47847">
              <w:rPr>
                <w:rFonts w:ascii="Arial" w:hAnsi="Arial" w:cs="Arial"/>
              </w:rPr>
              <w:t>e</w:t>
            </w:r>
            <w:r w:rsidRPr="00A47847">
              <w:rPr>
                <w:rFonts w:ascii="Arial" w:hAnsi="Arial" w:cs="Arial"/>
                <w:spacing w:val="-1"/>
              </w:rPr>
              <w:t xml:space="preserve"> </w:t>
            </w:r>
            <w:r w:rsidRPr="00A47847">
              <w:rPr>
                <w:rFonts w:ascii="Arial" w:hAnsi="Arial" w:cs="Arial"/>
                <w:spacing w:val="-4"/>
                <w:w w:val="101"/>
              </w:rPr>
              <w:t>h</w:t>
            </w:r>
            <w:r w:rsidRPr="00A47847">
              <w:rPr>
                <w:rFonts w:ascii="Arial" w:hAnsi="Arial" w:cs="Arial"/>
                <w:spacing w:val="3"/>
                <w:w w:val="101"/>
              </w:rPr>
              <w:t>i</w:t>
            </w:r>
            <w:r w:rsidRPr="00A47847">
              <w:rPr>
                <w:rFonts w:ascii="Arial" w:hAnsi="Arial" w:cs="Arial"/>
                <w:spacing w:val="-4"/>
                <w:w w:val="101"/>
              </w:rPr>
              <w:t>s/</w:t>
            </w:r>
            <w:r w:rsidRPr="00A47847">
              <w:rPr>
                <w:rFonts w:ascii="Arial" w:hAnsi="Arial" w:cs="Arial"/>
                <w:spacing w:val="4"/>
                <w:w w:val="101"/>
              </w:rPr>
              <w:t>h</w:t>
            </w:r>
            <w:r w:rsidRPr="00A47847">
              <w:rPr>
                <w:rFonts w:ascii="Arial" w:hAnsi="Arial" w:cs="Arial"/>
                <w:w w:val="101"/>
              </w:rPr>
              <w:t>er</w:t>
            </w:r>
          </w:p>
          <w:p w14:paraId="3BA6E872" w14:textId="77777777" w:rsidR="00196CC5" w:rsidRPr="00A47847" w:rsidRDefault="00EE006F">
            <w:pPr>
              <w:spacing w:before="17"/>
              <w:ind w:left="104"/>
              <w:rPr>
                <w:rFonts w:ascii="Arial" w:hAnsi="Arial" w:cs="Arial"/>
              </w:rPr>
            </w:pPr>
            <w:r w:rsidRPr="00A47847">
              <w:rPr>
                <w:rFonts w:ascii="Arial" w:hAnsi="Arial" w:cs="Arial"/>
              </w:rPr>
              <w:t>fee</w:t>
            </w:r>
            <w:r w:rsidRPr="00A47847">
              <w:rPr>
                <w:rFonts w:ascii="Arial" w:hAnsi="Arial" w:cs="Arial"/>
                <w:spacing w:val="-3"/>
              </w:rPr>
              <w:t>d</w:t>
            </w:r>
            <w:r w:rsidRPr="00A47847">
              <w:rPr>
                <w:rFonts w:ascii="Arial" w:hAnsi="Arial" w:cs="Arial"/>
                <w:spacing w:val="4"/>
              </w:rPr>
              <w:t>b</w:t>
            </w:r>
            <w:r w:rsidRPr="00A47847">
              <w:rPr>
                <w:rFonts w:ascii="Arial" w:hAnsi="Arial" w:cs="Arial"/>
              </w:rPr>
              <w:t>a</w:t>
            </w:r>
            <w:r w:rsidRPr="00A47847">
              <w:rPr>
                <w:rFonts w:ascii="Arial" w:hAnsi="Arial" w:cs="Arial"/>
                <w:spacing w:val="-7"/>
              </w:rPr>
              <w:t>c</w:t>
            </w:r>
            <w:r w:rsidRPr="00A47847">
              <w:rPr>
                <w:rFonts w:ascii="Arial" w:hAnsi="Arial" w:cs="Arial"/>
              </w:rPr>
              <w:t>k</w:t>
            </w:r>
            <w:r w:rsidRPr="00A47847">
              <w:rPr>
                <w:rFonts w:ascii="Arial" w:hAnsi="Arial" w:cs="Arial"/>
                <w:spacing w:val="6"/>
              </w:rPr>
              <w:t xml:space="preserve"> </w:t>
            </w:r>
            <w:r w:rsidRPr="00A47847">
              <w:rPr>
                <w:rFonts w:ascii="Arial" w:hAnsi="Arial" w:cs="Arial"/>
                <w:spacing w:val="4"/>
                <w:w w:val="101"/>
              </w:rPr>
              <w:t>h</w:t>
            </w:r>
            <w:r w:rsidRPr="00A47847">
              <w:rPr>
                <w:rFonts w:ascii="Arial" w:hAnsi="Arial" w:cs="Arial"/>
                <w:w w:val="101"/>
              </w:rPr>
              <w:t>ere)</w:t>
            </w:r>
          </w:p>
        </w:tc>
      </w:tr>
      <w:tr w:rsidR="00196CC5" w:rsidRPr="00A47847" w14:paraId="5DAFA7A9" w14:textId="77777777">
        <w:trPr>
          <w:trHeight w:hRule="exact" w:val="2078"/>
        </w:trPr>
        <w:tc>
          <w:tcPr>
            <w:tcW w:w="5295" w:type="dxa"/>
            <w:tcBorders>
              <w:top w:val="single" w:sz="4" w:space="0" w:color="000000"/>
              <w:left w:val="single" w:sz="4" w:space="0" w:color="000000"/>
              <w:bottom w:val="single" w:sz="4" w:space="0" w:color="000000"/>
              <w:right w:val="single" w:sz="4" w:space="0" w:color="000000"/>
            </w:tcBorders>
          </w:tcPr>
          <w:p w14:paraId="0C2C5CA7" w14:textId="77777777" w:rsidR="00196CC5" w:rsidRPr="00A47847" w:rsidRDefault="00EE006F">
            <w:pPr>
              <w:ind w:left="462" w:right="170"/>
              <w:rPr>
                <w:rFonts w:ascii="Arial" w:hAnsi="Arial" w:cs="Arial"/>
              </w:rPr>
            </w:pPr>
            <w:r w:rsidRPr="00A47847">
              <w:rPr>
                <w:rFonts w:ascii="Arial" w:hAnsi="Arial" w:cs="Arial"/>
                <w:b/>
                <w:spacing w:val="-4"/>
              </w:rPr>
              <w:t>P</w:t>
            </w:r>
            <w:r w:rsidRPr="00A47847">
              <w:rPr>
                <w:rFonts w:ascii="Arial" w:hAnsi="Arial" w:cs="Arial"/>
                <w:b/>
                <w:spacing w:val="3"/>
              </w:rPr>
              <w:t>l</w:t>
            </w:r>
            <w:r w:rsidRPr="00A47847">
              <w:rPr>
                <w:rFonts w:ascii="Arial" w:hAnsi="Arial" w:cs="Arial"/>
                <w:b/>
              </w:rPr>
              <w:t>e</w:t>
            </w:r>
            <w:r w:rsidRPr="00A47847">
              <w:rPr>
                <w:rFonts w:ascii="Arial" w:hAnsi="Arial" w:cs="Arial"/>
                <w:b/>
                <w:spacing w:val="-4"/>
              </w:rPr>
              <w:t>a</w:t>
            </w:r>
            <w:r w:rsidRPr="00A47847">
              <w:rPr>
                <w:rFonts w:ascii="Arial" w:hAnsi="Arial" w:cs="Arial"/>
                <w:b/>
                <w:spacing w:val="3"/>
              </w:rPr>
              <w:t>s</w:t>
            </w:r>
            <w:r w:rsidRPr="00A47847">
              <w:rPr>
                <w:rFonts w:ascii="Arial" w:hAnsi="Arial" w:cs="Arial"/>
                <w:b/>
              </w:rPr>
              <w:t xml:space="preserve">e </w:t>
            </w:r>
            <w:r w:rsidRPr="00A47847">
              <w:rPr>
                <w:rFonts w:ascii="Arial" w:hAnsi="Arial" w:cs="Arial"/>
                <w:b/>
                <w:spacing w:val="4"/>
              </w:rPr>
              <w:t>w</w:t>
            </w:r>
            <w:r w:rsidRPr="00A47847">
              <w:rPr>
                <w:rFonts w:ascii="Arial" w:hAnsi="Arial" w:cs="Arial"/>
                <w:b/>
                <w:spacing w:val="-7"/>
              </w:rPr>
              <w:t>r</w:t>
            </w:r>
            <w:r w:rsidRPr="00A47847">
              <w:rPr>
                <w:rFonts w:ascii="Arial" w:hAnsi="Arial" w:cs="Arial"/>
                <w:b/>
                <w:spacing w:val="3"/>
              </w:rPr>
              <w:t>i</w:t>
            </w:r>
            <w:r w:rsidRPr="00A47847">
              <w:rPr>
                <w:rFonts w:ascii="Arial" w:hAnsi="Arial" w:cs="Arial"/>
                <w:b/>
              </w:rPr>
              <w:t>te</w:t>
            </w:r>
            <w:r w:rsidRPr="00A47847">
              <w:rPr>
                <w:rFonts w:ascii="Arial" w:hAnsi="Arial" w:cs="Arial"/>
                <w:b/>
                <w:spacing w:val="1"/>
              </w:rPr>
              <w:t xml:space="preserve"> </w:t>
            </w:r>
            <w:r w:rsidRPr="00A47847">
              <w:rPr>
                <w:rFonts w:ascii="Arial" w:hAnsi="Arial" w:cs="Arial"/>
                <w:b/>
              </w:rPr>
              <w:t>a few</w:t>
            </w:r>
            <w:r w:rsidRPr="00A47847">
              <w:rPr>
                <w:rFonts w:ascii="Arial" w:hAnsi="Arial" w:cs="Arial"/>
                <w:b/>
                <w:spacing w:val="2"/>
              </w:rPr>
              <w:t xml:space="preserve"> </w:t>
            </w:r>
            <w:r w:rsidRPr="00A47847">
              <w:rPr>
                <w:rFonts w:ascii="Arial" w:hAnsi="Arial" w:cs="Arial"/>
                <w:b/>
                <w:spacing w:val="-4"/>
              </w:rPr>
              <w:t>s</w:t>
            </w:r>
            <w:r w:rsidRPr="00A47847">
              <w:rPr>
                <w:rFonts w:ascii="Arial" w:hAnsi="Arial" w:cs="Arial"/>
                <w:b/>
              </w:rPr>
              <w:t>enten</w:t>
            </w:r>
            <w:r w:rsidRPr="00A47847">
              <w:rPr>
                <w:rFonts w:ascii="Arial" w:hAnsi="Arial" w:cs="Arial"/>
                <w:b/>
                <w:spacing w:val="-7"/>
              </w:rPr>
              <w:t>c</w:t>
            </w:r>
            <w:r w:rsidRPr="00A47847">
              <w:rPr>
                <w:rFonts w:ascii="Arial" w:hAnsi="Arial" w:cs="Arial"/>
                <w:b/>
              </w:rPr>
              <w:t>es</w:t>
            </w:r>
            <w:r w:rsidRPr="00A47847">
              <w:rPr>
                <w:rFonts w:ascii="Arial" w:hAnsi="Arial" w:cs="Arial"/>
                <w:b/>
                <w:spacing w:val="7"/>
              </w:rPr>
              <w:t xml:space="preserve"> </w:t>
            </w:r>
            <w:r w:rsidRPr="00A47847">
              <w:rPr>
                <w:rFonts w:ascii="Arial" w:hAnsi="Arial" w:cs="Arial"/>
                <w:b/>
              </w:rPr>
              <w:t>r</w:t>
            </w:r>
            <w:r w:rsidRPr="00A47847">
              <w:rPr>
                <w:rFonts w:ascii="Arial" w:hAnsi="Arial" w:cs="Arial"/>
                <w:b/>
                <w:spacing w:val="-7"/>
              </w:rPr>
              <w:t>e</w:t>
            </w:r>
            <w:r w:rsidRPr="00A47847">
              <w:rPr>
                <w:rFonts w:ascii="Arial" w:hAnsi="Arial" w:cs="Arial"/>
                <w:b/>
                <w:spacing w:val="4"/>
              </w:rPr>
              <w:t>ga</w:t>
            </w:r>
            <w:r w:rsidRPr="00A47847">
              <w:rPr>
                <w:rFonts w:ascii="Arial" w:hAnsi="Arial" w:cs="Arial"/>
                <w:b/>
                <w:spacing w:val="-7"/>
              </w:rPr>
              <w:t>r</w:t>
            </w:r>
            <w:r w:rsidRPr="00A47847">
              <w:rPr>
                <w:rFonts w:ascii="Arial" w:hAnsi="Arial" w:cs="Arial"/>
                <w:b/>
              </w:rPr>
              <w:t>d</w:t>
            </w:r>
            <w:r w:rsidRPr="00A47847">
              <w:rPr>
                <w:rFonts w:ascii="Arial" w:hAnsi="Arial" w:cs="Arial"/>
                <w:b/>
                <w:spacing w:val="3"/>
              </w:rPr>
              <w:t>i</w:t>
            </w:r>
            <w:r w:rsidRPr="00A47847">
              <w:rPr>
                <w:rFonts w:ascii="Arial" w:hAnsi="Arial" w:cs="Arial"/>
                <w:b/>
                <w:spacing w:val="-8"/>
              </w:rPr>
              <w:t>n</w:t>
            </w:r>
            <w:r w:rsidRPr="00A47847">
              <w:rPr>
                <w:rFonts w:ascii="Arial" w:hAnsi="Arial" w:cs="Arial"/>
                <w:b/>
              </w:rPr>
              <w:t>g</w:t>
            </w:r>
            <w:r w:rsidRPr="00A47847">
              <w:rPr>
                <w:rFonts w:ascii="Arial" w:hAnsi="Arial" w:cs="Arial"/>
                <w:b/>
                <w:spacing w:val="14"/>
              </w:rPr>
              <w:t xml:space="preserve"> </w:t>
            </w:r>
            <w:r w:rsidRPr="00A47847">
              <w:rPr>
                <w:rFonts w:ascii="Arial" w:hAnsi="Arial" w:cs="Arial"/>
                <w:b/>
                <w:spacing w:val="-7"/>
              </w:rPr>
              <w:t>t</w:t>
            </w:r>
            <w:r w:rsidRPr="00A47847">
              <w:rPr>
                <w:rFonts w:ascii="Arial" w:hAnsi="Arial" w:cs="Arial"/>
                <w:b/>
              </w:rPr>
              <w:t>he</w:t>
            </w:r>
            <w:r w:rsidRPr="00A47847">
              <w:rPr>
                <w:rFonts w:ascii="Arial" w:hAnsi="Arial" w:cs="Arial"/>
                <w:b/>
                <w:spacing w:val="-2"/>
              </w:rPr>
              <w:t xml:space="preserve"> </w:t>
            </w:r>
            <w:r w:rsidRPr="00A47847">
              <w:rPr>
                <w:rFonts w:ascii="Arial" w:hAnsi="Arial" w:cs="Arial"/>
                <w:b/>
                <w:spacing w:val="3"/>
                <w:w w:val="101"/>
              </w:rPr>
              <w:t>i</w:t>
            </w:r>
            <w:r w:rsidRPr="00A47847">
              <w:rPr>
                <w:rFonts w:ascii="Arial" w:hAnsi="Arial" w:cs="Arial"/>
                <w:b/>
                <w:spacing w:val="-4"/>
                <w:w w:val="101"/>
              </w:rPr>
              <w:t>m</w:t>
            </w:r>
            <w:r w:rsidRPr="00A47847">
              <w:rPr>
                <w:rFonts w:ascii="Arial" w:hAnsi="Arial" w:cs="Arial"/>
                <w:b/>
                <w:w w:val="101"/>
              </w:rPr>
              <w:t>p</w:t>
            </w:r>
            <w:r w:rsidRPr="00A47847">
              <w:rPr>
                <w:rFonts w:ascii="Arial" w:hAnsi="Arial" w:cs="Arial"/>
                <w:b/>
                <w:spacing w:val="3"/>
                <w:w w:val="101"/>
              </w:rPr>
              <w:t>o</w:t>
            </w:r>
            <w:r w:rsidRPr="00A47847">
              <w:rPr>
                <w:rFonts w:ascii="Arial" w:hAnsi="Arial" w:cs="Arial"/>
                <w:b/>
                <w:spacing w:val="-7"/>
                <w:w w:val="101"/>
              </w:rPr>
              <w:t>r</w:t>
            </w:r>
            <w:r w:rsidRPr="00A47847">
              <w:rPr>
                <w:rFonts w:ascii="Arial" w:hAnsi="Arial" w:cs="Arial"/>
                <w:b/>
                <w:w w:val="101"/>
              </w:rPr>
              <w:t>t</w:t>
            </w:r>
            <w:r w:rsidRPr="00A47847">
              <w:rPr>
                <w:rFonts w:ascii="Arial" w:hAnsi="Arial" w:cs="Arial"/>
                <w:b/>
                <w:spacing w:val="4"/>
                <w:w w:val="101"/>
              </w:rPr>
              <w:t>a</w:t>
            </w:r>
            <w:r w:rsidRPr="00A47847">
              <w:rPr>
                <w:rFonts w:ascii="Arial" w:hAnsi="Arial" w:cs="Arial"/>
                <w:b/>
                <w:spacing w:val="-8"/>
                <w:w w:val="101"/>
              </w:rPr>
              <w:t>n</w:t>
            </w:r>
            <w:r w:rsidRPr="00A47847">
              <w:rPr>
                <w:rFonts w:ascii="Arial" w:hAnsi="Arial" w:cs="Arial"/>
                <w:b/>
                <w:w w:val="101"/>
              </w:rPr>
              <w:t xml:space="preserve">ce </w:t>
            </w:r>
            <w:r w:rsidRPr="00A47847">
              <w:rPr>
                <w:rFonts w:ascii="Arial" w:hAnsi="Arial" w:cs="Arial"/>
                <w:b/>
                <w:spacing w:val="4"/>
              </w:rPr>
              <w:t>o</w:t>
            </w:r>
            <w:r w:rsidRPr="00A47847">
              <w:rPr>
                <w:rFonts w:ascii="Arial" w:hAnsi="Arial" w:cs="Arial"/>
                <w:b/>
              </w:rPr>
              <w:t>f</w:t>
            </w:r>
            <w:r w:rsidRPr="00A47847">
              <w:rPr>
                <w:rFonts w:ascii="Arial" w:hAnsi="Arial" w:cs="Arial"/>
                <w:b/>
                <w:spacing w:val="5"/>
              </w:rPr>
              <w:t xml:space="preserve"> </w:t>
            </w:r>
            <w:r w:rsidRPr="00A47847">
              <w:rPr>
                <w:rFonts w:ascii="Arial" w:hAnsi="Arial" w:cs="Arial"/>
                <w:b/>
              </w:rPr>
              <w:t>t</w:t>
            </w:r>
            <w:r w:rsidRPr="00A47847">
              <w:rPr>
                <w:rFonts w:ascii="Arial" w:hAnsi="Arial" w:cs="Arial"/>
                <w:b/>
                <w:spacing w:val="-8"/>
              </w:rPr>
              <w:t>h</w:t>
            </w:r>
            <w:r w:rsidRPr="00A47847">
              <w:rPr>
                <w:rFonts w:ascii="Arial" w:hAnsi="Arial" w:cs="Arial"/>
                <w:b/>
                <w:spacing w:val="-4"/>
              </w:rPr>
              <w:t>i</w:t>
            </w:r>
            <w:r w:rsidRPr="00A47847">
              <w:rPr>
                <w:rFonts w:ascii="Arial" w:hAnsi="Arial" w:cs="Arial"/>
                <w:b/>
              </w:rPr>
              <w:t>s</w:t>
            </w:r>
            <w:r w:rsidRPr="00A47847">
              <w:rPr>
                <w:rFonts w:ascii="Arial" w:hAnsi="Arial" w:cs="Arial"/>
                <w:b/>
                <w:spacing w:val="1"/>
              </w:rPr>
              <w:t xml:space="preserve"> </w:t>
            </w:r>
            <w:r w:rsidRPr="00A47847">
              <w:rPr>
                <w:rFonts w:ascii="Arial" w:hAnsi="Arial" w:cs="Arial"/>
                <w:b/>
                <w:spacing w:val="4"/>
              </w:rPr>
              <w:t>m</w:t>
            </w:r>
            <w:r w:rsidRPr="00A47847">
              <w:rPr>
                <w:rFonts w:ascii="Arial" w:hAnsi="Arial" w:cs="Arial"/>
                <w:b/>
                <w:spacing w:val="-4"/>
              </w:rPr>
              <w:t>a</w:t>
            </w:r>
            <w:r w:rsidRPr="00A47847">
              <w:rPr>
                <w:rFonts w:ascii="Arial" w:hAnsi="Arial" w:cs="Arial"/>
                <w:b/>
              </w:rPr>
              <w:t>nu</w:t>
            </w:r>
            <w:r w:rsidRPr="00A47847">
              <w:rPr>
                <w:rFonts w:ascii="Arial" w:hAnsi="Arial" w:cs="Arial"/>
                <w:b/>
                <w:spacing w:val="-4"/>
              </w:rPr>
              <w:t>s</w:t>
            </w:r>
            <w:r w:rsidRPr="00A47847">
              <w:rPr>
                <w:rFonts w:ascii="Arial" w:hAnsi="Arial" w:cs="Arial"/>
                <w:b/>
              </w:rPr>
              <w:t>cr</w:t>
            </w:r>
            <w:r w:rsidRPr="00A47847">
              <w:rPr>
                <w:rFonts w:ascii="Arial" w:hAnsi="Arial" w:cs="Arial"/>
                <w:b/>
                <w:spacing w:val="-4"/>
              </w:rPr>
              <w:t>i</w:t>
            </w:r>
            <w:r w:rsidRPr="00A47847">
              <w:rPr>
                <w:rFonts w:ascii="Arial" w:hAnsi="Arial" w:cs="Arial"/>
                <w:b/>
              </w:rPr>
              <w:t>pt</w:t>
            </w:r>
            <w:r w:rsidRPr="00A47847">
              <w:rPr>
                <w:rFonts w:ascii="Arial" w:hAnsi="Arial" w:cs="Arial"/>
                <w:b/>
                <w:spacing w:val="12"/>
              </w:rPr>
              <w:t xml:space="preserve"> </w:t>
            </w:r>
            <w:r w:rsidRPr="00A47847">
              <w:rPr>
                <w:rFonts w:ascii="Arial" w:hAnsi="Arial" w:cs="Arial"/>
                <w:b/>
                <w:spacing w:val="-7"/>
              </w:rPr>
              <w:t>f</w:t>
            </w:r>
            <w:r w:rsidRPr="00A47847">
              <w:rPr>
                <w:rFonts w:ascii="Arial" w:hAnsi="Arial" w:cs="Arial"/>
                <w:b/>
                <w:spacing w:val="4"/>
              </w:rPr>
              <w:t>o</w:t>
            </w:r>
            <w:r w:rsidRPr="00A47847">
              <w:rPr>
                <w:rFonts w:ascii="Arial" w:hAnsi="Arial" w:cs="Arial"/>
                <w:b/>
              </w:rPr>
              <w:t>r</w:t>
            </w:r>
            <w:r w:rsidRPr="00A47847">
              <w:rPr>
                <w:rFonts w:ascii="Arial" w:hAnsi="Arial" w:cs="Arial"/>
                <w:b/>
                <w:spacing w:val="7"/>
              </w:rPr>
              <w:t xml:space="preserve"> </w:t>
            </w:r>
            <w:r w:rsidRPr="00A47847">
              <w:rPr>
                <w:rFonts w:ascii="Arial" w:hAnsi="Arial" w:cs="Arial"/>
                <w:b/>
                <w:spacing w:val="-7"/>
              </w:rPr>
              <w:t>t</w:t>
            </w:r>
            <w:r w:rsidRPr="00A47847">
              <w:rPr>
                <w:rFonts w:ascii="Arial" w:hAnsi="Arial" w:cs="Arial"/>
                <w:b/>
              </w:rPr>
              <w:t>he</w:t>
            </w:r>
            <w:r w:rsidRPr="00A47847">
              <w:rPr>
                <w:rFonts w:ascii="Arial" w:hAnsi="Arial" w:cs="Arial"/>
                <w:b/>
                <w:spacing w:val="-1"/>
              </w:rPr>
              <w:t xml:space="preserve"> </w:t>
            </w:r>
            <w:r w:rsidRPr="00A47847">
              <w:rPr>
                <w:rFonts w:ascii="Arial" w:hAnsi="Arial" w:cs="Arial"/>
                <w:b/>
                <w:spacing w:val="3"/>
              </w:rPr>
              <w:t>s</w:t>
            </w:r>
            <w:r w:rsidRPr="00A47847">
              <w:rPr>
                <w:rFonts w:ascii="Arial" w:hAnsi="Arial" w:cs="Arial"/>
                <w:b/>
              </w:rPr>
              <w:t>c</w:t>
            </w:r>
            <w:r w:rsidRPr="00A47847">
              <w:rPr>
                <w:rFonts w:ascii="Arial" w:hAnsi="Arial" w:cs="Arial"/>
                <w:b/>
                <w:spacing w:val="-4"/>
              </w:rPr>
              <w:t>i</w:t>
            </w:r>
            <w:r w:rsidRPr="00A47847">
              <w:rPr>
                <w:rFonts w:ascii="Arial" w:hAnsi="Arial" w:cs="Arial"/>
                <w:b/>
              </w:rPr>
              <w:t>ent</w:t>
            </w:r>
            <w:r w:rsidRPr="00A47847">
              <w:rPr>
                <w:rFonts w:ascii="Arial" w:hAnsi="Arial" w:cs="Arial"/>
                <w:b/>
                <w:spacing w:val="-4"/>
              </w:rPr>
              <w:t>i</w:t>
            </w:r>
            <w:r w:rsidRPr="00A47847">
              <w:rPr>
                <w:rFonts w:ascii="Arial" w:hAnsi="Arial" w:cs="Arial"/>
                <w:b/>
              </w:rPr>
              <w:t>f</w:t>
            </w:r>
            <w:r w:rsidRPr="00A47847">
              <w:rPr>
                <w:rFonts w:ascii="Arial" w:hAnsi="Arial" w:cs="Arial"/>
                <w:b/>
                <w:spacing w:val="4"/>
              </w:rPr>
              <w:t>i</w:t>
            </w:r>
            <w:r w:rsidRPr="00A47847">
              <w:rPr>
                <w:rFonts w:ascii="Arial" w:hAnsi="Arial" w:cs="Arial"/>
                <w:b/>
              </w:rPr>
              <w:t>c</w:t>
            </w:r>
            <w:r w:rsidRPr="00A47847">
              <w:rPr>
                <w:rFonts w:ascii="Arial" w:hAnsi="Arial" w:cs="Arial"/>
                <w:b/>
                <w:spacing w:val="3"/>
              </w:rPr>
              <w:t xml:space="preserve"> </w:t>
            </w:r>
            <w:r w:rsidRPr="00A47847">
              <w:rPr>
                <w:rFonts w:ascii="Arial" w:hAnsi="Arial" w:cs="Arial"/>
                <w:b/>
                <w:spacing w:val="-7"/>
              </w:rPr>
              <w:t>c</w:t>
            </w:r>
            <w:r w:rsidRPr="00A47847">
              <w:rPr>
                <w:rFonts w:ascii="Arial" w:hAnsi="Arial" w:cs="Arial"/>
                <w:b/>
                <w:spacing w:val="4"/>
              </w:rPr>
              <w:t>o</w:t>
            </w:r>
            <w:r w:rsidRPr="00A47847">
              <w:rPr>
                <w:rFonts w:ascii="Arial" w:hAnsi="Arial" w:cs="Arial"/>
                <w:b/>
                <w:spacing w:val="-4"/>
              </w:rPr>
              <w:t>m</w:t>
            </w:r>
            <w:r w:rsidRPr="00A47847">
              <w:rPr>
                <w:rFonts w:ascii="Arial" w:hAnsi="Arial" w:cs="Arial"/>
                <w:b/>
                <w:spacing w:val="4"/>
              </w:rPr>
              <w:t>m</w:t>
            </w:r>
            <w:r w:rsidRPr="00A47847">
              <w:rPr>
                <w:rFonts w:ascii="Arial" w:hAnsi="Arial" w:cs="Arial"/>
                <w:b/>
              </w:rPr>
              <w:t>u</w:t>
            </w:r>
            <w:r w:rsidRPr="00A47847">
              <w:rPr>
                <w:rFonts w:ascii="Arial" w:hAnsi="Arial" w:cs="Arial"/>
                <w:b/>
                <w:spacing w:val="-8"/>
              </w:rPr>
              <w:t>n</w:t>
            </w:r>
            <w:r w:rsidRPr="00A47847">
              <w:rPr>
                <w:rFonts w:ascii="Arial" w:hAnsi="Arial" w:cs="Arial"/>
                <w:b/>
                <w:spacing w:val="3"/>
              </w:rPr>
              <w:t>i</w:t>
            </w:r>
            <w:r w:rsidRPr="00A47847">
              <w:rPr>
                <w:rFonts w:ascii="Arial" w:hAnsi="Arial" w:cs="Arial"/>
                <w:b/>
                <w:spacing w:val="-7"/>
              </w:rPr>
              <w:t>t</w:t>
            </w:r>
            <w:r w:rsidRPr="00A47847">
              <w:rPr>
                <w:rFonts w:ascii="Arial" w:hAnsi="Arial" w:cs="Arial"/>
                <w:b/>
                <w:spacing w:val="4"/>
              </w:rPr>
              <w:t>y</w:t>
            </w:r>
            <w:r w:rsidRPr="00A47847">
              <w:rPr>
                <w:rFonts w:ascii="Arial" w:hAnsi="Arial" w:cs="Arial"/>
                <w:b/>
              </w:rPr>
              <w:t>.</w:t>
            </w:r>
            <w:r w:rsidRPr="00A47847">
              <w:rPr>
                <w:rFonts w:ascii="Arial" w:hAnsi="Arial" w:cs="Arial"/>
                <w:b/>
                <w:spacing w:val="9"/>
              </w:rPr>
              <w:t xml:space="preserve"> </w:t>
            </w:r>
            <w:r w:rsidRPr="00A47847">
              <w:rPr>
                <w:rFonts w:ascii="Arial" w:hAnsi="Arial" w:cs="Arial"/>
                <w:b/>
                <w:w w:val="101"/>
              </w:rPr>
              <w:t xml:space="preserve">A </w:t>
            </w:r>
            <w:r w:rsidRPr="00A47847">
              <w:rPr>
                <w:rFonts w:ascii="Arial" w:hAnsi="Arial" w:cs="Arial"/>
                <w:b/>
                <w:spacing w:val="4"/>
              </w:rPr>
              <w:t>m</w:t>
            </w:r>
            <w:r w:rsidRPr="00A47847">
              <w:rPr>
                <w:rFonts w:ascii="Arial" w:hAnsi="Arial" w:cs="Arial"/>
                <w:b/>
                <w:spacing w:val="-4"/>
              </w:rPr>
              <w:t>i</w:t>
            </w:r>
            <w:r w:rsidRPr="00A47847">
              <w:rPr>
                <w:rFonts w:ascii="Arial" w:hAnsi="Arial" w:cs="Arial"/>
                <w:b/>
              </w:rPr>
              <w:t>n</w:t>
            </w:r>
            <w:r w:rsidRPr="00A47847">
              <w:rPr>
                <w:rFonts w:ascii="Arial" w:hAnsi="Arial" w:cs="Arial"/>
                <w:b/>
                <w:spacing w:val="-4"/>
              </w:rPr>
              <w:t>i</w:t>
            </w:r>
            <w:r w:rsidRPr="00A47847">
              <w:rPr>
                <w:rFonts w:ascii="Arial" w:hAnsi="Arial" w:cs="Arial"/>
                <w:b/>
                <w:spacing w:val="4"/>
              </w:rPr>
              <w:t>m</w:t>
            </w:r>
            <w:r w:rsidRPr="00A47847">
              <w:rPr>
                <w:rFonts w:ascii="Arial" w:hAnsi="Arial" w:cs="Arial"/>
                <w:b/>
                <w:spacing w:val="-8"/>
              </w:rPr>
              <w:t>u</w:t>
            </w:r>
            <w:r w:rsidRPr="00A47847">
              <w:rPr>
                <w:rFonts w:ascii="Arial" w:hAnsi="Arial" w:cs="Arial"/>
                <w:b/>
              </w:rPr>
              <w:t>m</w:t>
            </w:r>
            <w:r w:rsidRPr="00A47847">
              <w:rPr>
                <w:rFonts w:ascii="Arial" w:hAnsi="Arial" w:cs="Arial"/>
                <w:b/>
                <w:spacing w:val="8"/>
              </w:rPr>
              <w:t xml:space="preserve"> </w:t>
            </w:r>
            <w:r w:rsidRPr="00A47847">
              <w:rPr>
                <w:rFonts w:ascii="Arial" w:hAnsi="Arial" w:cs="Arial"/>
                <w:b/>
                <w:spacing w:val="4"/>
              </w:rPr>
              <w:t>o</w:t>
            </w:r>
            <w:r w:rsidRPr="00A47847">
              <w:rPr>
                <w:rFonts w:ascii="Arial" w:hAnsi="Arial" w:cs="Arial"/>
                <w:b/>
              </w:rPr>
              <w:t>f</w:t>
            </w:r>
            <w:r w:rsidRPr="00A47847">
              <w:rPr>
                <w:rFonts w:ascii="Arial" w:hAnsi="Arial" w:cs="Arial"/>
                <w:b/>
                <w:spacing w:val="-3"/>
              </w:rPr>
              <w:t xml:space="preserve"> </w:t>
            </w:r>
            <w:r w:rsidRPr="00A47847">
              <w:rPr>
                <w:rFonts w:ascii="Arial" w:hAnsi="Arial" w:cs="Arial"/>
                <w:b/>
                <w:spacing w:val="4"/>
              </w:rPr>
              <w:t>3</w:t>
            </w:r>
            <w:r w:rsidRPr="00A47847">
              <w:rPr>
                <w:rFonts w:ascii="Arial" w:hAnsi="Arial" w:cs="Arial"/>
                <w:b/>
                <w:spacing w:val="-7"/>
              </w:rPr>
              <w:t>-</w:t>
            </w:r>
            <w:r w:rsidRPr="00A47847">
              <w:rPr>
                <w:rFonts w:ascii="Arial" w:hAnsi="Arial" w:cs="Arial"/>
                <w:b/>
              </w:rPr>
              <w:t>4</w:t>
            </w:r>
            <w:r w:rsidRPr="00A47847">
              <w:rPr>
                <w:rFonts w:ascii="Arial" w:hAnsi="Arial" w:cs="Arial"/>
                <w:b/>
                <w:spacing w:val="2"/>
              </w:rPr>
              <w:t xml:space="preserve"> </w:t>
            </w:r>
            <w:r w:rsidRPr="00A47847">
              <w:rPr>
                <w:rFonts w:ascii="Arial" w:hAnsi="Arial" w:cs="Arial"/>
                <w:b/>
                <w:spacing w:val="3"/>
              </w:rPr>
              <w:t>s</w:t>
            </w:r>
            <w:r w:rsidRPr="00A47847">
              <w:rPr>
                <w:rFonts w:ascii="Arial" w:hAnsi="Arial" w:cs="Arial"/>
                <w:b/>
              </w:rPr>
              <w:t>ent</w:t>
            </w:r>
            <w:r w:rsidRPr="00A47847">
              <w:rPr>
                <w:rFonts w:ascii="Arial" w:hAnsi="Arial" w:cs="Arial"/>
                <w:b/>
                <w:spacing w:val="-7"/>
              </w:rPr>
              <w:t>e</w:t>
            </w:r>
            <w:r w:rsidRPr="00A47847">
              <w:rPr>
                <w:rFonts w:ascii="Arial" w:hAnsi="Arial" w:cs="Arial"/>
                <w:b/>
              </w:rPr>
              <w:t>nc</w:t>
            </w:r>
            <w:r w:rsidRPr="00A47847">
              <w:rPr>
                <w:rFonts w:ascii="Arial" w:hAnsi="Arial" w:cs="Arial"/>
                <w:b/>
                <w:spacing w:val="-7"/>
              </w:rPr>
              <w:t>e</w:t>
            </w:r>
            <w:r w:rsidRPr="00A47847">
              <w:rPr>
                <w:rFonts w:ascii="Arial" w:hAnsi="Arial" w:cs="Arial"/>
                <w:b/>
              </w:rPr>
              <w:t>s</w:t>
            </w:r>
            <w:r w:rsidRPr="00A47847">
              <w:rPr>
                <w:rFonts w:ascii="Arial" w:hAnsi="Arial" w:cs="Arial"/>
                <w:b/>
                <w:spacing w:val="6"/>
              </w:rPr>
              <w:t xml:space="preserve"> </w:t>
            </w:r>
            <w:r w:rsidRPr="00A47847">
              <w:rPr>
                <w:rFonts w:ascii="Arial" w:hAnsi="Arial" w:cs="Arial"/>
                <w:b/>
                <w:spacing w:val="4"/>
              </w:rPr>
              <w:t>m</w:t>
            </w:r>
            <w:r w:rsidRPr="00A47847">
              <w:rPr>
                <w:rFonts w:ascii="Arial" w:hAnsi="Arial" w:cs="Arial"/>
                <w:b/>
                <w:spacing w:val="-4"/>
              </w:rPr>
              <w:t>a</w:t>
            </w:r>
            <w:r w:rsidRPr="00A47847">
              <w:rPr>
                <w:rFonts w:ascii="Arial" w:hAnsi="Arial" w:cs="Arial"/>
                <w:b/>
              </w:rPr>
              <w:t>y</w:t>
            </w:r>
            <w:r w:rsidRPr="00A47847">
              <w:rPr>
                <w:rFonts w:ascii="Arial" w:hAnsi="Arial" w:cs="Arial"/>
                <w:b/>
                <w:spacing w:val="3"/>
              </w:rPr>
              <w:t xml:space="preserve"> </w:t>
            </w:r>
            <w:r w:rsidRPr="00A47847">
              <w:rPr>
                <w:rFonts w:ascii="Arial" w:hAnsi="Arial" w:cs="Arial"/>
                <w:b/>
              </w:rPr>
              <w:t>be</w:t>
            </w:r>
            <w:r w:rsidRPr="00A47847">
              <w:rPr>
                <w:rFonts w:ascii="Arial" w:hAnsi="Arial" w:cs="Arial"/>
                <w:b/>
                <w:spacing w:val="4"/>
              </w:rPr>
              <w:t xml:space="preserve"> </w:t>
            </w:r>
            <w:r w:rsidRPr="00A47847">
              <w:rPr>
                <w:rFonts w:ascii="Arial" w:hAnsi="Arial" w:cs="Arial"/>
                <w:b/>
              </w:rPr>
              <w:t>r</w:t>
            </w:r>
            <w:r w:rsidRPr="00A47847">
              <w:rPr>
                <w:rFonts w:ascii="Arial" w:hAnsi="Arial" w:cs="Arial"/>
                <w:b/>
                <w:spacing w:val="-7"/>
              </w:rPr>
              <w:t>e</w:t>
            </w:r>
            <w:r w:rsidRPr="00A47847">
              <w:rPr>
                <w:rFonts w:ascii="Arial" w:hAnsi="Arial" w:cs="Arial"/>
                <w:b/>
              </w:rPr>
              <w:t>qu</w:t>
            </w:r>
            <w:r w:rsidRPr="00A47847">
              <w:rPr>
                <w:rFonts w:ascii="Arial" w:hAnsi="Arial" w:cs="Arial"/>
                <w:b/>
                <w:spacing w:val="3"/>
              </w:rPr>
              <w:t>i</w:t>
            </w:r>
            <w:r w:rsidRPr="00A47847">
              <w:rPr>
                <w:rFonts w:ascii="Arial" w:hAnsi="Arial" w:cs="Arial"/>
                <w:b/>
                <w:spacing w:val="-7"/>
              </w:rPr>
              <w:t>r</w:t>
            </w:r>
            <w:r w:rsidRPr="00A47847">
              <w:rPr>
                <w:rFonts w:ascii="Arial" w:hAnsi="Arial" w:cs="Arial"/>
                <w:b/>
              </w:rPr>
              <w:t>ed</w:t>
            </w:r>
            <w:r w:rsidRPr="00A47847">
              <w:rPr>
                <w:rFonts w:ascii="Arial" w:hAnsi="Arial" w:cs="Arial"/>
                <w:b/>
                <w:spacing w:val="9"/>
              </w:rPr>
              <w:t xml:space="preserve"> </w:t>
            </w:r>
            <w:r w:rsidRPr="00A47847">
              <w:rPr>
                <w:rFonts w:ascii="Arial" w:hAnsi="Arial" w:cs="Arial"/>
                <w:b/>
                <w:spacing w:val="-7"/>
              </w:rPr>
              <w:t>f</w:t>
            </w:r>
            <w:r w:rsidRPr="00A47847">
              <w:rPr>
                <w:rFonts w:ascii="Arial" w:hAnsi="Arial" w:cs="Arial"/>
                <w:b/>
                <w:spacing w:val="4"/>
              </w:rPr>
              <w:t>o</w:t>
            </w:r>
            <w:r w:rsidRPr="00A47847">
              <w:rPr>
                <w:rFonts w:ascii="Arial" w:hAnsi="Arial" w:cs="Arial"/>
                <w:b/>
              </w:rPr>
              <w:t>r</w:t>
            </w:r>
            <w:r w:rsidRPr="00A47847">
              <w:rPr>
                <w:rFonts w:ascii="Arial" w:hAnsi="Arial" w:cs="Arial"/>
                <w:b/>
                <w:spacing w:val="-2"/>
              </w:rPr>
              <w:t xml:space="preserve"> </w:t>
            </w:r>
            <w:r w:rsidRPr="00A47847">
              <w:rPr>
                <w:rFonts w:ascii="Arial" w:hAnsi="Arial" w:cs="Arial"/>
                <w:b/>
                <w:w w:val="101"/>
              </w:rPr>
              <w:t>th</w:t>
            </w:r>
            <w:r w:rsidRPr="00A47847">
              <w:rPr>
                <w:rFonts w:ascii="Arial" w:hAnsi="Arial" w:cs="Arial"/>
                <w:b/>
                <w:spacing w:val="-4"/>
                <w:w w:val="101"/>
              </w:rPr>
              <w:t>i</w:t>
            </w:r>
            <w:r w:rsidRPr="00A47847">
              <w:rPr>
                <w:rFonts w:ascii="Arial" w:hAnsi="Arial" w:cs="Arial"/>
                <w:b/>
                <w:w w:val="101"/>
              </w:rPr>
              <w:t>s</w:t>
            </w:r>
          </w:p>
          <w:p w14:paraId="1CEB2F70" w14:textId="77777777" w:rsidR="00196CC5" w:rsidRPr="00A47847" w:rsidRDefault="00EE006F">
            <w:pPr>
              <w:spacing w:before="2"/>
              <w:ind w:left="462"/>
              <w:rPr>
                <w:rFonts w:ascii="Arial" w:hAnsi="Arial" w:cs="Arial"/>
              </w:rPr>
            </w:pPr>
            <w:r w:rsidRPr="00A47847">
              <w:rPr>
                <w:rFonts w:ascii="Arial" w:hAnsi="Arial" w:cs="Arial"/>
                <w:b/>
                <w:w w:val="101"/>
              </w:rPr>
              <w:t>p</w:t>
            </w:r>
            <w:r w:rsidRPr="00A47847">
              <w:rPr>
                <w:rFonts w:ascii="Arial" w:hAnsi="Arial" w:cs="Arial"/>
                <w:b/>
                <w:spacing w:val="3"/>
                <w:w w:val="101"/>
              </w:rPr>
              <w:t>a</w:t>
            </w:r>
            <w:r w:rsidRPr="00A47847">
              <w:rPr>
                <w:rFonts w:ascii="Arial" w:hAnsi="Arial" w:cs="Arial"/>
                <w:b/>
                <w:w w:val="101"/>
              </w:rPr>
              <w:t>rt.</w:t>
            </w:r>
          </w:p>
        </w:tc>
        <w:tc>
          <w:tcPr>
            <w:tcW w:w="9265" w:type="dxa"/>
            <w:tcBorders>
              <w:top w:val="single" w:sz="4" w:space="0" w:color="000000"/>
              <w:left w:val="single" w:sz="4" w:space="0" w:color="000000"/>
              <w:bottom w:val="single" w:sz="4" w:space="0" w:color="000000"/>
              <w:right w:val="single" w:sz="4" w:space="0" w:color="000000"/>
            </w:tcBorders>
          </w:tcPr>
          <w:p w14:paraId="05879B15" w14:textId="77777777" w:rsidR="00196CC5" w:rsidRPr="00A47847" w:rsidRDefault="00EE006F">
            <w:pPr>
              <w:ind w:left="111" w:right="447"/>
              <w:rPr>
                <w:rFonts w:ascii="Arial" w:hAnsi="Arial" w:cs="Arial"/>
              </w:rPr>
            </w:pPr>
            <w:r w:rsidRPr="00A47847">
              <w:rPr>
                <w:rFonts w:ascii="Arial" w:hAnsi="Arial" w:cs="Arial"/>
                <w:spacing w:val="4"/>
              </w:rPr>
              <w:t>T</w:t>
            </w:r>
            <w:r w:rsidRPr="00A47847">
              <w:rPr>
                <w:rFonts w:ascii="Arial" w:hAnsi="Arial" w:cs="Arial"/>
                <w:spacing w:val="-4"/>
              </w:rPr>
              <w:t>hi</w:t>
            </w:r>
            <w:r w:rsidRPr="00A47847">
              <w:rPr>
                <w:rFonts w:ascii="Arial" w:hAnsi="Arial" w:cs="Arial"/>
              </w:rPr>
              <w:t>s</w:t>
            </w:r>
            <w:r w:rsidRPr="00A47847">
              <w:rPr>
                <w:rFonts w:ascii="Arial" w:hAnsi="Arial" w:cs="Arial"/>
                <w:spacing w:val="2"/>
              </w:rPr>
              <w:t xml:space="preserve"> </w:t>
            </w:r>
            <w:r w:rsidRPr="00A47847">
              <w:rPr>
                <w:rFonts w:ascii="Arial" w:hAnsi="Arial" w:cs="Arial"/>
                <w:spacing w:val="3"/>
              </w:rPr>
              <w:t>s</w:t>
            </w:r>
            <w:r w:rsidRPr="00A47847">
              <w:rPr>
                <w:rFonts w:ascii="Arial" w:hAnsi="Arial" w:cs="Arial"/>
                <w:spacing w:val="-4"/>
              </w:rPr>
              <w:t>t</w:t>
            </w:r>
            <w:r w:rsidRPr="00A47847">
              <w:rPr>
                <w:rFonts w:ascii="Arial" w:hAnsi="Arial" w:cs="Arial"/>
                <w:spacing w:val="4"/>
              </w:rPr>
              <w:t>u</w:t>
            </w:r>
            <w:r w:rsidRPr="00A47847">
              <w:rPr>
                <w:rFonts w:ascii="Arial" w:hAnsi="Arial" w:cs="Arial"/>
                <w:spacing w:val="-4"/>
              </w:rPr>
              <w:t>d</w:t>
            </w:r>
            <w:r w:rsidRPr="00A47847">
              <w:rPr>
                <w:rFonts w:ascii="Arial" w:hAnsi="Arial" w:cs="Arial"/>
              </w:rPr>
              <w:t>y</w:t>
            </w:r>
            <w:r w:rsidRPr="00A47847">
              <w:rPr>
                <w:rFonts w:ascii="Arial" w:hAnsi="Arial" w:cs="Arial"/>
                <w:spacing w:val="2"/>
              </w:rPr>
              <w:t xml:space="preserve"> </w:t>
            </w:r>
            <w:r w:rsidRPr="00A47847">
              <w:rPr>
                <w:rFonts w:ascii="Arial" w:hAnsi="Arial" w:cs="Arial"/>
              </w:rPr>
              <w:t>c</w:t>
            </w:r>
            <w:r w:rsidRPr="00A47847">
              <w:rPr>
                <w:rFonts w:ascii="Arial" w:hAnsi="Arial" w:cs="Arial"/>
                <w:spacing w:val="-7"/>
              </w:rPr>
              <w:t>a</w:t>
            </w:r>
            <w:r w:rsidRPr="00A47847">
              <w:rPr>
                <w:rFonts w:ascii="Arial" w:hAnsi="Arial" w:cs="Arial"/>
              </w:rPr>
              <w:t>n</w:t>
            </w:r>
            <w:r w:rsidRPr="00A47847">
              <w:rPr>
                <w:rFonts w:ascii="Arial" w:hAnsi="Arial" w:cs="Arial"/>
                <w:spacing w:val="9"/>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4"/>
              </w:rPr>
              <w:t>n</w:t>
            </w:r>
            <w:r w:rsidRPr="00A47847">
              <w:rPr>
                <w:rFonts w:ascii="Arial" w:hAnsi="Arial" w:cs="Arial"/>
                <w:spacing w:val="3"/>
              </w:rPr>
              <w:t>t</w:t>
            </w:r>
            <w:r w:rsidRPr="00A47847">
              <w:rPr>
                <w:rFonts w:ascii="Arial" w:hAnsi="Arial" w:cs="Arial"/>
                <w:spacing w:val="-7"/>
              </w:rPr>
              <w:t>r</w:t>
            </w:r>
            <w:r w:rsidRPr="00A47847">
              <w:rPr>
                <w:rFonts w:ascii="Arial" w:hAnsi="Arial" w:cs="Arial"/>
                <w:spacing w:val="3"/>
              </w:rPr>
              <w:t>i</w:t>
            </w:r>
            <w:r w:rsidRPr="00A47847">
              <w:rPr>
                <w:rFonts w:ascii="Arial" w:hAnsi="Arial" w:cs="Arial"/>
                <w:spacing w:val="-4"/>
              </w:rPr>
              <w:t>bu</w:t>
            </w:r>
            <w:r w:rsidRPr="00A47847">
              <w:rPr>
                <w:rFonts w:ascii="Arial" w:hAnsi="Arial" w:cs="Arial"/>
                <w:spacing w:val="3"/>
              </w:rPr>
              <w:t>t</w:t>
            </w:r>
            <w:r w:rsidRPr="00A47847">
              <w:rPr>
                <w:rFonts w:ascii="Arial" w:hAnsi="Arial" w:cs="Arial"/>
              </w:rPr>
              <w:t>e</w:t>
            </w:r>
            <w:r w:rsidRPr="00A47847">
              <w:rPr>
                <w:rFonts w:ascii="Arial" w:hAnsi="Arial" w:cs="Arial"/>
                <w:spacing w:val="3"/>
              </w:rPr>
              <w:t xml:space="preserve"> t</w:t>
            </w:r>
            <w:r w:rsidRPr="00A47847">
              <w:rPr>
                <w:rFonts w:ascii="Arial" w:hAnsi="Arial" w:cs="Arial"/>
              </w:rPr>
              <w:t>o f</w:t>
            </w:r>
            <w:r w:rsidRPr="00A47847">
              <w:rPr>
                <w:rFonts w:ascii="Arial" w:hAnsi="Arial" w:cs="Arial"/>
                <w:spacing w:val="-4"/>
              </w:rPr>
              <w:t>o</w:t>
            </w:r>
            <w:r w:rsidRPr="00A47847">
              <w:rPr>
                <w:rFonts w:ascii="Arial" w:hAnsi="Arial" w:cs="Arial"/>
              </w:rPr>
              <w:t>re</w:t>
            </w:r>
            <w:r w:rsidRPr="00A47847">
              <w:rPr>
                <w:rFonts w:ascii="Arial" w:hAnsi="Arial" w:cs="Arial"/>
                <w:spacing w:val="-4"/>
              </w:rPr>
              <w:t>s</w:t>
            </w:r>
            <w:r w:rsidRPr="00A47847">
              <w:rPr>
                <w:rFonts w:ascii="Arial" w:hAnsi="Arial" w:cs="Arial"/>
              </w:rPr>
              <w:t>t</w:t>
            </w:r>
            <w:r w:rsidRPr="00A47847">
              <w:rPr>
                <w:rFonts w:ascii="Arial" w:hAnsi="Arial" w:cs="Arial"/>
                <w:spacing w:val="11"/>
              </w:rPr>
              <w:t xml:space="preserve"> </w:t>
            </w:r>
            <w:r w:rsidRPr="00A47847">
              <w:rPr>
                <w:rFonts w:ascii="Arial" w:hAnsi="Arial" w:cs="Arial"/>
                <w:spacing w:val="-7"/>
              </w:rPr>
              <w:t>e</w:t>
            </w:r>
            <w:r w:rsidRPr="00A47847">
              <w:rPr>
                <w:rFonts w:ascii="Arial" w:hAnsi="Arial" w:cs="Arial"/>
              </w:rPr>
              <w:t>c</w:t>
            </w:r>
            <w:r w:rsidRPr="00A47847">
              <w:rPr>
                <w:rFonts w:ascii="Arial" w:hAnsi="Arial" w:cs="Arial"/>
                <w:spacing w:val="-4"/>
              </w:rPr>
              <w:t>ol</w:t>
            </w:r>
            <w:r w:rsidRPr="00A47847">
              <w:rPr>
                <w:rFonts w:ascii="Arial" w:hAnsi="Arial" w:cs="Arial"/>
                <w:spacing w:val="4"/>
              </w:rPr>
              <w:t>o</w:t>
            </w:r>
            <w:r w:rsidRPr="00A47847">
              <w:rPr>
                <w:rFonts w:ascii="Arial" w:hAnsi="Arial" w:cs="Arial"/>
                <w:spacing w:val="-4"/>
              </w:rPr>
              <w:t>g</w:t>
            </w:r>
            <w:r w:rsidRPr="00A47847">
              <w:rPr>
                <w:rFonts w:ascii="Arial" w:hAnsi="Arial" w:cs="Arial"/>
              </w:rPr>
              <w:t>y</w:t>
            </w:r>
            <w:r w:rsidRPr="00A47847">
              <w:rPr>
                <w:rFonts w:ascii="Arial" w:hAnsi="Arial" w:cs="Arial"/>
                <w:spacing w:val="12"/>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9"/>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4"/>
              </w:rPr>
              <w:t>n</w:t>
            </w:r>
            <w:r w:rsidRPr="00A47847">
              <w:rPr>
                <w:rFonts w:ascii="Arial" w:hAnsi="Arial" w:cs="Arial"/>
                <w:spacing w:val="3"/>
              </w:rPr>
              <w:t>s</w:t>
            </w:r>
            <w:r w:rsidRPr="00A47847">
              <w:rPr>
                <w:rFonts w:ascii="Arial" w:hAnsi="Arial" w:cs="Arial"/>
                <w:spacing w:val="-7"/>
              </w:rPr>
              <w:t>e</w:t>
            </w:r>
            <w:r w:rsidRPr="00A47847">
              <w:rPr>
                <w:rFonts w:ascii="Arial" w:hAnsi="Arial" w:cs="Arial"/>
              </w:rPr>
              <w:t>r</w:t>
            </w:r>
            <w:r w:rsidRPr="00A47847">
              <w:rPr>
                <w:rFonts w:ascii="Arial" w:hAnsi="Arial" w:cs="Arial"/>
                <w:spacing w:val="4"/>
              </w:rPr>
              <w:t>v</w:t>
            </w:r>
            <w:r w:rsidRPr="00A47847">
              <w:rPr>
                <w:rFonts w:ascii="Arial" w:hAnsi="Arial" w:cs="Arial"/>
                <w:spacing w:val="-7"/>
              </w:rPr>
              <w:t>a</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o</w:t>
            </w:r>
            <w:r w:rsidRPr="00A47847">
              <w:rPr>
                <w:rFonts w:ascii="Arial" w:hAnsi="Arial" w:cs="Arial"/>
              </w:rPr>
              <w:t>n</w:t>
            </w:r>
            <w:r w:rsidRPr="00A47847">
              <w:rPr>
                <w:rFonts w:ascii="Arial" w:hAnsi="Arial" w:cs="Arial"/>
                <w:spacing w:val="9"/>
              </w:rPr>
              <w:t xml:space="preserve"> </w:t>
            </w:r>
            <w:r w:rsidRPr="00A47847">
              <w:rPr>
                <w:rFonts w:ascii="Arial" w:hAnsi="Arial" w:cs="Arial"/>
                <w:spacing w:val="-4"/>
              </w:rPr>
              <w:t>b</w:t>
            </w:r>
            <w:r w:rsidRPr="00A47847">
              <w:rPr>
                <w:rFonts w:ascii="Arial" w:hAnsi="Arial" w:cs="Arial"/>
              </w:rPr>
              <w:t>y</w:t>
            </w:r>
            <w:r w:rsidRPr="00A47847">
              <w:rPr>
                <w:rFonts w:ascii="Arial" w:hAnsi="Arial" w:cs="Arial"/>
                <w:spacing w:val="1"/>
              </w:rPr>
              <w:t xml:space="preserve"> </w:t>
            </w:r>
            <w:r w:rsidRPr="00A47847">
              <w:rPr>
                <w:rFonts w:ascii="Arial" w:hAnsi="Arial" w:cs="Arial"/>
                <w:spacing w:val="4"/>
              </w:rPr>
              <w:t>d</w:t>
            </w:r>
            <w:r w:rsidRPr="00A47847">
              <w:rPr>
                <w:rFonts w:ascii="Arial" w:hAnsi="Arial" w:cs="Arial"/>
              </w:rPr>
              <w:t>e</w:t>
            </w:r>
            <w:r w:rsidRPr="00A47847">
              <w:rPr>
                <w:rFonts w:ascii="Arial" w:hAnsi="Arial" w:cs="Arial"/>
                <w:spacing w:val="-7"/>
              </w:rPr>
              <w:t>m</w:t>
            </w:r>
            <w:r w:rsidRPr="00A47847">
              <w:rPr>
                <w:rFonts w:ascii="Arial" w:hAnsi="Arial" w:cs="Arial"/>
                <w:spacing w:val="4"/>
              </w:rPr>
              <w:t>o</w:t>
            </w:r>
            <w:r w:rsidRPr="00A47847">
              <w:rPr>
                <w:rFonts w:ascii="Arial" w:hAnsi="Arial" w:cs="Arial"/>
                <w:spacing w:val="-4"/>
              </w:rPr>
              <w:t>ns</w:t>
            </w:r>
            <w:r w:rsidRPr="00A47847">
              <w:rPr>
                <w:rFonts w:ascii="Arial" w:hAnsi="Arial" w:cs="Arial"/>
                <w:spacing w:val="3"/>
              </w:rPr>
              <w:t>t</w:t>
            </w:r>
            <w:r w:rsidRPr="00A47847">
              <w:rPr>
                <w:rFonts w:ascii="Arial" w:hAnsi="Arial" w:cs="Arial"/>
              </w:rPr>
              <w:t>ra</w:t>
            </w:r>
            <w:r w:rsidRPr="00A47847">
              <w:rPr>
                <w:rFonts w:ascii="Arial" w:hAnsi="Arial" w:cs="Arial"/>
                <w:spacing w:val="-4"/>
              </w:rPr>
              <w:t>ti</w:t>
            </w:r>
            <w:r w:rsidRPr="00A47847">
              <w:rPr>
                <w:rFonts w:ascii="Arial" w:hAnsi="Arial" w:cs="Arial"/>
                <w:spacing w:val="4"/>
              </w:rPr>
              <w:t>n</w:t>
            </w:r>
            <w:r w:rsidRPr="00A47847">
              <w:rPr>
                <w:rFonts w:ascii="Arial" w:hAnsi="Arial" w:cs="Arial"/>
              </w:rPr>
              <w:t>g</w:t>
            </w:r>
            <w:r w:rsidRPr="00A47847">
              <w:rPr>
                <w:rFonts w:ascii="Arial" w:hAnsi="Arial" w:cs="Arial"/>
                <w:spacing w:val="9"/>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spacing w:val="-7"/>
              </w:rPr>
              <w:t>a</w:t>
            </w:r>
            <w:r w:rsidRPr="00A47847">
              <w:rPr>
                <w:rFonts w:ascii="Arial" w:hAnsi="Arial" w:cs="Arial"/>
              </w:rPr>
              <w:t>t</w:t>
            </w:r>
            <w:r w:rsidRPr="00A47847">
              <w:rPr>
                <w:rFonts w:ascii="Arial" w:hAnsi="Arial" w:cs="Arial"/>
                <w:spacing w:val="9"/>
              </w:rPr>
              <w:t xml:space="preserve"> </w:t>
            </w:r>
            <w:r w:rsidRPr="00A47847">
              <w:rPr>
                <w:rFonts w:ascii="Arial" w:hAnsi="Arial" w:cs="Arial"/>
              </w:rPr>
              <w:t>c</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w</w:t>
            </w:r>
            <w:r w:rsidRPr="00A47847">
              <w:rPr>
                <w:rFonts w:ascii="Arial" w:hAnsi="Arial" w:cs="Arial"/>
              </w:rPr>
              <w:t>n</w:t>
            </w:r>
            <w:r w:rsidRPr="00A47847">
              <w:rPr>
                <w:rFonts w:ascii="Arial" w:hAnsi="Arial" w:cs="Arial"/>
                <w:spacing w:val="3"/>
              </w:rPr>
              <w:t xml:space="preserve"> </w:t>
            </w:r>
            <w:r w:rsidRPr="00A47847">
              <w:rPr>
                <w:rFonts w:ascii="Arial" w:hAnsi="Arial" w:cs="Arial"/>
                <w:w w:val="101"/>
              </w:rPr>
              <w:t>ar</w:t>
            </w:r>
            <w:r w:rsidRPr="00A47847">
              <w:rPr>
                <w:rFonts w:ascii="Arial" w:hAnsi="Arial" w:cs="Arial"/>
                <w:spacing w:val="-7"/>
                <w:w w:val="101"/>
              </w:rPr>
              <w:t>c</w:t>
            </w:r>
            <w:r w:rsidRPr="00A47847">
              <w:rPr>
                <w:rFonts w:ascii="Arial" w:hAnsi="Arial" w:cs="Arial"/>
                <w:spacing w:val="4"/>
                <w:w w:val="101"/>
              </w:rPr>
              <w:t>h</w:t>
            </w:r>
            <w:r w:rsidRPr="00A47847">
              <w:rPr>
                <w:rFonts w:ascii="Arial" w:hAnsi="Arial" w:cs="Arial"/>
                <w:spacing w:val="-4"/>
                <w:w w:val="101"/>
              </w:rPr>
              <w:t>i</w:t>
            </w:r>
            <w:r w:rsidRPr="00A47847">
              <w:rPr>
                <w:rFonts w:ascii="Arial" w:hAnsi="Arial" w:cs="Arial"/>
                <w:spacing w:val="3"/>
                <w:w w:val="101"/>
              </w:rPr>
              <w:t>t</w:t>
            </w:r>
            <w:r w:rsidRPr="00A47847">
              <w:rPr>
                <w:rFonts w:ascii="Arial" w:hAnsi="Arial" w:cs="Arial"/>
                <w:w w:val="101"/>
              </w:rPr>
              <w:t>e</w:t>
            </w:r>
            <w:r w:rsidRPr="00A47847">
              <w:rPr>
                <w:rFonts w:ascii="Arial" w:hAnsi="Arial" w:cs="Arial"/>
                <w:spacing w:val="-7"/>
                <w:w w:val="101"/>
              </w:rPr>
              <w:t>c</w:t>
            </w:r>
            <w:r w:rsidRPr="00A47847">
              <w:rPr>
                <w:rFonts w:ascii="Arial" w:hAnsi="Arial" w:cs="Arial"/>
                <w:spacing w:val="3"/>
                <w:w w:val="101"/>
              </w:rPr>
              <w:t>t</w:t>
            </w:r>
            <w:r w:rsidRPr="00A47847">
              <w:rPr>
                <w:rFonts w:ascii="Arial" w:hAnsi="Arial" w:cs="Arial"/>
                <w:spacing w:val="4"/>
                <w:w w:val="101"/>
              </w:rPr>
              <w:t>u</w:t>
            </w:r>
            <w:r w:rsidRPr="00A47847">
              <w:rPr>
                <w:rFonts w:ascii="Arial" w:hAnsi="Arial" w:cs="Arial"/>
                <w:w w:val="101"/>
              </w:rPr>
              <w:t>r</w:t>
            </w:r>
            <w:r w:rsidRPr="00A47847">
              <w:rPr>
                <w:rFonts w:ascii="Arial" w:hAnsi="Arial" w:cs="Arial"/>
                <w:spacing w:val="-7"/>
                <w:w w:val="101"/>
              </w:rPr>
              <w:t>e</w:t>
            </w:r>
            <w:r w:rsidRPr="00A47847">
              <w:rPr>
                <w:rFonts w:ascii="Arial" w:hAnsi="Arial" w:cs="Arial"/>
                <w:w w:val="101"/>
              </w:rPr>
              <w:t xml:space="preserve">, </w:t>
            </w:r>
            <w:r w:rsidRPr="00A47847">
              <w:rPr>
                <w:rFonts w:ascii="Arial" w:hAnsi="Arial" w:cs="Arial"/>
                <w:spacing w:val="3"/>
              </w:rPr>
              <w:t>s</w:t>
            </w:r>
            <w:r w:rsidRPr="00A47847">
              <w:rPr>
                <w:rFonts w:ascii="Arial" w:hAnsi="Arial" w:cs="Arial"/>
                <w:spacing w:val="4"/>
              </w:rPr>
              <w:t>p</w:t>
            </w:r>
            <w:r w:rsidRPr="00A47847">
              <w:rPr>
                <w:rFonts w:ascii="Arial" w:hAnsi="Arial" w:cs="Arial"/>
                <w:spacing w:val="-7"/>
              </w:rPr>
              <w:t>e</w:t>
            </w:r>
            <w:r w:rsidRPr="00A47847">
              <w:rPr>
                <w:rFonts w:ascii="Arial" w:hAnsi="Arial" w:cs="Arial"/>
              </w:rPr>
              <w:t>c</w:t>
            </w:r>
            <w:r w:rsidRPr="00A47847">
              <w:rPr>
                <w:rFonts w:ascii="Arial" w:hAnsi="Arial" w:cs="Arial"/>
                <w:spacing w:val="4"/>
              </w:rPr>
              <w:t>i</w:t>
            </w:r>
            <w:r w:rsidRPr="00A47847">
              <w:rPr>
                <w:rFonts w:ascii="Arial" w:hAnsi="Arial" w:cs="Arial"/>
                <w:spacing w:val="-7"/>
              </w:rPr>
              <w:t>f</w:t>
            </w:r>
            <w:r w:rsidRPr="00A47847">
              <w:rPr>
                <w:rFonts w:ascii="Arial" w:hAnsi="Arial" w:cs="Arial"/>
                <w:spacing w:val="3"/>
              </w:rPr>
              <w:t>i</w:t>
            </w:r>
            <w:r w:rsidRPr="00A47847">
              <w:rPr>
                <w:rFonts w:ascii="Arial" w:hAnsi="Arial" w:cs="Arial"/>
              </w:rPr>
              <w:t>c</w:t>
            </w:r>
            <w:r w:rsidRPr="00A47847">
              <w:rPr>
                <w:rFonts w:ascii="Arial" w:hAnsi="Arial" w:cs="Arial"/>
                <w:spacing w:val="-7"/>
              </w:rPr>
              <w:t>a</w:t>
            </w:r>
            <w:r w:rsidRPr="00A47847">
              <w:rPr>
                <w:rFonts w:ascii="Arial" w:hAnsi="Arial" w:cs="Arial"/>
                <w:spacing w:val="3"/>
              </w:rPr>
              <w:t>l</w:t>
            </w:r>
            <w:r w:rsidRPr="00A47847">
              <w:rPr>
                <w:rFonts w:ascii="Arial" w:hAnsi="Arial" w:cs="Arial"/>
                <w:spacing w:val="-4"/>
              </w:rPr>
              <w:t>l</w:t>
            </w:r>
            <w:r w:rsidRPr="00A47847">
              <w:rPr>
                <w:rFonts w:ascii="Arial" w:hAnsi="Arial" w:cs="Arial"/>
              </w:rPr>
              <w:t>y</w:t>
            </w:r>
            <w:r w:rsidRPr="00A47847">
              <w:rPr>
                <w:rFonts w:ascii="Arial" w:hAnsi="Arial" w:cs="Arial"/>
                <w:spacing w:val="8"/>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4"/>
              </w:rPr>
              <w:t xml:space="preserve"> </w:t>
            </w:r>
            <w:r w:rsidRPr="00A47847">
              <w:rPr>
                <w:rFonts w:ascii="Arial" w:hAnsi="Arial" w:cs="Arial"/>
                <w:spacing w:val="-7"/>
              </w:rPr>
              <w:t>c</w:t>
            </w:r>
            <w:r w:rsidRPr="00A47847">
              <w:rPr>
                <w:rFonts w:ascii="Arial" w:hAnsi="Arial" w:cs="Arial"/>
              </w:rPr>
              <w:t>r</w:t>
            </w:r>
            <w:r w:rsidRPr="00A47847">
              <w:rPr>
                <w:rFonts w:ascii="Arial" w:hAnsi="Arial" w:cs="Arial"/>
                <w:spacing w:val="-4"/>
              </w:rPr>
              <w:t>ow</w:t>
            </w:r>
            <w:r w:rsidRPr="00A47847">
              <w:rPr>
                <w:rFonts w:ascii="Arial" w:hAnsi="Arial" w:cs="Arial"/>
              </w:rPr>
              <w:t>n</w:t>
            </w:r>
            <w:r w:rsidRPr="00A47847">
              <w:rPr>
                <w:rFonts w:ascii="Arial" w:hAnsi="Arial" w:cs="Arial"/>
                <w:spacing w:val="4"/>
              </w:rPr>
              <w:t xml:space="preserve"> w</w:t>
            </w:r>
            <w:r w:rsidRPr="00A47847">
              <w:rPr>
                <w:rFonts w:ascii="Arial" w:hAnsi="Arial" w:cs="Arial"/>
                <w:spacing w:val="-4"/>
              </w:rPr>
              <w:t>id</w:t>
            </w:r>
            <w:r w:rsidRPr="00A47847">
              <w:rPr>
                <w:rFonts w:ascii="Arial" w:hAnsi="Arial" w:cs="Arial"/>
                <w:spacing w:val="3"/>
              </w:rPr>
              <w:t>t</w:t>
            </w:r>
            <w:r w:rsidRPr="00A47847">
              <w:rPr>
                <w:rFonts w:ascii="Arial" w:hAnsi="Arial" w:cs="Arial"/>
              </w:rPr>
              <w:t>h</w:t>
            </w:r>
            <w:r w:rsidRPr="00A47847">
              <w:rPr>
                <w:rFonts w:ascii="Arial" w:hAnsi="Arial" w:cs="Arial"/>
                <w:spacing w:val="-4"/>
              </w:rPr>
              <w:t>–</w:t>
            </w:r>
            <w:r w:rsidRPr="00A47847">
              <w:rPr>
                <w:rFonts w:ascii="Arial" w:hAnsi="Arial" w:cs="Arial"/>
                <w:spacing w:val="4"/>
              </w:rPr>
              <w:t>D</w:t>
            </w:r>
            <w:r w:rsidRPr="00A47847">
              <w:rPr>
                <w:rFonts w:ascii="Arial" w:hAnsi="Arial" w:cs="Arial"/>
                <w:spacing w:val="-7"/>
              </w:rPr>
              <w:t>B</w:t>
            </w:r>
            <w:r w:rsidRPr="00A47847">
              <w:rPr>
                <w:rFonts w:ascii="Arial" w:hAnsi="Arial" w:cs="Arial"/>
              </w:rPr>
              <w:t>H</w:t>
            </w:r>
            <w:r w:rsidRPr="00A47847">
              <w:rPr>
                <w:rFonts w:ascii="Arial" w:hAnsi="Arial" w:cs="Arial"/>
                <w:spacing w:val="16"/>
              </w:rPr>
              <w:t xml:space="preserve"> </w:t>
            </w:r>
            <w:r w:rsidRPr="00A47847">
              <w:rPr>
                <w:rFonts w:ascii="Arial" w:hAnsi="Arial" w:cs="Arial"/>
              </w:rPr>
              <w:t>(</w:t>
            </w:r>
            <w:r w:rsidRPr="00A47847">
              <w:rPr>
                <w:rFonts w:ascii="Arial" w:hAnsi="Arial" w:cs="Arial"/>
                <w:spacing w:val="-7"/>
              </w:rPr>
              <w:t>C</w:t>
            </w:r>
            <w:r w:rsidRPr="00A47847">
              <w:rPr>
                <w:rFonts w:ascii="Arial" w:hAnsi="Arial" w:cs="Arial"/>
                <w:spacing w:val="-4"/>
              </w:rPr>
              <w:t>W</w:t>
            </w:r>
            <w:r w:rsidRPr="00A47847">
              <w:rPr>
                <w:rFonts w:ascii="Arial" w:hAnsi="Arial" w:cs="Arial"/>
                <w:spacing w:val="3"/>
              </w:rPr>
              <w:t>/</w:t>
            </w:r>
            <w:r w:rsidRPr="00A47847">
              <w:rPr>
                <w:rFonts w:ascii="Arial" w:hAnsi="Arial" w:cs="Arial"/>
                <w:spacing w:val="-4"/>
              </w:rPr>
              <w:t>D</w:t>
            </w:r>
            <w:r w:rsidRPr="00A47847">
              <w:rPr>
                <w:rFonts w:ascii="Arial" w:hAnsi="Arial" w:cs="Arial"/>
              </w:rPr>
              <w:t>B</w:t>
            </w:r>
            <w:r w:rsidRPr="00A47847">
              <w:rPr>
                <w:rFonts w:ascii="Arial" w:hAnsi="Arial" w:cs="Arial"/>
                <w:spacing w:val="-4"/>
              </w:rPr>
              <w:t>H</w:t>
            </w:r>
            <w:r w:rsidRPr="00A47847">
              <w:rPr>
                <w:rFonts w:ascii="Arial" w:hAnsi="Arial" w:cs="Arial"/>
              </w:rPr>
              <w:t>)</w:t>
            </w:r>
            <w:r w:rsidRPr="00A47847">
              <w:rPr>
                <w:rFonts w:ascii="Arial" w:hAnsi="Arial" w:cs="Arial"/>
                <w:spacing w:val="11"/>
              </w:rPr>
              <w:t xml:space="preserve"> </w:t>
            </w:r>
            <w:r w:rsidRPr="00A47847">
              <w:rPr>
                <w:rFonts w:ascii="Arial" w:hAnsi="Arial" w:cs="Arial"/>
              </w:rPr>
              <w:t>r</w:t>
            </w:r>
            <w:r w:rsidRPr="00A47847">
              <w:rPr>
                <w:rFonts w:ascii="Arial" w:hAnsi="Arial" w:cs="Arial"/>
                <w:spacing w:val="-7"/>
              </w:rPr>
              <w:t>a</w:t>
            </w:r>
            <w:r w:rsidRPr="00A47847">
              <w:rPr>
                <w:rFonts w:ascii="Arial" w:hAnsi="Arial" w:cs="Arial"/>
                <w:spacing w:val="3"/>
              </w:rPr>
              <w:t>t</w:t>
            </w:r>
            <w:r w:rsidRPr="00A47847">
              <w:rPr>
                <w:rFonts w:ascii="Arial" w:hAnsi="Arial" w:cs="Arial"/>
                <w:spacing w:val="-4"/>
              </w:rPr>
              <w:t>i</w:t>
            </w:r>
            <w:r w:rsidRPr="00A47847">
              <w:rPr>
                <w:rFonts w:ascii="Arial" w:hAnsi="Arial" w:cs="Arial"/>
                <w:spacing w:val="4"/>
              </w:rPr>
              <w:t>o</w:t>
            </w:r>
            <w:r w:rsidRPr="00A47847">
              <w:rPr>
                <w:rFonts w:ascii="Arial" w:hAnsi="Arial" w:cs="Arial"/>
              </w:rPr>
              <w:t>,</w:t>
            </w:r>
            <w:r w:rsidRPr="00A47847">
              <w:rPr>
                <w:rFonts w:ascii="Arial" w:hAnsi="Arial" w:cs="Arial"/>
                <w:spacing w:val="1"/>
              </w:rPr>
              <w:t xml:space="preserve"> </w:t>
            </w:r>
            <w:r w:rsidRPr="00A47847">
              <w:rPr>
                <w:rFonts w:ascii="Arial" w:hAnsi="Arial" w:cs="Arial"/>
                <w:spacing w:val="3"/>
              </w:rPr>
              <w:t>s</w:t>
            </w:r>
            <w:r w:rsidRPr="00A47847">
              <w:rPr>
                <w:rFonts w:ascii="Arial" w:hAnsi="Arial" w:cs="Arial"/>
                <w:spacing w:val="-7"/>
              </w:rPr>
              <w:t>e</w:t>
            </w:r>
            <w:r w:rsidRPr="00A47847">
              <w:rPr>
                <w:rFonts w:ascii="Arial" w:hAnsi="Arial" w:cs="Arial"/>
              </w:rPr>
              <w:t>r</w:t>
            </w:r>
            <w:r w:rsidRPr="00A47847">
              <w:rPr>
                <w:rFonts w:ascii="Arial" w:hAnsi="Arial" w:cs="Arial"/>
                <w:spacing w:val="4"/>
              </w:rPr>
              <w:t>v</w:t>
            </w:r>
            <w:r w:rsidRPr="00A47847">
              <w:rPr>
                <w:rFonts w:ascii="Arial" w:hAnsi="Arial" w:cs="Arial"/>
                <w:spacing w:val="-7"/>
              </w:rPr>
              <w:t>e</w:t>
            </w:r>
            <w:r w:rsidRPr="00A47847">
              <w:rPr>
                <w:rFonts w:ascii="Arial" w:hAnsi="Arial" w:cs="Arial"/>
              </w:rPr>
              <w:t>s</w:t>
            </w:r>
            <w:r w:rsidRPr="00A47847">
              <w:rPr>
                <w:rFonts w:ascii="Arial" w:hAnsi="Arial" w:cs="Arial"/>
                <w:spacing w:val="3"/>
              </w:rPr>
              <w:t xml:space="preserve"> </w:t>
            </w:r>
            <w:r w:rsidRPr="00A47847">
              <w:rPr>
                <w:rFonts w:ascii="Arial" w:hAnsi="Arial" w:cs="Arial"/>
              </w:rPr>
              <w:t>as</w:t>
            </w:r>
            <w:r w:rsidRPr="00A47847">
              <w:rPr>
                <w:rFonts w:ascii="Arial" w:hAnsi="Arial" w:cs="Arial"/>
                <w:spacing w:val="1"/>
              </w:rPr>
              <w:t xml:space="preserve"> </w:t>
            </w:r>
            <w:r w:rsidRPr="00A47847">
              <w:rPr>
                <w:rFonts w:ascii="Arial" w:hAnsi="Arial" w:cs="Arial"/>
              </w:rPr>
              <w:t>a</w:t>
            </w:r>
            <w:r w:rsidRPr="00A47847">
              <w:rPr>
                <w:rFonts w:ascii="Arial" w:hAnsi="Arial" w:cs="Arial"/>
                <w:spacing w:val="-4"/>
              </w:rPr>
              <w:t xml:space="preserve"> </w:t>
            </w:r>
            <w:r w:rsidRPr="00A47847">
              <w:rPr>
                <w:rFonts w:ascii="Arial" w:hAnsi="Arial" w:cs="Arial"/>
                <w:spacing w:val="4"/>
              </w:rPr>
              <w:t>p</w:t>
            </w:r>
            <w:r w:rsidRPr="00A47847">
              <w:rPr>
                <w:rFonts w:ascii="Arial" w:hAnsi="Arial" w:cs="Arial"/>
              </w:rPr>
              <w:t>ra</w:t>
            </w:r>
            <w:r w:rsidRPr="00A47847">
              <w:rPr>
                <w:rFonts w:ascii="Arial" w:hAnsi="Arial" w:cs="Arial"/>
                <w:spacing w:val="-7"/>
              </w:rPr>
              <w:t>c</w:t>
            </w:r>
            <w:r w:rsidRPr="00A47847">
              <w:rPr>
                <w:rFonts w:ascii="Arial" w:hAnsi="Arial" w:cs="Arial"/>
                <w:spacing w:val="3"/>
              </w:rPr>
              <w:t>ti</w:t>
            </w:r>
            <w:r w:rsidRPr="00A47847">
              <w:rPr>
                <w:rFonts w:ascii="Arial" w:hAnsi="Arial" w:cs="Arial"/>
                <w:spacing w:val="-7"/>
              </w:rPr>
              <w:t>c</w:t>
            </w:r>
            <w:r w:rsidRPr="00A47847">
              <w:rPr>
                <w:rFonts w:ascii="Arial" w:hAnsi="Arial" w:cs="Arial"/>
              </w:rPr>
              <w:t>al</w:t>
            </w:r>
            <w:r w:rsidRPr="00A47847">
              <w:rPr>
                <w:rFonts w:ascii="Arial" w:hAnsi="Arial" w:cs="Arial"/>
                <w:spacing w:val="6"/>
              </w:rPr>
              <w:t xml:space="preserve"> </w:t>
            </w:r>
            <w:r w:rsidRPr="00A47847">
              <w:rPr>
                <w:rFonts w:ascii="Arial" w:hAnsi="Arial" w:cs="Arial"/>
              </w:rPr>
              <w:t>a</w:t>
            </w:r>
            <w:r w:rsidRPr="00A47847">
              <w:rPr>
                <w:rFonts w:ascii="Arial" w:hAnsi="Arial" w:cs="Arial"/>
                <w:spacing w:val="-4"/>
              </w:rPr>
              <w:t>n</w:t>
            </w:r>
            <w:r w:rsidRPr="00A47847">
              <w:rPr>
                <w:rFonts w:ascii="Arial" w:hAnsi="Arial" w:cs="Arial"/>
              </w:rPr>
              <w:t>d</w:t>
            </w:r>
            <w:r w:rsidRPr="00A47847">
              <w:rPr>
                <w:rFonts w:ascii="Arial" w:hAnsi="Arial" w:cs="Arial"/>
                <w:spacing w:val="2"/>
              </w:rPr>
              <w:t xml:space="preserve"> </w:t>
            </w:r>
            <w:r w:rsidRPr="00A47847">
              <w:rPr>
                <w:rFonts w:ascii="Arial" w:hAnsi="Arial" w:cs="Arial"/>
                <w:spacing w:val="-4"/>
              </w:rPr>
              <w:t>n</w:t>
            </w:r>
            <w:r w:rsidRPr="00A47847">
              <w:rPr>
                <w:rFonts w:ascii="Arial" w:hAnsi="Arial" w:cs="Arial"/>
                <w:spacing w:val="4"/>
              </w:rPr>
              <w:t>o</w:t>
            </w:r>
            <w:r w:rsidRPr="00A47847">
              <w:rPr>
                <w:rFonts w:ascii="Arial" w:hAnsi="Arial" w:cs="Arial"/>
                <w:spacing w:val="1"/>
              </w:rPr>
              <w:t>n</w:t>
            </w:r>
            <w:r w:rsidRPr="00A47847">
              <w:rPr>
                <w:rFonts w:ascii="Arial" w:hAnsi="Arial" w:cs="Arial"/>
              </w:rPr>
              <w:t>-</w:t>
            </w:r>
            <w:r w:rsidRPr="00A47847">
              <w:rPr>
                <w:rFonts w:ascii="Arial" w:hAnsi="Arial" w:cs="Arial"/>
                <w:spacing w:val="4"/>
              </w:rPr>
              <w:t>d</w:t>
            </w:r>
            <w:r w:rsidRPr="00A47847">
              <w:rPr>
                <w:rFonts w:ascii="Arial" w:hAnsi="Arial" w:cs="Arial"/>
                <w:spacing w:val="-7"/>
              </w:rPr>
              <w:t>e</w:t>
            </w:r>
            <w:r w:rsidRPr="00A47847">
              <w:rPr>
                <w:rFonts w:ascii="Arial" w:hAnsi="Arial" w:cs="Arial"/>
                <w:spacing w:val="-4"/>
              </w:rPr>
              <w:t>s</w:t>
            </w:r>
            <w:r w:rsidRPr="00A47847">
              <w:rPr>
                <w:rFonts w:ascii="Arial" w:hAnsi="Arial" w:cs="Arial"/>
                <w:spacing w:val="3"/>
              </w:rPr>
              <w:t>t</w:t>
            </w:r>
            <w:r w:rsidRPr="00A47847">
              <w:rPr>
                <w:rFonts w:ascii="Arial" w:hAnsi="Arial" w:cs="Arial"/>
              </w:rPr>
              <w:t>r</w:t>
            </w:r>
            <w:r w:rsidRPr="00A47847">
              <w:rPr>
                <w:rFonts w:ascii="Arial" w:hAnsi="Arial" w:cs="Arial"/>
                <w:spacing w:val="-4"/>
              </w:rPr>
              <w:t>u</w:t>
            </w:r>
            <w:r w:rsidRPr="00A47847">
              <w:rPr>
                <w:rFonts w:ascii="Arial" w:hAnsi="Arial" w:cs="Arial"/>
              </w:rPr>
              <w:t>c</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v</w:t>
            </w:r>
            <w:r w:rsidRPr="00A47847">
              <w:rPr>
                <w:rFonts w:ascii="Arial" w:hAnsi="Arial" w:cs="Arial"/>
              </w:rPr>
              <w:t>e</w:t>
            </w:r>
            <w:r w:rsidRPr="00A47847">
              <w:rPr>
                <w:rFonts w:ascii="Arial" w:hAnsi="Arial" w:cs="Arial"/>
                <w:spacing w:val="7"/>
              </w:rPr>
              <w:t xml:space="preserve"> </w:t>
            </w:r>
            <w:r w:rsidRPr="00A47847">
              <w:rPr>
                <w:rFonts w:ascii="Arial" w:hAnsi="Arial" w:cs="Arial"/>
                <w:spacing w:val="-4"/>
              </w:rPr>
              <w:t>i</w:t>
            </w:r>
            <w:r w:rsidRPr="00A47847">
              <w:rPr>
                <w:rFonts w:ascii="Arial" w:hAnsi="Arial" w:cs="Arial"/>
                <w:spacing w:val="4"/>
              </w:rPr>
              <w:t>n</w:t>
            </w:r>
            <w:r w:rsidRPr="00A47847">
              <w:rPr>
                <w:rFonts w:ascii="Arial" w:hAnsi="Arial" w:cs="Arial"/>
                <w:spacing w:val="-4"/>
              </w:rPr>
              <w:t>d</w:t>
            </w:r>
            <w:r w:rsidRPr="00A47847">
              <w:rPr>
                <w:rFonts w:ascii="Arial" w:hAnsi="Arial" w:cs="Arial"/>
                <w:spacing w:val="3"/>
              </w:rPr>
              <w:t>i</w:t>
            </w:r>
            <w:r w:rsidRPr="00A47847">
              <w:rPr>
                <w:rFonts w:ascii="Arial" w:hAnsi="Arial" w:cs="Arial"/>
              </w:rPr>
              <w:t>c</w:t>
            </w:r>
            <w:r w:rsidRPr="00A47847">
              <w:rPr>
                <w:rFonts w:ascii="Arial" w:hAnsi="Arial" w:cs="Arial"/>
                <w:spacing w:val="-7"/>
              </w:rPr>
              <w:t>a</w:t>
            </w:r>
            <w:r w:rsidRPr="00A47847">
              <w:rPr>
                <w:rFonts w:ascii="Arial" w:hAnsi="Arial" w:cs="Arial"/>
                <w:spacing w:val="-4"/>
              </w:rPr>
              <w:t>t</w:t>
            </w:r>
            <w:r w:rsidRPr="00A47847">
              <w:rPr>
                <w:rFonts w:ascii="Arial" w:hAnsi="Arial" w:cs="Arial"/>
                <w:spacing w:val="4"/>
              </w:rPr>
              <w:t>o</w:t>
            </w:r>
            <w:r w:rsidRPr="00A47847">
              <w:rPr>
                <w:rFonts w:ascii="Arial" w:hAnsi="Arial" w:cs="Arial"/>
              </w:rPr>
              <w:t>r</w:t>
            </w:r>
            <w:r w:rsidRPr="00A47847">
              <w:rPr>
                <w:rFonts w:ascii="Arial" w:hAnsi="Arial" w:cs="Arial"/>
                <w:spacing w:val="2"/>
              </w:rPr>
              <w:t xml:space="preserve"> </w:t>
            </w:r>
            <w:r w:rsidRPr="00A47847">
              <w:rPr>
                <w:rFonts w:ascii="Arial" w:hAnsi="Arial" w:cs="Arial"/>
                <w:spacing w:val="4"/>
                <w:w w:val="101"/>
              </w:rPr>
              <w:t>o</w:t>
            </w:r>
            <w:r w:rsidRPr="00A47847">
              <w:rPr>
                <w:rFonts w:ascii="Arial" w:hAnsi="Arial" w:cs="Arial"/>
                <w:w w:val="101"/>
              </w:rPr>
              <w:t xml:space="preserve">f </w:t>
            </w:r>
            <w:r w:rsidRPr="00A47847">
              <w:rPr>
                <w:rFonts w:ascii="Arial" w:hAnsi="Arial" w:cs="Arial"/>
              </w:rPr>
              <w:t>c</w:t>
            </w:r>
            <w:r w:rsidRPr="00A47847">
              <w:rPr>
                <w:rFonts w:ascii="Arial" w:hAnsi="Arial" w:cs="Arial"/>
                <w:spacing w:val="4"/>
              </w:rPr>
              <w:t>o</w:t>
            </w:r>
            <w:r w:rsidRPr="00A47847">
              <w:rPr>
                <w:rFonts w:ascii="Arial" w:hAnsi="Arial" w:cs="Arial"/>
                <w:spacing w:val="-7"/>
              </w:rPr>
              <w:t>m</w:t>
            </w:r>
            <w:r w:rsidRPr="00A47847">
              <w:rPr>
                <w:rFonts w:ascii="Arial" w:hAnsi="Arial" w:cs="Arial"/>
                <w:spacing w:val="4"/>
              </w:rPr>
              <w:t>p</w:t>
            </w:r>
            <w:r w:rsidRPr="00A47847">
              <w:rPr>
                <w:rFonts w:ascii="Arial" w:hAnsi="Arial" w:cs="Arial"/>
                <w:spacing w:val="-7"/>
              </w:rPr>
              <w:t>e</w:t>
            </w:r>
            <w:r w:rsidRPr="00A47847">
              <w:rPr>
                <w:rFonts w:ascii="Arial" w:hAnsi="Arial" w:cs="Arial"/>
                <w:spacing w:val="3"/>
              </w:rPr>
              <w:t>t</w:t>
            </w:r>
            <w:r w:rsidRPr="00A47847">
              <w:rPr>
                <w:rFonts w:ascii="Arial" w:hAnsi="Arial" w:cs="Arial"/>
                <w:spacing w:val="-4"/>
              </w:rPr>
              <w:t>i</w:t>
            </w:r>
            <w:r w:rsidRPr="00A47847">
              <w:rPr>
                <w:rFonts w:ascii="Arial" w:hAnsi="Arial" w:cs="Arial"/>
                <w:spacing w:val="3"/>
              </w:rPr>
              <w:t>t</w:t>
            </w:r>
            <w:r w:rsidRPr="00A47847">
              <w:rPr>
                <w:rFonts w:ascii="Arial" w:hAnsi="Arial" w:cs="Arial"/>
                <w:spacing w:val="-4"/>
              </w:rPr>
              <w:t>io</w:t>
            </w:r>
            <w:r w:rsidRPr="00A47847">
              <w:rPr>
                <w:rFonts w:ascii="Arial" w:hAnsi="Arial" w:cs="Arial"/>
              </w:rPr>
              <w:t>n</w:t>
            </w:r>
            <w:r w:rsidRPr="00A47847">
              <w:rPr>
                <w:rFonts w:ascii="Arial" w:hAnsi="Arial" w:cs="Arial"/>
                <w:spacing w:val="16"/>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1"/>
              </w:rPr>
              <w:t xml:space="preserve"> </w:t>
            </w:r>
            <w:r w:rsidRPr="00A47847">
              <w:rPr>
                <w:rFonts w:ascii="Arial" w:hAnsi="Arial" w:cs="Arial"/>
                <w:spacing w:val="-4"/>
              </w:rPr>
              <w:t>si</w:t>
            </w:r>
            <w:r w:rsidRPr="00A47847">
              <w:rPr>
                <w:rFonts w:ascii="Arial" w:hAnsi="Arial" w:cs="Arial"/>
                <w:spacing w:val="3"/>
              </w:rPr>
              <w:t>t</w:t>
            </w:r>
            <w:r w:rsidRPr="00A47847">
              <w:rPr>
                <w:rFonts w:ascii="Arial" w:hAnsi="Arial" w:cs="Arial"/>
              </w:rPr>
              <w:t>e</w:t>
            </w:r>
            <w:r w:rsidRPr="00A47847">
              <w:rPr>
                <w:rFonts w:ascii="Arial" w:hAnsi="Arial" w:cs="Arial"/>
                <w:spacing w:val="-2"/>
              </w:rPr>
              <w:t xml:space="preserve"> </w:t>
            </w:r>
            <w:r w:rsidRPr="00A47847">
              <w:rPr>
                <w:rFonts w:ascii="Arial" w:hAnsi="Arial" w:cs="Arial"/>
                <w:spacing w:val="4"/>
              </w:rPr>
              <w:t>q</w:t>
            </w:r>
            <w:r w:rsidRPr="00A47847">
              <w:rPr>
                <w:rFonts w:ascii="Arial" w:hAnsi="Arial" w:cs="Arial"/>
                <w:spacing w:val="-4"/>
              </w:rPr>
              <w:t>u</w:t>
            </w:r>
            <w:r w:rsidRPr="00A47847">
              <w:rPr>
                <w:rFonts w:ascii="Arial" w:hAnsi="Arial" w:cs="Arial"/>
              </w:rPr>
              <w:t>a</w:t>
            </w:r>
            <w:r w:rsidRPr="00A47847">
              <w:rPr>
                <w:rFonts w:ascii="Arial" w:hAnsi="Arial" w:cs="Arial"/>
                <w:spacing w:val="-4"/>
              </w:rPr>
              <w:t>l</w:t>
            </w:r>
            <w:r w:rsidRPr="00A47847">
              <w:rPr>
                <w:rFonts w:ascii="Arial" w:hAnsi="Arial" w:cs="Arial"/>
                <w:spacing w:val="3"/>
              </w:rPr>
              <w:t>i</w:t>
            </w:r>
            <w:r w:rsidRPr="00A47847">
              <w:rPr>
                <w:rFonts w:ascii="Arial" w:hAnsi="Arial" w:cs="Arial"/>
                <w:spacing w:val="-4"/>
              </w:rPr>
              <w:t>t</w:t>
            </w:r>
            <w:r w:rsidRPr="00A47847">
              <w:rPr>
                <w:rFonts w:ascii="Arial" w:hAnsi="Arial" w:cs="Arial"/>
              </w:rPr>
              <w:t>y</w:t>
            </w:r>
            <w:r w:rsidRPr="00A47847">
              <w:rPr>
                <w:rFonts w:ascii="Arial" w:hAnsi="Arial" w:cs="Arial"/>
                <w:spacing w:val="5"/>
              </w:rPr>
              <w:t xml:space="preserve"> </w:t>
            </w:r>
            <w:r w:rsidRPr="00A47847">
              <w:rPr>
                <w:rFonts w:ascii="Arial" w:hAnsi="Arial" w:cs="Arial"/>
                <w:spacing w:val="-4"/>
              </w:rPr>
              <w:t>i</w:t>
            </w:r>
            <w:r w:rsidRPr="00A47847">
              <w:rPr>
                <w:rFonts w:ascii="Arial" w:hAnsi="Arial" w:cs="Arial"/>
              </w:rPr>
              <w:t>n</w:t>
            </w:r>
            <w:r w:rsidRPr="00A47847">
              <w:rPr>
                <w:rFonts w:ascii="Arial" w:hAnsi="Arial" w:cs="Arial"/>
                <w:spacing w:val="1"/>
              </w:rPr>
              <w:t xml:space="preserve"> </w:t>
            </w:r>
            <w:r w:rsidRPr="00A47847">
              <w:rPr>
                <w:rFonts w:ascii="Arial" w:hAnsi="Arial" w:cs="Arial"/>
                <w:spacing w:val="4"/>
              </w:rPr>
              <w:t>T</w:t>
            </w:r>
            <w:r w:rsidRPr="00A47847">
              <w:rPr>
                <w:rFonts w:ascii="Arial" w:hAnsi="Arial" w:cs="Arial"/>
                <w:spacing w:val="-7"/>
              </w:rPr>
              <w:t>a</w:t>
            </w:r>
            <w:r w:rsidRPr="00A47847">
              <w:rPr>
                <w:rFonts w:ascii="Arial" w:hAnsi="Arial" w:cs="Arial"/>
                <w:spacing w:val="4"/>
              </w:rPr>
              <w:t>x</w:t>
            </w:r>
            <w:r w:rsidRPr="00A47847">
              <w:rPr>
                <w:rFonts w:ascii="Arial" w:hAnsi="Arial" w:cs="Arial"/>
                <w:spacing w:val="-4"/>
              </w:rPr>
              <w:t>u</w:t>
            </w:r>
            <w:r w:rsidRPr="00A47847">
              <w:rPr>
                <w:rFonts w:ascii="Arial" w:hAnsi="Arial" w:cs="Arial"/>
              </w:rPr>
              <w:t>s</w:t>
            </w:r>
            <w:r w:rsidRPr="00A47847">
              <w:rPr>
                <w:rFonts w:ascii="Arial" w:hAnsi="Arial" w:cs="Arial"/>
                <w:spacing w:val="3"/>
              </w:rPr>
              <w:t xml:space="preserve"> </w:t>
            </w:r>
            <w:proofErr w:type="spellStart"/>
            <w:r w:rsidRPr="00A47847">
              <w:rPr>
                <w:rFonts w:ascii="Arial" w:hAnsi="Arial" w:cs="Arial"/>
                <w:spacing w:val="4"/>
              </w:rPr>
              <w:t>b</w:t>
            </w:r>
            <w:r w:rsidRPr="00A47847">
              <w:rPr>
                <w:rFonts w:ascii="Arial" w:hAnsi="Arial" w:cs="Arial"/>
              </w:rPr>
              <w:t>ac</w:t>
            </w:r>
            <w:r w:rsidRPr="00A47847">
              <w:rPr>
                <w:rFonts w:ascii="Arial" w:hAnsi="Arial" w:cs="Arial"/>
                <w:spacing w:val="-7"/>
              </w:rPr>
              <w:t>c</w:t>
            </w:r>
            <w:r w:rsidRPr="00A47847">
              <w:rPr>
                <w:rFonts w:ascii="Arial" w:hAnsi="Arial" w:cs="Arial"/>
              </w:rPr>
              <w:t>a</w:t>
            </w:r>
            <w:r w:rsidRPr="00A47847">
              <w:rPr>
                <w:rFonts w:ascii="Arial" w:hAnsi="Arial" w:cs="Arial"/>
                <w:spacing w:val="4"/>
              </w:rPr>
              <w:t>t</w:t>
            </w:r>
            <w:r w:rsidRPr="00A47847">
              <w:rPr>
                <w:rFonts w:ascii="Arial" w:hAnsi="Arial" w:cs="Arial"/>
                <w:spacing w:val="-7"/>
              </w:rPr>
              <w:t>a</w:t>
            </w:r>
            <w:proofErr w:type="spellEnd"/>
            <w:r w:rsidRPr="00A47847">
              <w:rPr>
                <w:rFonts w:ascii="Arial" w:hAnsi="Arial" w:cs="Arial"/>
              </w:rPr>
              <w:t>.</w:t>
            </w:r>
            <w:r w:rsidRPr="00A47847">
              <w:rPr>
                <w:rFonts w:ascii="Arial" w:hAnsi="Arial" w:cs="Arial"/>
                <w:spacing w:val="3"/>
              </w:rPr>
              <w:t xml:space="preserve"> </w:t>
            </w:r>
            <w:r w:rsidRPr="00A47847">
              <w:rPr>
                <w:rFonts w:ascii="Arial" w:hAnsi="Arial" w:cs="Arial"/>
                <w:spacing w:val="4"/>
              </w:rPr>
              <w:t>T</w:t>
            </w:r>
            <w:r w:rsidRPr="00A47847">
              <w:rPr>
                <w:rFonts w:ascii="Arial" w:hAnsi="Arial" w:cs="Arial"/>
                <w:spacing w:val="3"/>
              </w:rPr>
              <w:t>h</w:t>
            </w:r>
            <w:r w:rsidRPr="00A47847">
              <w:rPr>
                <w:rFonts w:ascii="Arial" w:hAnsi="Arial" w:cs="Arial"/>
              </w:rPr>
              <w:t>e</w:t>
            </w:r>
            <w:r w:rsidRPr="00A47847">
              <w:rPr>
                <w:rFonts w:ascii="Arial" w:hAnsi="Arial" w:cs="Arial"/>
                <w:spacing w:val="5"/>
              </w:rPr>
              <w:t xml:space="preserve"> </w:t>
            </w:r>
            <w:r w:rsidRPr="00A47847">
              <w:rPr>
                <w:rFonts w:ascii="Arial" w:hAnsi="Arial" w:cs="Arial"/>
                <w:spacing w:val="-4"/>
              </w:rPr>
              <w:t>s</w:t>
            </w:r>
            <w:r w:rsidRPr="00A47847">
              <w:rPr>
                <w:rFonts w:ascii="Arial" w:hAnsi="Arial" w:cs="Arial"/>
                <w:spacing w:val="3"/>
              </w:rPr>
              <w:t>t</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n</w:t>
            </w:r>
            <w:r w:rsidRPr="00A47847">
              <w:rPr>
                <w:rFonts w:ascii="Arial" w:hAnsi="Arial" w:cs="Arial"/>
              </w:rPr>
              <w:t>g</w:t>
            </w:r>
            <w:r w:rsidRPr="00A47847">
              <w:rPr>
                <w:rFonts w:ascii="Arial" w:hAnsi="Arial" w:cs="Arial"/>
                <w:spacing w:val="3"/>
              </w:rPr>
              <w:t xml:space="preserve"> </w:t>
            </w:r>
            <w:r w:rsidRPr="00A47847">
              <w:rPr>
                <w:rFonts w:ascii="Arial" w:hAnsi="Arial" w:cs="Arial"/>
              </w:rPr>
              <w:t>a</w:t>
            </w:r>
            <w:r w:rsidRPr="00A47847">
              <w:rPr>
                <w:rFonts w:ascii="Arial" w:hAnsi="Arial" w:cs="Arial"/>
                <w:spacing w:val="-4"/>
              </w:rPr>
              <w:t>ll</w:t>
            </w:r>
            <w:r w:rsidRPr="00A47847">
              <w:rPr>
                <w:rFonts w:ascii="Arial" w:hAnsi="Arial" w:cs="Arial"/>
                <w:spacing w:val="4"/>
              </w:rPr>
              <w:t>o</w:t>
            </w:r>
            <w:r w:rsidRPr="00A47847">
              <w:rPr>
                <w:rFonts w:ascii="Arial" w:hAnsi="Arial" w:cs="Arial"/>
              </w:rPr>
              <w:t>m</w:t>
            </w:r>
            <w:r w:rsidRPr="00A47847">
              <w:rPr>
                <w:rFonts w:ascii="Arial" w:hAnsi="Arial" w:cs="Arial"/>
                <w:spacing w:val="-7"/>
              </w:rPr>
              <w:t>e</w:t>
            </w:r>
            <w:r w:rsidRPr="00A47847">
              <w:rPr>
                <w:rFonts w:ascii="Arial" w:hAnsi="Arial" w:cs="Arial"/>
                <w:spacing w:val="3"/>
              </w:rPr>
              <w:t>t</w:t>
            </w:r>
            <w:r w:rsidRPr="00A47847">
              <w:rPr>
                <w:rFonts w:ascii="Arial" w:hAnsi="Arial" w:cs="Arial"/>
              </w:rPr>
              <w:t>r</w:t>
            </w:r>
            <w:r w:rsidRPr="00A47847">
              <w:rPr>
                <w:rFonts w:ascii="Arial" w:hAnsi="Arial" w:cs="Arial"/>
                <w:spacing w:val="4"/>
              </w:rPr>
              <w:t>i</w:t>
            </w:r>
            <w:r w:rsidRPr="00A47847">
              <w:rPr>
                <w:rFonts w:ascii="Arial" w:hAnsi="Arial" w:cs="Arial"/>
              </w:rPr>
              <w:t>c</w:t>
            </w:r>
            <w:r w:rsidRPr="00A47847">
              <w:rPr>
                <w:rFonts w:ascii="Arial" w:hAnsi="Arial" w:cs="Arial"/>
                <w:spacing w:val="3"/>
              </w:rPr>
              <w:t xml:space="preserve"> </w:t>
            </w:r>
            <w:r w:rsidRPr="00A47847">
              <w:rPr>
                <w:rFonts w:ascii="Arial" w:hAnsi="Arial" w:cs="Arial"/>
              </w:rPr>
              <w:t>r</w:t>
            </w:r>
            <w:r w:rsidRPr="00A47847">
              <w:rPr>
                <w:rFonts w:ascii="Arial" w:hAnsi="Arial" w:cs="Arial"/>
                <w:spacing w:val="-7"/>
              </w:rPr>
              <w:t>e</w:t>
            </w:r>
            <w:r w:rsidRPr="00A47847">
              <w:rPr>
                <w:rFonts w:ascii="Arial" w:hAnsi="Arial" w:cs="Arial"/>
                <w:spacing w:val="3"/>
              </w:rPr>
              <w:t>l</w:t>
            </w:r>
            <w:r w:rsidRPr="00A47847">
              <w:rPr>
                <w:rFonts w:ascii="Arial" w:hAnsi="Arial" w:cs="Arial"/>
              </w:rPr>
              <w:t>a</w:t>
            </w:r>
            <w:r w:rsidRPr="00A47847">
              <w:rPr>
                <w:rFonts w:ascii="Arial" w:hAnsi="Arial" w:cs="Arial"/>
                <w:spacing w:val="-4"/>
              </w:rPr>
              <w:t>ti</w:t>
            </w:r>
            <w:r w:rsidRPr="00A47847">
              <w:rPr>
                <w:rFonts w:ascii="Arial" w:hAnsi="Arial" w:cs="Arial"/>
                <w:spacing w:val="4"/>
              </w:rPr>
              <w:t>o</w:t>
            </w:r>
            <w:r w:rsidRPr="00A47847">
              <w:rPr>
                <w:rFonts w:ascii="Arial" w:hAnsi="Arial" w:cs="Arial"/>
                <w:spacing w:val="-4"/>
              </w:rPr>
              <w:t>ns</w:t>
            </w:r>
            <w:r w:rsidRPr="00A47847">
              <w:rPr>
                <w:rFonts w:ascii="Arial" w:hAnsi="Arial" w:cs="Arial"/>
                <w:spacing w:val="4"/>
              </w:rPr>
              <w:t>h</w:t>
            </w:r>
            <w:r w:rsidRPr="00A47847">
              <w:rPr>
                <w:rFonts w:ascii="Arial" w:hAnsi="Arial" w:cs="Arial"/>
                <w:spacing w:val="-4"/>
              </w:rPr>
              <w:t>i</w:t>
            </w:r>
            <w:r w:rsidRPr="00A47847">
              <w:rPr>
                <w:rFonts w:ascii="Arial" w:hAnsi="Arial" w:cs="Arial"/>
              </w:rPr>
              <w:t>p</w:t>
            </w:r>
            <w:r w:rsidRPr="00A47847">
              <w:rPr>
                <w:rFonts w:ascii="Arial" w:hAnsi="Arial" w:cs="Arial"/>
                <w:spacing w:val="8"/>
              </w:rPr>
              <w:t xml:space="preserve"> </w:t>
            </w:r>
            <w:r w:rsidRPr="00A47847">
              <w:rPr>
                <w:rFonts w:ascii="Arial" w:hAnsi="Arial" w:cs="Arial"/>
                <w:spacing w:val="4"/>
              </w:rPr>
              <w:t>b</w:t>
            </w:r>
            <w:r w:rsidRPr="00A47847">
              <w:rPr>
                <w:rFonts w:ascii="Arial" w:hAnsi="Arial" w:cs="Arial"/>
                <w:spacing w:val="-7"/>
              </w:rPr>
              <w:t>e</w:t>
            </w:r>
            <w:r w:rsidRPr="00A47847">
              <w:rPr>
                <w:rFonts w:ascii="Arial" w:hAnsi="Arial" w:cs="Arial"/>
                <w:spacing w:val="3"/>
              </w:rPr>
              <w:t>t</w:t>
            </w:r>
            <w:r w:rsidRPr="00A47847">
              <w:rPr>
                <w:rFonts w:ascii="Arial" w:hAnsi="Arial" w:cs="Arial"/>
                <w:spacing w:val="-4"/>
              </w:rPr>
              <w:t>w</w:t>
            </w:r>
            <w:r w:rsidRPr="00A47847">
              <w:rPr>
                <w:rFonts w:ascii="Arial" w:hAnsi="Arial" w:cs="Arial"/>
              </w:rPr>
              <w:t>een</w:t>
            </w:r>
            <w:r w:rsidRPr="00A47847">
              <w:rPr>
                <w:rFonts w:ascii="Arial" w:hAnsi="Arial" w:cs="Arial"/>
                <w:spacing w:val="6"/>
              </w:rPr>
              <w:t xml:space="preserve"> </w:t>
            </w:r>
            <w:r w:rsidRPr="00A47847">
              <w:rPr>
                <w:rFonts w:ascii="Arial" w:hAnsi="Arial" w:cs="Arial"/>
                <w:spacing w:val="-4"/>
              </w:rPr>
              <w:t>s</w:t>
            </w:r>
            <w:r w:rsidRPr="00A47847">
              <w:rPr>
                <w:rFonts w:ascii="Arial" w:hAnsi="Arial" w:cs="Arial"/>
                <w:spacing w:val="3"/>
              </w:rPr>
              <w:t>t</w:t>
            </w:r>
            <w:r w:rsidRPr="00A47847">
              <w:rPr>
                <w:rFonts w:ascii="Arial" w:hAnsi="Arial" w:cs="Arial"/>
              </w:rPr>
              <w:t>em</w:t>
            </w:r>
            <w:r w:rsidRPr="00A47847">
              <w:rPr>
                <w:rFonts w:ascii="Arial" w:hAnsi="Arial" w:cs="Arial"/>
                <w:spacing w:val="-8"/>
              </w:rPr>
              <w:t xml:space="preserve"> </w:t>
            </w:r>
            <w:r w:rsidRPr="00A47847">
              <w:rPr>
                <w:rFonts w:ascii="Arial" w:hAnsi="Arial" w:cs="Arial"/>
                <w:spacing w:val="4"/>
              </w:rPr>
              <w:t>d</w:t>
            </w:r>
            <w:r w:rsidRPr="00A47847">
              <w:rPr>
                <w:rFonts w:ascii="Arial" w:hAnsi="Arial" w:cs="Arial"/>
                <w:spacing w:val="3"/>
              </w:rPr>
              <w:t>i</w:t>
            </w:r>
            <w:r w:rsidRPr="00A47847">
              <w:rPr>
                <w:rFonts w:ascii="Arial" w:hAnsi="Arial" w:cs="Arial"/>
                <w:spacing w:val="-7"/>
              </w:rPr>
              <w:t>a</w:t>
            </w:r>
            <w:r w:rsidRPr="00A47847">
              <w:rPr>
                <w:rFonts w:ascii="Arial" w:hAnsi="Arial" w:cs="Arial"/>
              </w:rPr>
              <w:t>me</w:t>
            </w:r>
            <w:r w:rsidRPr="00A47847">
              <w:rPr>
                <w:rFonts w:ascii="Arial" w:hAnsi="Arial" w:cs="Arial"/>
                <w:spacing w:val="-4"/>
              </w:rPr>
              <w:t>t</w:t>
            </w:r>
            <w:r w:rsidRPr="00A47847">
              <w:rPr>
                <w:rFonts w:ascii="Arial" w:hAnsi="Arial" w:cs="Arial"/>
              </w:rPr>
              <w:t>er</w:t>
            </w:r>
            <w:r w:rsidRPr="00A47847">
              <w:rPr>
                <w:rFonts w:ascii="Arial" w:hAnsi="Arial" w:cs="Arial"/>
                <w:spacing w:val="9"/>
              </w:rPr>
              <w:t xml:space="preserve"> </w:t>
            </w:r>
            <w:r w:rsidRPr="00A47847">
              <w:rPr>
                <w:rFonts w:ascii="Arial" w:hAnsi="Arial" w:cs="Arial"/>
                <w:spacing w:val="-7"/>
                <w:w w:val="101"/>
              </w:rPr>
              <w:t>a</w:t>
            </w:r>
            <w:r w:rsidRPr="00A47847">
              <w:rPr>
                <w:rFonts w:ascii="Arial" w:hAnsi="Arial" w:cs="Arial"/>
                <w:spacing w:val="-4"/>
                <w:w w:val="101"/>
              </w:rPr>
              <w:t>n</w:t>
            </w:r>
            <w:r w:rsidRPr="00A47847">
              <w:rPr>
                <w:rFonts w:ascii="Arial" w:hAnsi="Arial" w:cs="Arial"/>
                <w:w w:val="101"/>
              </w:rPr>
              <w:t>d</w:t>
            </w:r>
          </w:p>
          <w:p w14:paraId="3E551B5E" w14:textId="77777777" w:rsidR="00196CC5" w:rsidRPr="00A47847" w:rsidRDefault="00EE006F">
            <w:pPr>
              <w:spacing w:before="3"/>
              <w:ind w:left="111" w:right="339"/>
              <w:rPr>
                <w:rFonts w:ascii="Arial" w:hAnsi="Arial" w:cs="Arial"/>
              </w:rPr>
            </w:pPr>
            <w:r w:rsidRPr="00A47847">
              <w:rPr>
                <w:rFonts w:ascii="Arial" w:hAnsi="Arial" w:cs="Arial"/>
              </w:rPr>
              <w:t>cr</w:t>
            </w:r>
            <w:r w:rsidRPr="00A47847">
              <w:rPr>
                <w:rFonts w:ascii="Arial" w:hAnsi="Arial" w:cs="Arial"/>
                <w:spacing w:val="-4"/>
              </w:rPr>
              <w:t>o</w:t>
            </w:r>
            <w:r w:rsidRPr="00A47847">
              <w:rPr>
                <w:rFonts w:ascii="Arial" w:hAnsi="Arial" w:cs="Arial"/>
                <w:spacing w:val="4"/>
              </w:rPr>
              <w:t>w</w:t>
            </w:r>
            <w:r w:rsidRPr="00A47847">
              <w:rPr>
                <w:rFonts w:ascii="Arial" w:hAnsi="Arial" w:cs="Arial"/>
              </w:rPr>
              <w:t>n</w:t>
            </w:r>
            <w:r w:rsidRPr="00A47847">
              <w:rPr>
                <w:rFonts w:ascii="Arial" w:hAnsi="Arial" w:cs="Arial"/>
                <w:spacing w:val="3"/>
              </w:rPr>
              <w:t xml:space="preserve"> </w:t>
            </w:r>
            <w:r w:rsidRPr="00A47847">
              <w:rPr>
                <w:rFonts w:ascii="Arial" w:hAnsi="Arial" w:cs="Arial"/>
                <w:spacing w:val="-4"/>
              </w:rPr>
              <w:t>wi</w:t>
            </w:r>
            <w:r w:rsidRPr="00A47847">
              <w:rPr>
                <w:rFonts w:ascii="Arial" w:hAnsi="Arial" w:cs="Arial"/>
                <w:spacing w:val="4"/>
              </w:rPr>
              <w:t>d</w:t>
            </w:r>
            <w:r w:rsidRPr="00A47847">
              <w:rPr>
                <w:rFonts w:ascii="Arial" w:hAnsi="Arial" w:cs="Arial"/>
                <w:spacing w:val="-4"/>
              </w:rPr>
              <w:t>t</w:t>
            </w:r>
            <w:r w:rsidRPr="00A47847">
              <w:rPr>
                <w:rFonts w:ascii="Arial" w:hAnsi="Arial" w:cs="Arial"/>
              </w:rPr>
              <w:t>h</w:t>
            </w:r>
            <w:r w:rsidRPr="00A47847">
              <w:rPr>
                <w:rFonts w:ascii="Arial" w:hAnsi="Arial" w:cs="Arial"/>
                <w:spacing w:val="4"/>
              </w:rPr>
              <w:t xml:space="preserve"> </w:t>
            </w:r>
            <w:r w:rsidRPr="00A47847">
              <w:rPr>
                <w:rFonts w:ascii="Arial" w:hAnsi="Arial" w:cs="Arial"/>
                <w:spacing w:val="-4"/>
              </w:rPr>
              <w:t>i</w:t>
            </w:r>
            <w:r w:rsidRPr="00A47847">
              <w:rPr>
                <w:rFonts w:ascii="Arial" w:hAnsi="Arial" w:cs="Arial"/>
              </w:rPr>
              <w:t>n</w:t>
            </w:r>
            <w:r w:rsidRPr="00A47847">
              <w:rPr>
                <w:rFonts w:ascii="Arial" w:hAnsi="Arial" w:cs="Arial"/>
                <w:spacing w:val="1"/>
              </w:rPr>
              <w:t xml:space="preserve"> </w:t>
            </w:r>
            <w:r w:rsidRPr="00A47847">
              <w:rPr>
                <w:rFonts w:ascii="Arial" w:hAnsi="Arial" w:cs="Arial"/>
                <w:spacing w:val="3"/>
              </w:rPr>
              <w:t>t</w:t>
            </w:r>
            <w:r w:rsidRPr="00A47847">
              <w:rPr>
                <w:rFonts w:ascii="Arial" w:hAnsi="Arial" w:cs="Arial"/>
                <w:spacing w:val="-4"/>
              </w:rPr>
              <w:t>h</w:t>
            </w:r>
            <w:r w:rsidRPr="00A47847">
              <w:rPr>
                <w:rFonts w:ascii="Arial" w:hAnsi="Arial" w:cs="Arial"/>
                <w:spacing w:val="3"/>
              </w:rPr>
              <w:t>i</w:t>
            </w:r>
            <w:r w:rsidRPr="00A47847">
              <w:rPr>
                <w:rFonts w:ascii="Arial" w:hAnsi="Arial" w:cs="Arial"/>
              </w:rPr>
              <w:t>s</w:t>
            </w:r>
            <w:r w:rsidRPr="00A47847">
              <w:rPr>
                <w:rFonts w:ascii="Arial" w:hAnsi="Arial" w:cs="Arial"/>
                <w:spacing w:val="1"/>
              </w:rPr>
              <w:t xml:space="preserve"> </w:t>
            </w:r>
            <w:r w:rsidRPr="00A47847">
              <w:rPr>
                <w:rFonts w:ascii="Arial" w:hAnsi="Arial" w:cs="Arial"/>
                <w:spacing w:val="-4"/>
              </w:rPr>
              <w:t>st</w:t>
            </w:r>
            <w:r w:rsidRPr="00A47847">
              <w:rPr>
                <w:rFonts w:ascii="Arial" w:hAnsi="Arial" w:cs="Arial"/>
                <w:spacing w:val="4"/>
              </w:rPr>
              <w:t>u</w:t>
            </w:r>
            <w:r w:rsidRPr="00A47847">
              <w:rPr>
                <w:rFonts w:ascii="Arial" w:hAnsi="Arial" w:cs="Arial"/>
                <w:spacing w:val="-4"/>
              </w:rPr>
              <w:t>d</w:t>
            </w:r>
            <w:r w:rsidRPr="00A47847">
              <w:rPr>
                <w:rFonts w:ascii="Arial" w:hAnsi="Arial" w:cs="Arial"/>
              </w:rPr>
              <w:t>y</w:t>
            </w:r>
            <w:r w:rsidRPr="00A47847">
              <w:rPr>
                <w:rFonts w:ascii="Arial" w:hAnsi="Arial" w:cs="Arial"/>
                <w:spacing w:val="3"/>
              </w:rPr>
              <w:t xml:space="preserve"> </w:t>
            </w:r>
            <w:r w:rsidRPr="00A47847">
              <w:rPr>
                <w:rFonts w:ascii="Arial" w:hAnsi="Arial" w:cs="Arial"/>
                <w:spacing w:val="4"/>
              </w:rPr>
              <w:t>p</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vi</w:t>
            </w:r>
            <w:r w:rsidRPr="00A47847">
              <w:rPr>
                <w:rFonts w:ascii="Arial" w:hAnsi="Arial" w:cs="Arial"/>
                <w:spacing w:val="4"/>
              </w:rPr>
              <w:t>d</w:t>
            </w:r>
            <w:r w:rsidRPr="00A47847">
              <w:rPr>
                <w:rFonts w:ascii="Arial" w:hAnsi="Arial" w:cs="Arial"/>
              </w:rPr>
              <w:t>es</w:t>
            </w:r>
            <w:r w:rsidRPr="00A47847">
              <w:rPr>
                <w:rFonts w:ascii="Arial" w:hAnsi="Arial" w:cs="Arial"/>
                <w:spacing w:val="6"/>
              </w:rPr>
              <w:t xml:space="preserve"> </w:t>
            </w:r>
            <w:r w:rsidRPr="00A47847">
              <w:rPr>
                <w:rFonts w:ascii="Arial" w:hAnsi="Arial" w:cs="Arial"/>
              </w:rPr>
              <w:t>a</w:t>
            </w:r>
            <w:r w:rsidRPr="00A47847">
              <w:rPr>
                <w:rFonts w:ascii="Arial" w:hAnsi="Arial" w:cs="Arial"/>
                <w:spacing w:val="-4"/>
              </w:rPr>
              <w:t xml:space="preserve"> </w:t>
            </w:r>
            <w:r w:rsidRPr="00A47847">
              <w:rPr>
                <w:rFonts w:ascii="Arial" w:hAnsi="Arial" w:cs="Arial"/>
                <w:spacing w:val="4"/>
              </w:rPr>
              <w:t>v</w:t>
            </w:r>
            <w:r w:rsidRPr="00A47847">
              <w:rPr>
                <w:rFonts w:ascii="Arial" w:hAnsi="Arial" w:cs="Arial"/>
                <w:spacing w:val="-7"/>
              </w:rPr>
              <w:t>a</w:t>
            </w:r>
            <w:r w:rsidRPr="00A47847">
              <w:rPr>
                <w:rFonts w:ascii="Arial" w:hAnsi="Arial" w:cs="Arial"/>
                <w:spacing w:val="3"/>
              </w:rPr>
              <w:t>l</w:t>
            </w:r>
            <w:r w:rsidRPr="00A47847">
              <w:rPr>
                <w:rFonts w:ascii="Arial" w:hAnsi="Arial" w:cs="Arial"/>
                <w:spacing w:val="-4"/>
              </w:rPr>
              <w:t>u</w:t>
            </w:r>
            <w:r w:rsidRPr="00A47847">
              <w:rPr>
                <w:rFonts w:ascii="Arial" w:hAnsi="Arial" w:cs="Arial"/>
              </w:rPr>
              <w:t>a</w:t>
            </w:r>
            <w:r w:rsidRPr="00A47847">
              <w:rPr>
                <w:rFonts w:ascii="Arial" w:hAnsi="Arial" w:cs="Arial"/>
                <w:spacing w:val="-4"/>
              </w:rPr>
              <w:t>b</w:t>
            </w:r>
            <w:r w:rsidRPr="00A47847">
              <w:rPr>
                <w:rFonts w:ascii="Arial" w:hAnsi="Arial" w:cs="Arial"/>
                <w:spacing w:val="3"/>
              </w:rPr>
              <w:t>l</w:t>
            </w:r>
            <w:r w:rsidRPr="00A47847">
              <w:rPr>
                <w:rFonts w:ascii="Arial" w:hAnsi="Arial" w:cs="Arial"/>
              </w:rPr>
              <w:t>e</w:t>
            </w:r>
            <w:r w:rsidRPr="00A47847">
              <w:rPr>
                <w:rFonts w:ascii="Arial" w:hAnsi="Arial" w:cs="Arial"/>
                <w:spacing w:val="2"/>
              </w:rPr>
              <w:t xml:space="preserve"> </w:t>
            </w:r>
            <w:r w:rsidRPr="00A47847">
              <w:rPr>
                <w:rFonts w:ascii="Arial" w:hAnsi="Arial" w:cs="Arial"/>
                <w:spacing w:val="-4"/>
              </w:rPr>
              <w:t>q</w:t>
            </w:r>
            <w:r w:rsidRPr="00A47847">
              <w:rPr>
                <w:rFonts w:ascii="Arial" w:hAnsi="Arial" w:cs="Arial"/>
                <w:spacing w:val="4"/>
              </w:rPr>
              <w:t>u</w:t>
            </w:r>
            <w:r w:rsidRPr="00A47847">
              <w:rPr>
                <w:rFonts w:ascii="Arial" w:hAnsi="Arial" w:cs="Arial"/>
                <w:spacing w:val="-7"/>
              </w:rPr>
              <w:t>a</w:t>
            </w:r>
            <w:r w:rsidRPr="00A47847">
              <w:rPr>
                <w:rFonts w:ascii="Arial" w:hAnsi="Arial" w:cs="Arial"/>
                <w:spacing w:val="4"/>
              </w:rPr>
              <w:t>n</w:t>
            </w:r>
            <w:r w:rsidRPr="00A47847">
              <w:rPr>
                <w:rFonts w:ascii="Arial" w:hAnsi="Arial" w:cs="Arial"/>
                <w:spacing w:val="-4"/>
              </w:rPr>
              <w:t>t</w:t>
            </w:r>
            <w:r w:rsidRPr="00A47847">
              <w:rPr>
                <w:rFonts w:ascii="Arial" w:hAnsi="Arial" w:cs="Arial"/>
                <w:spacing w:val="3"/>
              </w:rPr>
              <w:t>it</w:t>
            </w:r>
            <w:r w:rsidRPr="00A47847">
              <w:rPr>
                <w:rFonts w:ascii="Arial" w:hAnsi="Arial" w:cs="Arial"/>
                <w:spacing w:val="-7"/>
              </w:rPr>
              <w:t>a</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v</w:t>
            </w:r>
            <w:r w:rsidRPr="00A47847">
              <w:rPr>
                <w:rFonts w:ascii="Arial" w:hAnsi="Arial" w:cs="Arial"/>
              </w:rPr>
              <w:t>e</w:t>
            </w:r>
            <w:r w:rsidRPr="00A47847">
              <w:rPr>
                <w:rFonts w:ascii="Arial" w:hAnsi="Arial" w:cs="Arial"/>
                <w:spacing w:val="4"/>
              </w:rPr>
              <w:t xml:space="preserve"> </w:t>
            </w:r>
            <w:r w:rsidRPr="00A47847">
              <w:rPr>
                <w:rFonts w:ascii="Arial" w:hAnsi="Arial" w:cs="Arial"/>
              </w:rPr>
              <w:t>fr</w:t>
            </w:r>
            <w:r w:rsidRPr="00A47847">
              <w:rPr>
                <w:rFonts w:ascii="Arial" w:hAnsi="Arial" w:cs="Arial"/>
                <w:spacing w:val="-7"/>
              </w:rPr>
              <w:t>a</w:t>
            </w:r>
            <w:r w:rsidRPr="00A47847">
              <w:rPr>
                <w:rFonts w:ascii="Arial" w:hAnsi="Arial" w:cs="Arial"/>
              </w:rPr>
              <w:t>me</w:t>
            </w:r>
            <w:r w:rsidRPr="00A47847">
              <w:rPr>
                <w:rFonts w:ascii="Arial" w:hAnsi="Arial" w:cs="Arial"/>
                <w:spacing w:val="-4"/>
              </w:rPr>
              <w:t>w</w:t>
            </w:r>
            <w:r w:rsidRPr="00A47847">
              <w:rPr>
                <w:rFonts w:ascii="Arial" w:hAnsi="Arial" w:cs="Arial"/>
                <w:spacing w:val="4"/>
              </w:rPr>
              <w:t>o</w:t>
            </w:r>
            <w:r w:rsidRPr="00A47847">
              <w:rPr>
                <w:rFonts w:ascii="Arial" w:hAnsi="Arial" w:cs="Arial"/>
                <w:spacing w:val="-7"/>
              </w:rPr>
              <w:t>r</w:t>
            </w:r>
            <w:r w:rsidRPr="00A47847">
              <w:rPr>
                <w:rFonts w:ascii="Arial" w:hAnsi="Arial" w:cs="Arial"/>
              </w:rPr>
              <w:t>k</w:t>
            </w:r>
            <w:r w:rsidRPr="00A47847">
              <w:rPr>
                <w:rFonts w:ascii="Arial" w:hAnsi="Arial" w:cs="Arial"/>
                <w:spacing w:val="8"/>
              </w:rPr>
              <w:t xml:space="preserve"> </w:t>
            </w:r>
            <w:r w:rsidRPr="00A47847">
              <w:rPr>
                <w:rFonts w:ascii="Arial" w:hAnsi="Arial" w:cs="Arial"/>
                <w:spacing w:val="3"/>
              </w:rPr>
              <w:t>t</w:t>
            </w:r>
            <w:r w:rsidRPr="00A47847">
              <w:rPr>
                <w:rFonts w:ascii="Arial" w:hAnsi="Arial" w:cs="Arial"/>
                <w:spacing w:val="-4"/>
              </w:rPr>
              <w:t>h</w:t>
            </w:r>
            <w:r w:rsidRPr="00A47847">
              <w:rPr>
                <w:rFonts w:ascii="Arial" w:hAnsi="Arial" w:cs="Arial"/>
              </w:rPr>
              <w:t>at</w:t>
            </w:r>
            <w:r w:rsidRPr="00A47847">
              <w:rPr>
                <w:rFonts w:ascii="Arial" w:hAnsi="Arial" w:cs="Arial"/>
                <w:spacing w:val="2"/>
              </w:rPr>
              <w:t xml:space="preserve"> </w:t>
            </w:r>
            <w:r w:rsidRPr="00A47847">
              <w:rPr>
                <w:rFonts w:ascii="Arial" w:hAnsi="Arial" w:cs="Arial"/>
              </w:rPr>
              <w:t>c</w:t>
            </w:r>
            <w:r w:rsidRPr="00A47847">
              <w:rPr>
                <w:rFonts w:ascii="Arial" w:hAnsi="Arial" w:cs="Arial"/>
                <w:spacing w:val="-7"/>
              </w:rPr>
              <w:t>a</w:t>
            </w:r>
            <w:r w:rsidRPr="00A47847">
              <w:rPr>
                <w:rFonts w:ascii="Arial" w:hAnsi="Arial" w:cs="Arial"/>
              </w:rPr>
              <w:t>n</w:t>
            </w:r>
            <w:r w:rsidRPr="00A47847">
              <w:rPr>
                <w:rFonts w:ascii="Arial" w:hAnsi="Arial" w:cs="Arial"/>
                <w:spacing w:val="2"/>
              </w:rPr>
              <w:t xml:space="preserve"> </w:t>
            </w:r>
            <w:r w:rsidRPr="00A47847">
              <w:rPr>
                <w:rFonts w:ascii="Arial" w:hAnsi="Arial" w:cs="Arial"/>
                <w:spacing w:val="3"/>
              </w:rPr>
              <w:t>i</w:t>
            </w:r>
            <w:r w:rsidRPr="00A47847">
              <w:rPr>
                <w:rFonts w:ascii="Arial" w:hAnsi="Arial" w:cs="Arial"/>
                <w:spacing w:val="4"/>
              </w:rPr>
              <w:t>n</w:t>
            </w:r>
            <w:r w:rsidRPr="00A47847">
              <w:rPr>
                <w:rFonts w:ascii="Arial" w:hAnsi="Arial" w:cs="Arial"/>
                <w:spacing w:val="-7"/>
              </w:rPr>
              <w:t>f</w:t>
            </w:r>
            <w:r w:rsidRPr="00A47847">
              <w:rPr>
                <w:rFonts w:ascii="Arial" w:hAnsi="Arial" w:cs="Arial"/>
                <w:spacing w:val="4"/>
              </w:rPr>
              <w:t>o</w:t>
            </w:r>
            <w:r w:rsidRPr="00A47847">
              <w:rPr>
                <w:rFonts w:ascii="Arial" w:hAnsi="Arial" w:cs="Arial"/>
              </w:rPr>
              <w:t xml:space="preserve">rm </w:t>
            </w:r>
            <w:r w:rsidRPr="00A47847">
              <w:rPr>
                <w:rFonts w:ascii="Arial" w:hAnsi="Arial" w:cs="Arial"/>
                <w:spacing w:val="4"/>
              </w:rPr>
              <w:t>g</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w</w:t>
            </w:r>
            <w:r w:rsidRPr="00A47847">
              <w:rPr>
                <w:rFonts w:ascii="Arial" w:hAnsi="Arial" w:cs="Arial"/>
                <w:spacing w:val="-4"/>
              </w:rPr>
              <w:t>t</w:t>
            </w:r>
            <w:r w:rsidRPr="00A47847">
              <w:rPr>
                <w:rFonts w:ascii="Arial" w:hAnsi="Arial" w:cs="Arial"/>
              </w:rPr>
              <w:t>h</w:t>
            </w:r>
            <w:r w:rsidRPr="00A47847">
              <w:rPr>
                <w:rFonts w:ascii="Arial" w:hAnsi="Arial" w:cs="Arial"/>
                <w:spacing w:val="5"/>
              </w:rPr>
              <w:t xml:space="preserve"> </w:t>
            </w:r>
            <w:r w:rsidRPr="00A47847">
              <w:rPr>
                <w:rFonts w:ascii="Arial" w:hAnsi="Arial" w:cs="Arial"/>
                <w:spacing w:val="-7"/>
              </w:rPr>
              <w:t>m</w:t>
            </w:r>
            <w:r w:rsidRPr="00A47847">
              <w:rPr>
                <w:rFonts w:ascii="Arial" w:hAnsi="Arial" w:cs="Arial"/>
                <w:spacing w:val="4"/>
              </w:rPr>
              <w:t>o</w:t>
            </w:r>
            <w:r w:rsidRPr="00A47847">
              <w:rPr>
                <w:rFonts w:ascii="Arial" w:hAnsi="Arial" w:cs="Arial"/>
                <w:spacing w:val="-4"/>
              </w:rPr>
              <w:t>d</w:t>
            </w:r>
            <w:r w:rsidRPr="00A47847">
              <w:rPr>
                <w:rFonts w:ascii="Arial" w:hAnsi="Arial" w:cs="Arial"/>
              </w:rPr>
              <w:t>e</w:t>
            </w:r>
            <w:r w:rsidRPr="00A47847">
              <w:rPr>
                <w:rFonts w:ascii="Arial" w:hAnsi="Arial" w:cs="Arial"/>
                <w:spacing w:val="-4"/>
              </w:rPr>
              <w:t>l</w:t>
            </w:r>
            <w:r w:rsidRPr="00A47847">
              <w:rPr>
                <w:rFonts w:ascii="Arial" w:hAnsi="Arial" w:cs="Arial"/>
                <w:spacing w:val="3"/>
              </w:rPr>
              <w:t>i</w:t>
            </w:r>
            <w:r w:rsidRPr="00A47847">
              <w:rPr>
                <w:rFonts w:ascii="Arial" w:hAnsi="Arial" w:cs="Arial"/>
                <w:spacing w:val="-4"/>
              </w:rPr>
              <w:t>n</w:t>
            </w:r>
            <w:r w:rsidRPr="00A47847">
              <w:rPr>
                <w:rFonts w:ascii="Arial" w:hAnsi="Arial" w:cs="Arial"/>
              </w:rPr>
              <w:t>g</w:t>
            </w:r>
            <w:r w:rsidRPr="00A47847">
              <w:rPr>
                <w:rFonts w:ascii="Arial" w:hAnsi="Arial" w:cs="Arial"/>
                <w:spacing w:val="7"/>
              </w:rPr>
              <w:t xml:space="preserve"> </w:t>
            </w:r>
            <w:r w:rsidRPr="00A47847">
              <w:rPr>
                <w:rFonts w:ascii="Arial" w:hAnsi="Arial" w:cs="Arial"/>
                <w:w w:val="101"/>
              </w:rPr>
              <w:t>a</w:t>
            </w:r>
            <w:r w:rsidRPr="00A47847">
              <w:rPr>
                <w:rFonts w:ascii="Arial" w:hAnsi="Arial" w:cs="Arial"/>
                <w:spacing w:val="-4"/>
                <w:w w:val="101"/>
              </w:rPr>
              <w:t>n</w:t>
            </w:r>
            <w:r w:rsidRPr="00A47847">
              <w:rPr>
                <w:rFonts w:ascii="Arial" w:hAnsi="Arial" w:cs="Arial"/>
                <w:w w:val="101"/>
              </w:rPr>
              <w:t xml:space="preserve">d </w:t>
            </w:r>
            <w:r w:rsidRPr="00A47847">
              <w:rPr>
                <w:rFonts w:ascii="Arial" w:hAnsi="Arial" w:cs="Arial"/>
                <w:spacing w:val="3"/>
              </w:rPr>
              <w:t>st</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10"/>
              </w:rPr>
              <w:t xml:space="preserve"> </w:t>
            </w:r>
            <w:r w:rsidRPr="00A47847">
              <w:rPr>
                <w:rFonts w:ascii="Arial" w:hAnsi="Arial" w:cs="Arial"/>
                <w:spacing w:val="-7"/>
              </w:rPr>
              <w:t>a</w:t>
            </w:r>
            <w:r w:rsidRPr="00A47847">
              <w:rPr>
                <w:rFonts w:ascii="Arial" w:hAnsi="Arial" w:cs="Arial"/>
                <w:spacing w:val="3"/>
              </w:rPr>
              <w:t>s</w:t>
            </w:r>
            <w:r w:rsidRPr="00A47847">
              <w:rPr>
                <w:rFonts w:ascii="Arial" w:hAnsi="Arial" w:cs="Arial"/>
                <w:spacing w:val="-4"/>
              </w:rPr>
              <w:t>s</w:t>
            </w:r>
            <w:r w:rsidRPr="00A47847">
              <w:rPr>
                <w:rFonts w:ascii="Arial" w:hAnsi="Arial" w:cs="Arial"/>
              </w:rPr>
              <w:t>e</w:t>
            </w:r>
            <w:r w:rsidRPr="00A47847">
              <w:rPr>
                <w:rFonts w:ascii="Arial" w:hAnsi="Arial" w:cs="Arial"/>
                <w:spacing w:val="-4"/>
              </w:rPr>
              <w:t>s</w:t>
            </w:r>
            <w:r w:rsidRPr="00A47847">
              <w:rPr>
                <w:rFonts w:ascii="Arial" w:hAnsi="Arial" w:cs="Arial"/>
                <w:spacing w:val="3"/>
              </w:rPr>
              <w:t>s</w:t>
            </w:r>
            <w:r w:rsidRPr="00A47847">
              <w:rPr>
                <w:rFonts w:ascii="Arial" w:hAnsi="Arial" w:cs="Arial"/>
              </w:rPr>
              <w:t>m</w:t>
            </w:r>
            <w:r w:rsidRPr="00A47847">
              <w:rPr>
                <w:rFonts w:ascii="Arial" w:hAnsi="Arial" w:cs="Arial"/>
                <w:spacing w:val="-7"/>
              </w:rPr>
              <w:t>e</w:t>
            </w:r>
            <w:r w:rsidRPr="00A47847">
              <w:rPr>
                <w:rFonts w:ascii="Arial" w:hAnsi="Arial" w:cs="Arial"/>
                <w:spacing w:val="-4"/>
              </w:rPr>
              <w:t>n</w:t>
            </w:r>
            <w:r w:rsidRPr="00A47847">
              <w:rPr>
                <w:rFonts w:ascii="Arial" w:hAnsi="Arial" w:cs="Arial"/>
              </w:rPr>
              <w:t>t</w:t>
            </w:r>
            <w:r w:rsidRPr="00A47847">
              <w:rPr>
                <w:rFonts w:ascii="Arial" w:hAnsi="Arial" w:cs="Arial"/>
                <w:spacing w:val="7"/>
              </w:rPr>
              <w:t xml:space="preserve"> </w:t>
            </w:r>
            <w:r w:rsidRPr="00A47847">
              <w:rPr>
                <w:rFonts w:ascii="Arial" w:hAnsi="Arial" w:cs="Arial"/>
                <w:spacing w:val="3"/>
              </w:rPr>
              <w:t>i</w:t>
            </w:r>
            <w:r w:rsidRPr="00A47847">
              <w:rPr>
                <w:rFonts w:ascii="Arial" w:hAnsi="Arial" w:cs="Arial"/>
              </w:rPr>
              <w:t xml:space="preserve">n </w:t>
            </w:r>
            <w:r w:rsidRPr="00A47847">
              <w:rPr>
                <w:rFonts w:ascii="Arial" w:hAnsi="Arial" w:cs="Arial"/>
                <w:spacing w:val="-4"/>
              </w:rPr>
              <w:t>t</w:t>
            </w:r>
            <w:r w:rsidRPr="00A47847">
              <w:rPr>
                <w:rFonts w:ascii="Arial" w:hAnsi="Arial" w:cs="Arial"/>
                <w:spacing w:val="4"/>
              </w:rPr>
              <w:t>h</w:t>
            </w:r>
            <w:r w:rsidRPr="00A47847">
              <w:rPr>
                <w:rFonts w:ascii="Arial" w:hAnsi="Arial" w:cs="Arial"/>
                <w:spacing w:val="-4"/>
              </w:rPr>
              <w:t>i</w:t>
            </w:r>
            <w:r w:rsidRPr="00A47847">
              <w:rPr>
                <w:rFonts w:ascii="Arial" w:hAnsi="Arial" w:cs="Arial"/>
              </w:rPr>
              <w:t>s</w:t>
            </w:r>
            <w:r w:rsidRPr="00A47847">
              <w:rPr>
                <w:rFonts w:ascii="Arial" w:hAnsi="Arial" w:cs="Arial"/>
                <w:spacing w:val="1"/>
              </w:rPr>
              <w:t xml:space="preserve"> </w:t>
            </w:r>
            <w:r w:rsidRPr="00A47847">
              <w:rPr>
                <w:rFonts w:ascii="Arial" w:hAnsi="Arial" w:cs="Arial"/>
                <w:spacing w:val="-4"/>
              </w:rPr>
              <w:t>h</w:t>
            </w:r>
            <w:r w:rsidRPr="00A47847">
              <w:rPr>
                <w:rFonts w:ascii="Arial" w:hAnsi="Arial" w:cs="Arial"/>
                <w:spacing w:val="3"/>
              </w:rPr>
              <w:t>i</w:t>
            </w:r>
            <w:r w:rsidRPr="00A47847">
              <w:rPr>
                <w:rFonts w:ascii="Arial" w:hAnsi="Arial" w:cs="Arial"/>
                <w:spacing w:val="-4"/>
              </w:rPr>
              <w:t>g</w:t>
            </w:r>
            <w:r w:rsidRPr="00A47847">
              <w:rPr>
                <w:rFonts w:ascii="Arial" w:hAnsi="Arial" w:cs="Arial"/>
                <w:spacing w:val="9"/>
              </w:rPr>
              <w:t>h</w:t>
            </w:r>
            <w:r w:rsidRPr="00A47847">
              <w:rPr>
                <w:rFonts w:ascii="Arial" w:hAnsi="Arial" w:cs="Arial"/>
              </w:rPr>
              <w:t>-</w:t>
            </w:r>
            <w:r w:rsidRPr="00A47847">
              <w:rPr>
                <w:rFonts w:ascii="Arial" w:hAnsi="Arial" w:cs="Arial"/>
                <w:spacing w:val="-7"/>
              </w:rPr>
              <w:t>c</w:t>
            </w:r>
            <w:r w:rsidRPr="00A47847">
              <w:rPr>
                <w:rFonts w:ascii="Arial" w:hAnsi="Arial" w:cs="Arial"/>
                <w:spacing w:val="-4"/>
              </w:rPr>
              <w:t>o</w:t>
            </w:r>
            <w:r w:rsidRPr="00A47847">
              <w:rPr>
                <w:rFonts w:ascii="Arial" w:hAnsi="Arial" w:cs="Arial"/>
                <w:spacing w:val="4"/>
              </w:rPr>
              <w:t>n</w:t>
            </w:r>
            <w:r w:rsidRPr="00A47847">
              <w:rPr>
                <w:rFonts w:ascii="Arial" w:hAnsi="Arial" w:cs="Arial"/>
                <w:spacing w:val="3"/>
              </w:rPr>
              <w:t>s</w:t>
            </w:r>
            <w:r w:rsidRPr="00A47847">
              <w:rPr>
                <w:rFonts w:ascii="Arial" w:hAnsi="Arial" w:cs="Arial"/>
              </w:rPr>
              <w:t>e</w:t>
            </w:r>
            <w:r w:rsidRPr="00A47847">
              <w:rPr>
                <w:rFonts w:ascii="Arial" w:hAnsi="Arial" w:cs="Arial"/>
                <w:spacing w:val="-7"/>
              </w:rPr>
              <w:t>r</w:t>
            </w:r>
            <w:r w:rsidRPr="00A47847">
              <w:rPr>
                <w:rFonts w:ascii="Arial" w:hAnsi="Arial" w:cs="Arial"/>
                <w:spacing w:val="4"/>
              </w:rPr>
              <w:t>v</w:t>
            </w:r>
            <w:r w:rsidRPr="00A47847">
              <w:rPr>
                <w:rFonts w:ascii="Arial" w:hAnsi="Arial" w:cs="Arial"/>
                <w:spacing w:val="-7"/>
              </w:rPr>
              <w:t>a</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o</w:t>
            </w:r>
            <w:r w:rsidRPr="00A47847">
              <w:rPr>
                <w:rFonts w:ascii="Arial" w:hAnsi="Arial" w:cs="Arial"/>
                <w:spacing w:val="5"/>
              </w:rPr>
              <w:t>n</w:t>
            </w:r>
            <w:r w:rsidRPr="00A47847">
              <w:rPr>
                <w:rFonts w:ascii="Arial" w:hAnsi="Arial" w:cs="Arial"/>
                <w:spacing w:val="-7"/>
              </w:rPr>
              <w:t>-</w:t>
            </w:r>
            <w:r w:rsidRPr="00A47847">
              <w:rPr>
                <w:rFonts w:ascii="Arial" w:hAnsi="Arial" w:cs="Arial"/>
                <w:spacing w:val="4"/>
              </w:rPr>
              <w:t>v</w:t>
            </w:r>
            <w:r w:rsidRPr="00A47847">
              <w:rPr>
                <w:rFonts w:ascii="Arial" w:hAnsi="Arial" w:cs="Arial"/>
              </w:rPr>
              <w:t>a</w:t>
            </w:r>
            <w:r w:rsidRPr="00A47847">
              <w:rPr>
                <w:rFonts w:ascii="Arial" w:hAnsi="Arial" w:cs="Arial"/>
                <w:spacing w:val="-4"/>
              </w:rPr>
              <w:t>l</w:t>
            </w:r>
            <w:r w:rsidRPr="00A47847">
              <w:rPr>
                <w:rFonts w:ascii="Arial" w:hAnsi="Arial" w:cs="Arial"/>
                <w:spacing w:val="4"/>
              </w:rPr>
              <w:t>u</w:t>
            </w:r>
            <w:r w:rsidRPr="00A47847">
              <w:rPr>
                <w:rFonts w:ascii="Arial" w:hAnsi="Arial" w:cs="Arial"/>
              </w:rPr>
              <w:t>e</w:t>
            </w:r>
            <w:r w:rsidRPr="00A47847">
              <w:rPr>
                <w:rFonts w:ascii="Arial" w:hAnsi="Arial" w:cs="Arial"/>
                <w:spacing w:val="14"/>
              </w:rPr>
              <w:t xml:space="preserve"> </w:t>
            </w:r>
            <w:r w:rsidRPr="00A47847">
              <w:rPr>
                <w:rFonts w:ascii="Arial" w:hAnsi="Arial" w:cs="Arial"/>
                <w:spacing w:val="-4"/>
              </w:rPr>
              <w:t>s</w:t>
            </w:r>
            <w:r w:rsidRPr="00A47847">
              <w:rPr>
                <w:rFonts w:ascii="Arial" w:hAnsi="Arial" w:cs="Arial"/>
                <w:spacing w:val="4"/>
              </w:rPr>
              <w:t>p</w:t>
            </w:r>
            <w:r w:rsidRPr="00A47847">
              <w:rPr>
                <w:rFonts w:ascii="Arial" w:hAnsi="Arial" w:cs="Arial"/>
              </w:rPr>
              <w:t>e</w:t>
            </w:r>
            <w:r w:rsidRPr="00A47847">
              <w:rPr>
                <w:rFonts w:ascii="Arial" w:hAnsi="Arial" w:cs="Arial"/>
                <w:spacing w:val="-7"/>
              </w:rPr>
              <w:t>c</w:t>
            </w:r>
            <w:r w:rsidRPr="00A47847">
              <w:rPr>
                <w:rFonts w:ascii="Arial" w:hAnsi="Arial" w:cs="Arial"/>
                <w:spacing w:val="3"/>
              </w:rPr>
              <w:t>i</w:t>
            </w:r>
            <w:r w:rsidRPr="00A47847">
              <w:rPr>
                <w:rFonts w:ascii="Arial" w:hAnsi="Arial" w:cs="Arial"/>
                <w:spacing w:val="-7"/>
              </w:rPr>
              <w:t>e</w:t>
            </w:r>
            <w:r w:rsidRPr="00A47847">
              <w:rPr>
                <w:rFonts w:ascii="Arial" w:hAnsi="Arial" w:cs="Arial"/>
                <w:spacing w:val="3"/>
              </w:rPr>
              <w:t>s</w:t>
            </w:r>
            <w:r w:rsidRPr="00A47847">
              <w:rPr>
                <w:rFonts w:ascii="Arial" w:hAnsi="Arial" w:cs="Arial"/>
              </w:rPr>
              <w:t>,</w:t>
            </w:r>
            <w:r w:rsidRPr="00A47847">
              <w:rPr>
                <w:rFonts w:ascii="Arial" w:hAnsi="Arial" w:cs="Arial"/>
                <w:spacing w:val="10"/>
              </w:rPr>
              <w:t xml:space="preserve"> </w:t>
            </w:r>
            <w:r w:rsidRPr="00A47847">
              <w:rPr>
                <w:rFonts w:ascii="Arial" w:hAnsi="Arial" w:cs="Arial"/>
                <w:spacing w:val="-7"/>
              </w:rPr>
              <w:t>a</w:t>
            </w:r>
            <w:r w:rsidRPr="00A47847">
              <w:rPr>
                <w:rFonts w:ascii="Arial" w:hAnsi="Arial" w:cs="Arial"/>
                <w:spacing w:val="-4"/>
              </w:rPr>
              <w:t>l</w:t>
            </w:r>
            <w:r w:rsidRPr="00A47847">
              <w:rPr>
                <w:rFonts w:ascii="Arial" w:hAnsi="Arial" w:cs="Arial"/>
                <w:spacing w:val="3"/>
              </w:rPr>
              <w:t>t</w:t>
            </w:r>
            <w:r w:rsidRPr="00A47847">
              <w:rPr>
                <w:rFonts w:ascii="Arial" w:hAnsi="Arial" w:cs="Arial"/>
                <w:spacing w:val="-4"/>
              </w:rPr>
              <w:t>ho</w:t>
            </w:r>
            <w:r w:rsidRPr="00A47847">
              <w:rPr>
                <w:rFonts w:ascii="Arial" w:hAnsi="Arial" w:cs="Arial"/>
                <w:spacing w:val="4"/>
              </w:rPr>
              <w:t>u</w:t>
            </w:r>
            <w:r w:rsidRPr="00A47847">
              <w:rPr>
                <w:rFonts w:ascii="Arial" w:hAnsi="Arial" w:cs="Arial"/>
                <w:spacing w:val="-4"/>
              </w:rPr>
              <w:t>g</w:t>
            </w:r>
            <w:r w:rsidRPr="00A47847">
              <w:rPr>
                <w:rFonts w:ascii="Arial" w:hAnsi="Arial" w:cs="Arial"/>
              </w:rPr>
              <w:t>h</w:t>
            </w:r>
            <w:r w:rsidRPr="00A47847">
              <w:rPr>
                <w:rFonts w:ascii="Arial" w:hAnsi="Arial" w:cs="Arial"/>
                <w:spacing w:val="6"/>
              </w:rPr>
              <w:t xml:space="preserve"> </w:t>
            </w:r>
            <w:r w:rsidRPr="00A47847">
              <w:rPr>
                <w:rFonts w:ascii="Arial" w:hAnsi="Arial" w:cs="Arial"/>
                <w:spacing w:val="3"/>
              </w:rPr>
              <w:t>i</w:t>
            </w:r>
            <w:r w:rsidRPr="00A47847">
              <w:rPr>
                <w:rFonts w:ascii="Arial" w:hAnsi="Arial" w:cs="Arial"/>
                <w:spacing w:val="-4"/>
              </w:rPr>
              <w:t>t</w:t>
            </w:r>
            <w:r w:rsidRPr="00A47847">
              <w:rPr>
                <w:rFonts w:ascii="Arial" w:hAnsi="Arial" w:cs="Arial"/>
              </w:rPr>
              <w:t>s me</w:t>
            </w:r>
            <w:r w:rsidRPr="00A47847">
              <w:rPr>
                <w:rFonts w:ascii="Arial" w:hAnsi="Arial" w:cs="Arial"/>
                <w:spacing w:val="-4"/>
              </w:rPr>
              <w:t>th</w:t>
            </w:r>
            <w:r w:rsidRPr="00A47847">
              <w:rPr>
                <w:rFonts w:ascii="Arial" w:hAnsi="Arial" w:cs="Arial"/>
                <w:spacing w:val="4"/>
              </w:rPr>
              <w:t>o</w:t>
            </w:r>
            <w:r w:rsidRPr="00A47847">
              <w:rPr>
                <w:rFonts w:ascii="Arial" w:hAnsi="Arial" w:cs="Arial"/>
                <w:spacing w:val="-4"/>
              </w:rPr>
              <w:t>do</w:t>
            </w:r>
            <w:r w:rsidRPr="00A47847">
              <w:rPr>
                <w:rFonts w:ascii="Arial" w:hAnsi="Arial" w:cs="Arial"/>
                <w:spacing w:val="3"/>
              </w:rPr>
              <w:t>l</w:t>
            </w:r>
            <w:r w:rsidRPr="00A47847">
              <w:rPr>
                <w:rFonts w:ascii="Arial" w:hAnsi="Arial" w:cs="Arial"/>
                <w:spacing w:val="-4"/>
              </w:rPr>
              <w:t>og</w:t>
            </w:r>
            <w:r w:rsidRPr="00A47847">
              <w:rPr>
                <w:rFonts w:ascii="Arial" w:hAnsi="Arial" w:cs="Arial"/>
              </w:rPr>
              <w:t>y</w:t>
            </w:r>
            <w:r w:rsidRPr="00A47847">
              <w:rPr>
                <w:rFonts w:ascii="Arial" w:hAnsi="Arial" w:cs="Arial"/>
                <w:spacing w:val="10"/>
              </w:rPr>
              <w:t xml:space="preserve"> </w:t>
            </w:r>
            <w:r w:rsidRPr="00A47847">
              <w:rPr>
                <w:rFonts w:ascii="Arial" w:hAnsi="Arial" w:cs="Arial"/>
                <w:spacing w:val="4"/>
              </w:rPr>
              <w:t>n</w:t>
            </w:r>
            <w:r w:rsidRPr="00A47847">
              <w:rPr>
                <w:rFonts w:ascii="Arial" w:hAnsi="Arial" w:cs="Arial"/>
              </w:rPr>
              <w:t>e</w:t>
            </w:r>
            <w:r w:rsidRPr="00A47847">
              <w:rPr>
                <w:rFonts w:ascii="Arial" w:hAnsi="Arial" w:cs="Arial"/>
                <w:spacing w:val="-7"/>
              </w:rPr>
              <w:t>e</w:t>
            </w:r>
            <w:r w:rsidRPr="00A47847">
              <w:rPr>
                <w:rFonts w:ascii="Arial" w:hAnsi="Arial" w:cs="Arial"/>
                <w:spacing w:val="4"/>
              </w:rPr>
              <w:t>d</w:t>
            </w:r>
            <w:r w:rsidRPr="00A47847">
              <w:rPr>
                <w:rFonts w:ascii="Arial" w:hAnsi="Arial" w:cs="Arial"/>
              </w:rPr>
              <w:t>s</w:t>
            </w:r>
            <w:r w:rsidRPr="00A47847">
              <w:rPr>
                <w:rFonts w:ascii="Arial" w:hAnsi="Arial" w:cs="Arial"/>
                <w:spacing w:val="3"/>
              </w:rPr>
              <w:t xml:space="preserve"> </w:t>
            </w:r>
            <w:r w:rsidRPr="00A47847">
              <w:rPr>
                <w:rFonts w:ascii="Arial" w:hAnsi="Arial" w:cs="Arial"/>
                <w:spacing w:val="-4"/>
              </w:rPr>
              <w:t>t</w:t>
            </w:r>
            <w:r w:rsidRPr="00A47847">
              <w:rPr>
                <w:rFonts w:ascii="Arial" w:hAnsi="Arial" w:cs="Arial"/>
              </w:rPr>
              <w:t>o</w:t>
            </w:r>
            <w:r w:rsidRPr="00A47847">
              <w:rPr>
                <w:rFonts w:ascii="Arial" w:hAnsi="Arial" w:cs="Arial"/>
                <w:spacing w:val="7"/>
              </w:rPr>
              <w:t xml:space="preserve"> </w:t>
            </w:r>
            <w:r w:rsidRPr="00A47847">
              <w:rPr>
                <w:rFonts w:ascii="Arial" w:hAnsi="Arial" w:cs="Arial"/>
                <w:spacing w:val="4"/>
              </w:rPr>
              <w:t>b</w:t>
            </w:r>
            <w:r w:rsidRPr="00A47847">
              <w:rPr>
                <w:rFonts w:ascii="Arial" w:hAnsi="Arial" w:cs="Arial"/>
              </w:rPr>
              <w:t>e</w:t>
            </w:r>
            <w:r w:rsidRPr="00A47847">
              <w:rPr>
                <w:rFonts w:ascii="Arial" w:hAnsi="Arial" w:cs="Arial"/>
                <w:spacing w:val="-3"/>
              </w:rPr>
              <w:t xml:space="preserve"> </w:t>
            </w:r>
            <w:r w:rsidRPr="00A47847">
              <w:rPr>
                <w:rFonts w:ascii="Arial" w:hAnsi="Arial" w:cs="Arial"/>
                <w:spacing w:val="3"/>
                <w:w w:val="101"/>
              </w:rPr>
              <w:t>st</w:t>
            </w:r>
            <w:r w:rsidRPr="00A47847">
              <w:rPr>
                <w:rFonts w:ascii="Arial" w:hAnsi="Arial" w:cs="Arial"/>
                <w:spacing w:val="-7"/>
                <w:w w:val="101"/>
              </w:rPr>
              <w:t>r</w:t>
            </w:r>
            <w:r w:rsidRPr="00A47847">
              <w:rPr>
                <w:rFonts w:ascii="Arial" w:hAnsi="Arial" w:cs="Arial"/>
                <w:w w:val="101"/>
              </w:rPr>
              <w:t>e</w:t>
            </w:r>
            <w:r w:rsidRPr="00A47847">
              <w:rPr>
                <w:rFonts w:ascii="Arial" w:hAnsi="Arial" w:cs="Arial"/>
                <w:spacing w:val="-4"/>
                <w:w w:val="101"/>
              </w:rPr>
              <w:t>n</w:t>
            </w:r>
            <w:r w:rsidRPr="00A47847">
              <w:rPr>
                <w:rFonts w:ascii="Arial" w:hAnsi="Arial" w:cs="Arial"/>
                <w:spacing w:val="4"/>
                <w:w w:val="101"/>
              </w:rPr>
              <w:t>g</w:t>
            </w:r>
            <w:r w:rsidRPr="00A47847">
              <w:rPr>
                <w:rFonts w:ascii="Arial" w:hAnsi="Arial" w:cs="Arial"/>
                <w:spacing w:val="-4"/>
                <w:w w:val="101"/>
              </w:rPr>
              <w:t>t</w:t>
            </w:r>
            <w:r w:rsidRPr="00A47847">
              <w:rPr>
                <w:rFonts w:ascii="Arial" w:hAnsi="Arial" w:cs="Arial"/>
                <w:spacing w:val="4"/>
                <w:w w:val="101"/>
              </w:rPr>
              <w:t>h</w:t>
            </w:r>
            <w:r w:rsidRPr="00A47847">
              <w:rPr>
                <w:rFonts w:ascii="Arial" w:hAnsi="Arial" w:cs="Arial"/>
                <w:spacing w:val="-7"/>
                <w:w w:val="101"/>
              </w:rPr>
              <w:t>e</w:t>
            </w:r>
            <w:r w:rsidRPr="00A47847">
              <w:rPr>
                <w:rFonts w:ascii="Arial" w:hAnsi="Arial" w:cs="Arial"/>
                <w:spacing w:val="4"/>
                <w:w w:val="101"/>
              </w:rPr>
              <w:t>n</w:t>
            </w:r>
            <w:r w:rsidRPr="00A47847">
              <w:rPr>
                <w:rFonts w:ascii="Arial" w:hAnsi="Arial" w:cs="Arial"/>
                <w:spacing w:val="-7"/>
                <w:w w:val="101"/>
              </w:rPr>
              <w:t>e</w:t>
            </w:r>
            <w:r w:rsidRPr="00A47847">
              <w:rPr>
                <w:rFonts w:ascii="Arial" w:hAnsi="Arial" w:cs="Arial"/>
                <w:spacing w:val="4"/>
                <w:w w:val="101"/>
              </w:rPr>
              <w:t>d</w:t>
            </w:r>
            <w:r w:rsidRPr="00A47847">
              <w:rPr>
                <w:rFonts w:ascii="Arial" w:hAnsi="Arial" w:cs="Arial"/>
                <w:w w:val="101"/>
              </w:rPr>
              <w:t xml:space="preserve">. </w:t>
            </w:r>
            <w:r w:rsidRPr="00A47847">
              <w:rPr>
                <w:rFonts w:ascii="Arial" w:hAnsi="Arial" w:cs="Arial"/>
              </w:rPr>
              <w:t>F</w:t>
            </w:r>
            <w:r w:rsidRPr="00A47847">
              <w:rPr>
                <w:rFonts w:ascii="Arial" w:hAnsi="Arial" w:cs="Arial"/>
                <w:spacing w:val="3"/>
              </w:rPr>
              <w:t>u</w:t>
            </w:r>
            <w:r w:rsidRPr="00A47847">
              <w:rPr>
                <w:rFonts w:ascii="Arial" w:hAnsi="Arial" w:cs="Arial"/>
                <w:spacing w:val="-7"/>
              </w:rPr>
              <w:t>r</w:t>
            </w:r>
            <w:r w:rsidRPr="00A47847">
              <w:rPr>
                <w:rFonts w:ascii="Arial" w:hAnsi="Arial" w:cs="Arial"/>
                <w:spacing w:val="3"/>
              </w:rPr>
              <w:t>t</w:t>
            </w:r>
            <w:r w:rsidRPr="00A47847">
              <w:rPr>
                <w:rFonts w:ascii="Arial" w:hAnsi="Arial" w:cs="Arial"/>
                <w:spacing w:val="4"/>
              </w:rPr>
              <w:t>h</w:t>
            </w:r>
            <w:r w:rsidRPr="00A47847">
              <w:rPr>
                <w:rFonts w:ascii="Arial" w:hAnsi="Arial" w:cs="Arial"/>
                <w:spacing w:val="-7"/>
              </w:rPr>
              <w:t>e</w:t>
            </w:r>
            <w:r w:rsidRPr="00A47847">
              <w:rPr>
                <w:rFonts w:ascii="Arial" w:hAnsi="Arial" w:cs="Arial"/>
              </w:rPr>
              <w:t>rm</w:t>
            </w:r>
            <w:r w:rsidRPr="00A47847">
              <w:rPr>
                <w:rFonts w:ascii="Arial" w:hAnsi="Arial" w:cs="Arial"/>
                <w:spacing w:val="-4"/>
              </w:rPr>
              <w:t>o</w:t>
            </w:r>
            <w:r w:rsidRPr="00A47847">
              <w:rPr>
                <w:rFonts w:ascii="Arial" w:hAnsi="Arial" w:cs="Arial"/>
              </w:rPr>
              <w:t>re,</w:t>
            </w:r>
            <w:r w:rsidRPr="00A47847">
              <w:rPr>
                <w:rFonts w:ascii="Arial" w:hAnsi="Arial" w:cs="Arial"/>
                <w:spacing w:val="8"/>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3"/>
              </w:rPr>
              <w:t xml:space="preserve"> </w:t>
            </w:r>
            <w:r w:rsidRPr="00A47847">
              <w:rPr>
                <w:rFonts w:ascii="Arial" w:hAnsi="Arial" w:cs="Arial"/>
                <w:spacing w:val="3"/>
              </w:rPr>
              <w:t>i</w:t>
            </w:r>
            <w:r w:rsidRPr="00A47847">
              <w:rPr>
                <w:rFonts w:ascii="Arial" w:hAnsi="Arial" w:cs="Arial"/>
                <w:spacing w:val="-4"/>
              </w:rPr>
              <w:t>d</w:t>
            </w:r>
            <w:r w:rsidRPr="00A47847">
              <w:rPr>
                <w:rFonts w:ascii="Arial" w:hAnsi="Arial" w:cs="Arial"/>
              </w:rPr>
              <w:t>e</w:t>
            </w:r>
            <w:r w:rsidRPr="00A47847">
              <w:rPr>
                <w:rFonts w:ascii="Arial" w:hAnsi="Arial" w:cs="Arial"/>
                <w:spacing w:val="-4"/>
              </w:rPr>
              <w:t>n</w:t>
            </w:r>
            <w:r w:rsidRPr="00A47847">
              <w:rPr>
                <w:rFonts w:ascii="Arial" w:hAnsi="Arial" w:cs="Arial"/>
                <w:spacing w:val="3"/>
              </w:rPr>
              <w:t>t</w:t>
            </w:r>
            <w:r w:rsidRPr="00A47847">
              <w:rPr>
                <w:rFonts w:ascii="Arial" w:hAnsi="Arial" w:cs="Arial"/>
                <w:spacing w:val="-4"/>
              </w:rPr>
              <w:t>i</w:t>
            </w:r>
            <w:r w:rsidRPr="00A47847">
              <w:rPr>
                <w:rFonts w:ascii="Arial" w:hAnsi="Arial" w:cs="Arial"/>
              </w:rPr>
              <w:t>f</w:t>
            </w:r>
            <w:r w:rsidRPr="00A47847">
              <w:rPr>
                <w:rFonts w:ascii="Arial" w:hAnsi="Arial" w:cs="Arial"/>
                <w:spacing w:val="4"/>
              </w:rPr>
              <w:t>i</w:t>
            </w:r>
            <w:r w:rsidRPr="00A47847">
              <w:rPr>
                <w:rFonts w:ascii="Arial" w:hAnsi="Arial" w:cs="Arial"/>
                <w:spacing w:val="-7"/>
              </w:rPr>
              <w:t>c</w:t>
            </w:r>
            <w:r w:rsidRPr="00A47847">
              <w:rPr>
                <w:rFonts w:ascii="Arial" w:hAnsi="Arial" w:cs="Arial"/>
              </w:rPr>
              <w:t>a</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o</w:t>
            </w:r>
            <w:r w:rsidRPr="00A47847">
              <w:rPr>
                <w:rFonts w:ascii="Arial" w:hAnsi="Arial" w:cs="Arial"/>
              </w:rPr>
              <w:t>n</w:t>
            </w:r>
            <w:r w:rsidRPr="00A47847">
              <w:rPr>
                <w:rFonts w:ascii="Arial" w:hAnsi="Arial" w:cs="Arial"/>
                <w:spacing w:val="10"/>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3"/>
              </w:rPr>
              <w:t xml:space="preserve"> </w:t>
            </w:r>
            <w:r w:rsidRPr="00A47847">
              <w:rPr>
                <w:rFonts w:ascii="Arial" w:hAnsi="Arial" w:cs="Arial"/>
              </w:rPr>
              <w:t>re</w:t>
            </w:r>
            <w:r w:rsidRPr="00A47847">
              <w:rPr>
                <w:rFonts w:ascii="Arial" w:hAnsi="Arial" w:cs="Arial"/>
                <w:spacing w:val="-4"/>
              </w:rPr>
              <w:t>g</w:t>
            </w:r>
            <w:r w:rsidRPr="00A47847">
              <w:rPr>
                <w:rFonts w:ascii="Arial" w:hAnsi="Arial" w:cs="Arial"/>
              </w:rPr>
              <w:t>e</w:t>
            </w:r>
            <w:r w:rsidRPr="00A47847">
              <w:rPr>
                <w:rFonts w:ascii="Arial" w:hAnsi="Arial" w:cs="Arial"/>
                <w:spacing w:val="4"/>
              </w:rPr>
              <w:t>n</w:t>
            </w:r>
            <w:r w:rsidRPr="00A47847">
              <w:rPr>
                <w:rFonts w:ascii="Arial" w:hAnsi="Arial" w:cs="Arial"/>
                <w:spacing w:val="-7"/>
              </w:rPr>
              <w:t>e</w:t>
            </w:r>
            <w:r w:rsidRPr="00A47847">
              <w:rPr>
                <w:rFonts w:ascii="Arial" w:hAnsi="Arial" w:cs="Arial"/>
              </w:rPr>
              <w:t>ra</w:t>
            </w:r>
            <w:r w:rsidRPr="00A47847">
              <w:rPr>
                <w:rFonts w:ascii="Arial" w:hAnsi="Arial" w:cs="Arial"/>
                <w:spacing w:val="-4"/>
              </w:rPr>
              <w:t>ti</w:t>
            </w:r>
            <w:r w:rsidRPr="00A47847">
              <w:rPr>
                <w:rFonts w:ascii="Arial" w:hAnsi="Arial" w:cs="Arial"/>
                <w:spacing w:val="4"/>
              </w:rPr>
              <w:t>o</w:t>
            </w:r>
            <w:r w:rsidRPr="00A47847">
              <w:rPr>
                <w:rFonts w:ascii="Arial" w:hAnsi="Arial" w:cs="Arial"/>
              </w:rPr>
              <w:t>n</w:t>
            </w:r>
            <w:r w:rsidRPr="00A47847">
              <w:rPr>
                <w:rFonts w:ascii="Arial" w:hAnsi="Arial" w:cs="Arial"/>
                <w:spacing w:val="8"/>
              </w:rPr>
              <w:t xml:space="preserve"> </w:t>
            </w:r>
            <w:r w:rsidRPr="00A47847">
              <w:rPr>
                <w:rFonts w:ascii="Arial" w:hAnsi="Arial" w:cs="Arial"/>
              </w:rPr>
              <w:t>c</w:t>
            </w:r>
            <w:r w:rsidRPr="00A47847">
              <w:rPr>
                <w:rFonts w:ascii="Arial" w:hAnsi="Arial" w:cs="Arial"/>
                <w:spacing w:val="-4"/>
              </w:rPr>
              <w:t>on</w:t>
            </w:r>
            <w:r w:rsidRPr="00A47847">
              <w:rPr>
                <w:rFonts w:ascii="Arial" w:hAnsi="Arial" w:cs="Arial"/>
                <w:spacing w:val="3"/>
              </w:rPr>
              <w:t>st</w:t>
            </w:r>
            <w:r w:rsidRPr="00A47847">
              <w:rPr>
                <w:rFonts w:ascii="Arial" w:hAnsi="Arial" w:cs="Arial"/>
                <w:spacing w:val="-7"/>
              </w:rPr>
              <w:t>r</w:t>
            </w:r>
            <w:r w:rsidRPr="00A47847">
              <w:rPr>
                <w:rFonts w:ascii="Arial" w:hAnsi="Arial" w:cs="Arial"/>
              </w:rPr>
              <w:t>a</w:t>
            </w:r>
            <w:r w:rsidRPr="00A47847">
              <w:rPr>
                <w:rFonts w:ascii="Arial" w:hAnsi="Arial" w:cs="Arial"/>
                <w:spacing w:val="-4"/>
              </w:rPr>
              <w:t>i</w:t>
            </w:r>
            <w:r w:rsidRPr="00A47847">
              <w:rPr>
                <w:rFonts w:ascii="Arial" w:hAnsi="Arial" w:cs="Arial"/>
                <w:spacing w:val="4"/>
              </w:rPr>
              <w:t>n</w:t>
            </w:r>
            <w:r w:rsidRPr="00A47847">
              <w:rPr>
                <w:rFonts w:ascii="Arial" w:hAnsi="Arial" w:cs="Arial"/>
                <w:spacing w:val="-4"/>
              </w:rPr>
              <w:t>t</w:t>
            </w:r>
            <w:r w:rsidRPr="00A47847">
              <w:rPr>
                <w:rFonts w:ascii="Arial" w:hAnsi="Arial" w:cs="Arial"/>
              </w:rPr>
              <w:t>s</w:t>
            </w:r>
            <w:r w:rsidRPr="00A47847">
              <w:rPr>
                <w:rFonts w:ascii="Arial" w:hAnsi="Arial" w:cs="Arial"/>
                <w:spacing w:val="7"/>
              </w:rPr>
              <w:t xml:space="preserve"> </w:t>
            </w:r>
            <w:r w:rsidRPr="00A47847">
              <w:rPr>
                <w:rFonts w:ascii="Arial" w:hAnsi="Arial" w:cs="Arial"/>
              </w:rPr>
              <w:t>a</w:t>
            </w:r>
            <w:r w:rsidRPr="00A47847">
              <w:rPr>
                <w:rFonts w:ascii="Arial" w:hAnsi="Arial" w:cs="Arial"/>
                <w:spacing w:val="-4"/>
              </w:rPr>
              <w:t>n</w:t>
            </w:r>
            <w:r w:rsidRPr="00A47847">
              <w:rPr>
                <w:rFonts w:ascii="Arial" w:hAnsi="Arial" w:cs="Arial"/>
              </w:rPr>
              <w:t>d</w:t>
            </w:r>
            <w:r w:rsidRPr="00A47847">
              <w:rPr>
                <w:rFonts w:ascii="Arial" w:hAnsi="Arial" w:cs="Arial"/>
                <w:spacing w:val="2"/>
              </w:rPr>
              <w:t xml:space="preserve"> </w:t>
            </w:r>
            <w:r w:rsidRPr="00A47847">
              <w:rPr>
                <w:rFonts w:ascii="Arial" w:hAnsi="Arial" w:cs="Arial"/>
                <w:spacing w:val="-4"/>
              </w:rPr>
              <w:t>d</w:t>
            </w:r>
            <w:r w:rsidRPr="00A47847">
              <w:rPr>
                <w:rFonts w:ascii="Arial" w:hAnsi="Arial" w:cs="Arial"/>
                <w:spacing w:val="3"/>
              </w:rPr>
              <w:t>i</w:t>
            </w:r>
            <w:r w:rsidRPr="00A47847">
              <w:rPr>
                <w:rFonts w:ascii="Arial" w:hAnsi="Arial" w:cs="Arial"/>
              </w:rPr>
              <w:t>am</w:t>
            </w:r>
            <w:r w:rsidRPr="00A47847">
              <w:rPr>
                <w:rFonts w:ascii="Arial" w:hAnsi="Arial" w:cs="Arial"/>
                <w:spacing w:val="-7"/>
              </w:rPr>
              <w:t>e</w:t>
            </w:r>
            <w:r w:rsidRPr="00A47847">
              <w:rPr>
                <w:rFonts w:ascii="Arial" w:hAnsi="Arial" w:cs="Arial"/>
                <w:spacing w:val="3"/>
              </w:rPr>
              <w:t>t</w:t>
            </w:r>
            <w:r w:rsidRPr="00A47847">
              <w:rPr>
                <w:rFonts w:ascii="Arial" w:hAnsi="Arial" w:cs="Arial"/>
              </w:rPr>
              <w:t>er</w:t>
            </w:r>
            <w:r w:rsidRPr="00A47847">
              <w:rPr>
                <w:rFonts w:ascii="Arial" w:hAnsi="Arial" w:cs="Arial"/>
                <w:spacing w:val="2"/>
              </w:rPr>
              <w:t xml:space="preserve"> </w:t>
            </w:r>
            <w:r w:rsidRPr="00A47847">
              <w:rPr>
                <w:rFonts w:ascii="Arial" w:hAnsi="Arial" w:cs="Arial"/>
              </w:rPr>
              <w:t>c</w:t>
            </w:r>
            <w:r w:rsidRPr="00A47847">
              <w:rPr>
                <w:rFonts w:ascii="Arial" w:hAnsi="Arial" w:cs="Arial"/>
                <w:spacing w:val="4"/>
              </w:rPr>
              <w:t>l</w:t>
            </w:r>
            <w:r w:rsidRPr="00A47847">
              <w:rPr>
                <w:rFonts w:ascii="Arial" w:hAnsi="Arial" w:cs="Arial"/>
                <w:spacing w:val="-7"/>
              </w:rPr>
              <w:t>a</w:t>
            </w:r>
            <w:r w:rsidRPr="00A47847">
              <w:rPr>
                <w:rFonts w:ascii="Arial" w:hAnsi="Arial" w:cs="Arial"/>
                <w:spacing w:val="-4"/>
              </w:rPr>
              <w:t>s</w:t>
            </w:r>
            <w:r w:rsidRPr="00A47847">
              <w:rPr>
                <w:rFonts w:ascii="Arial" w:hAnsi="Arial" w:cs="Arial"/>
              </w:rPr>
              <w:t>s</w:t>
            </w:r>
            <w:r w:rsidRPr="00A47847">
              <w:rPr>
                <w:rFonts w:ascii="Arial" w:hAnsi="Arial" w:cs="Arial"/>
                <w:spacing w:val="10"/>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4"/>
              </w:rPr>
              <w:t>ns</w:t>
            </w:r>
            <w:r w:rsidRPr="00A47847">
              <w:rPr>
                <w:rFonts w:ascii="Arial" w:hAnsi="Arial" w:cs="Arial"/>
                <w:spacing w:val="3"/>
              </w:rPr>
              <w:t>t</w:t>
            </w:r>
            <w:r w:rsidRPr="00A47847">
              <w:rPr>
                <w:rFonts w:ascii="Arial" w:hAnsi="Arial" w:cs="Arial"/>
              </w:rPr>
              <w:t>ra</w:t>
            </w:r>
            <w:r w:rsidRPr="00A47847">
              <w:rPr>
                <w:rFonts w:ascii="Arial" w:hAnsi="Arial" w:cs="Arial"/>
                <w:spacing w:val="-4"/>
              </w:rPr>
              <w:t>in</w:t>
            </w:r>
            <w:r w:rsidRPr="00A47847">
              <w:rPr>
                <w:rFonts w:ascii="Arial" w:hAnsi="Arial" w:cs="Arial"/>
                <w:spacing w:val="3"/>
              </w:rPr>
              <w:t>t</w:t>
            </w:r>
            <w:r w:rsidRPr="00A47847">
              <w:rPr>
                <w:rFonts w:ascii="Arial" w:hAnsi="Arial" w:cs="Arial"/>
              </w:rPr>
              <w:t>s</w:t>
            </w:r>
            <w:r w:rsidRPr="00A47847">
              <w:rPr>
                <w:rFonts w:ascii="Arial" w:hAnsi="Arial" w:cs="Arial"/>
                <w:spacing w:val="7"/>
              </w:rPr>
              <w:t xml:space="preserve"> </w:t>
            </w:r>
            <w:r w:rsidRPr="00A47847">
              <w:rPr>
                <w:rFonts w:ascii="Arial" w:hAnsi="Arial" w:cs="Arial"/>
                <w:spacing w:val="-7"/>
              </w:rPr>
              <w:t>a</w:t>
            </w:r>
            <w:r w:rsidRPr="00A47847">
              <w:rPr>
                <w:rFonts w:ascii="Arial" w:hAnsi="Arial" w:cs="Arial"/>
                <w:spacing w:val="4"/>
              </w:rPr>
              <w:t>dd</w:t>
            </w:r>
            <w:r w:rsidRPr="00A47847">
              <w:rPr>
                <w:rFonts w:ascii="Arial" w:hAnsi="Arial" w:cs="Arial"/>
              </w:rPr>
              <w:t>r</w:t>
            </w:r>
            <w:r w:rsidRPr="00A47847">
              <w:rPr>
                <w:rFonts w:ascii="Arial" w:hAnsi="Arial" w:cs="Arial"/>
                <w:spacing w:val="-7"/>
              </w:rPr>
              <w:t>e</w:t>
            </w:r>
            <w:r w:rsidRPr="00A47847">
              <w:rPr>
                <w:rFonts w:ascii="Arial" w:hAnsi="Arial" w:cs="Arial"/>
                <w:spacing w:val="-4"/>
              </w:rPr>
              <w:t>s</w:t>
            </w:r>
            <w:r w:rsidRPr="00A47847">
              <w:rPr>
                <w:rFonts w:ascii="Arial" w:hAnsi="Arial" w:cs="Arial"/>
                <w:spacing w:val="3"/>
              </w:rPr>
              <w:t>s</w:t>
            </w:r>
            <w:r w:rsidRPr="00A47847">
              <w:rPr>
                <w:rFonts w:ascii="Arial" w:hAnsi="Arial" w:cs="Arial"/>
              </w:rPr>
              <w:t>es</w:t>
            </w:r>
            <w:r w:rsidRPr="00A47847">
              <w:rPr>
                <w:rFonts w:ascii="Arial" w:hAnsi="Arial" w:cs="Arial"/>
                <w:spacing w:val="7"/>
              </w:rPr>
              <w:t xml:space="preserve"> </w:t>
            </w:r>
            <w:r w:rsidRPr="00A47847">
              <w:rPr>
                <w:rFonts w:ascii="Arial" w:hAnsi="Arial" w:cs="Arial"/>
                <w:spacing w:val="-4"/>
                <w:w w:val="101"/>
              </w:rPr>
              <w:t>i</w:t>
            </w:r>
            <w:r w:rsidRPr="00A47847">
              <w:rPr>
                <w:rFonts w:ascii="Arial" w:hAnsi="Arial" w:cs="Arial"/>
                <w:w w:val="101"/>
              </w:rPr>
              <w:t>m</w:t>
            </w:r>
            <w:r w:rsidRPr="00A47847">
              <w:rPr>
                <w:rFonts w:ascii="Arial" w:hAnsi="Arial" w:cs="Arial"/>
                <w:spacing w:val="-4"/>
                <w:w w:val="101"/>
              </w:rPr>
              <w:t>p</w:t>
            </w:r>
            <w:r w:rsidRPr="00A47847">
              <w:rPr>
                <w:rFonts w:ascii="Arial" w:hAnsi="Arial" w:cs="Arial"/>
                <w:spacing w:val="4"/>
                <w:w w:val="101"/>
              </w:rPr>
              <w:t>o</w:t>
            </w:r>
            <w:r w:rsidRPr="00A47847">
              <w:rPr>
                <w:rFonts w:ascii="Arial" w:hAnsi="Arial" w:cs="Arial"/>
                <w:spacing w:val="-7"/>
                <w:w w:val="101"/>
              </w:rPr>
              <w:t>r</w:t>
            </w:r>
            <w:r w:rsidRPr="00A47847">
              <w:rPr>
                <w:rFonts w:ascii="Arial" w:hAnsi="Arial" w:cs="Arial"/>
                <w:spacing w:val="3"/>
                <w:w w:val="101"/>
              </w:rPr>
              <w:t>t</w:t>
            </w:r>
            <w:r w:rsidRPr="00A47847">
              <w:rPr>
                <w:rFonts w:ascii="Arial" w:hAnsi="Arial" w:cs="Arial"/>
                <w:w w:val="101"/>
              </w:rPr>
              <w:t>a</w:t>
            </w:r>
            <w:r w:rsidRPr="00A47847">
              <w:rPr>
                <w:rFonts w:ascii="Arial" w:hAnsi="Arial" w:cs="Arial"/>
                <w:spacing w:val="-4"/>
                <w:w w:val="101"/>
              </w:rPr>
              <w:t>n</w:t>
            </w:r>
            <w:r w:rsidRPr="00A47847">
              <w:rPr>
                <w:rFonts w:ascii="Arial" w:hAnsi="Arial" w:cs="Arial"/>
                <w:w w:val="101"/>
              </w:rPr>
              <w:t xml:space="preserve">t </w:t>
            </w:r>
            <w:r w:rsidRPr="00A47847">
              <w:rPr>
                <w:rFonts w:ascii="Arial" w:hAnsi="Arial" w:cs="Arial"/>
                <w:spacing w:val="4"/>
              </w:rPr>
              <w:t>g</w:t>
            </w:r>
            <w:r w:rsidRPr="00A47847">
              <w:rPr>
                <w:rFonts w:ascii="Arial" w:hAnsi="Arial" w:cs="Arial"/>
                <w:spacing w:val="-7"/>
              </w:rPr>
              <w:t>a</w:t>
            </w:r>
            <w:r w:rsidRPr="00A47847">
              <w:rPr>
                <w:rFonts w:ascii="Arial" w:hAnsi="Arial" w:cs="Arial"/>
                <w:spacing w:val="4"/>
              </w:rPr>
              <w:t>p</w:t>
            </w:r>
            <w:r w:rsidRPr="00A47847">
              <w:rPr>
                <w:rFonts w:ascii="Arial" w:hAnsi="Arial" w:cs="Arial"/>
              </w:rPr>
              <w:t>s</w:t>
            </w:r>
            <w:r w:rsidRPr="00A47847">
              <w:rPr>
                <w:rFonts w:ascii="Arial" w:hAnsi="Arial" w:cs="Arial"/>
                <w:spacing w:val="2"/>
              </w:rPr>
              <w:t xml:space="preserve"> </w:t>
            </w:r>
            <w:r w:rsidRPr="00A47847">
              <w:rPr>
                <w:rFonts w:ascii="Arial" w:hAnsi="Arial" w:cs="Arial"/>
                <w:spacing w:val="-4"/>
              </w:rPr>
              <w:t>i</w:t>
            </w:r>
            <w:r w:rsidRPr="00A47847">
              <w:rPr>
                <w:rFonts w:ascii="Arial" w:hAnsi="Arial" w:cs="Arial"/>
              </w:rPr>
              <w:t>n</w:t>
            </w:r>
            <w:r w:rsidRPr="00A47847">
              <w:rPr>
                <w:rFonts w:ascii="Arial" w:hAnsi="Arial" w:cs="Arial"/>
                <w:spacing w:val="1"/>
              </w:rPr>
              <w:t xml:space="preserve"> </w:t>
            </w:r>
            <w:r w:rsidRPr="00A47847">
              <w:rPr>
                <w:rFonts w:ascii="Arial" w:hAnsi="Arial" w:cs="Arial"/>
                <w:spacing w:val="4"/>
              </w:rPr>
              <w:t>u</w:t>
            </w:r>
            <w:r w:rsidRPr="00A47847">
              <w:rPr>
                <w:rFonts w:ascii="Arial" w:hAnsi="Arial" w:cs="Arial"/>
                <w:spacing w:val="-4"/>
              </w:rPr>
              <w:t>n</w:t>
            </w:r>
            <w:r w:rsidRPr="00A47847">
              <w:rPr>
                <w:rFonts w:ascii="Arial" w:hAnsi="Arial" w:cs="Arial"/>
                <w:spacing w:val="4"/>
              </w:rPr>
              <w:t>d</w:t>
            </w:r>
            <w:r w:rsidRPr="00A47847">
              <w:rPr>
                <w:rFonts w:ascii="Arial" w:hAnsi="Arial" w:cs="Arial"/>
              </w:rPr>
              <w:t>e</w:t>
            </w:r>
            <w:r w:rsidRPr="00A47847">
              <w:rPr>
                <w:rFonts w:ascii="Arial" w:hAnsi="Arial" w:cs="Arial"/>
                <w:spacing w:val="-7"/>
              </w:rPr>
              <w:t>r</w:t>
            </w:r>
            <w:r w:rsidRPr="00A47847">
              <w:rPr>
                <w:rFonts w:ascii="Arial" w:hAnsi="Arial" w:cs="Arial"/>
                <w:spacing w:val="-4"/>
              </w:rPr>
              <w:t>s</w:t>
            </w:r>
            <w:r w:rsidRPr="00A47847">
              <w:rPr>
                <w:rFonts w:ascii="Arial" w:hAnsi="Arial" w:cs="Arial"/>
                <w:spacing w:val="3"/>
              </w:rPr>
              <w:t>t</w:t>
            </w:r>
            <w:r w:rsidRPr="00A47847">
              <w:rPr>
                <w:rFonts w:ascii="Arial" w:hAnsi="Arial" w:cs="Arial"/>
              </w:rPr>
              <w:t>a</w:t>
            </w:r>
            <w:r w:rsidRPr="00A47847">
              <w:rPr>
                <w:rFonts w:ascii="Arial" w:hAnsi="Arial" w:cs="Arial"/>
                <w:spacing w:val="-4"/>
              </w:rPr>
              <w:t>nd</w:t>
            </w:r>
            <w:r w:rsidRPr="00A47847">
              <w:rPr>
                <w:rFonts w:ascii="Arial" w:hAnsi="Arial" w:cs="Arial"/>
                <w:spacing w:val="3"/>
              </w:rPr>
              <w:t>i</w:t>
            </w:r>
            <w:r w:rsidRPr="00A47847">
              <w:rPr>
                <w:rFonts w:ascii="Arial" w:hAnsi="Arial" w:cs="Arial"/>
                <w:spacing w:val="-4"/>
              </w:rPr>
              <w:t>n</w:t>
            </w:r>
            <w:r w:rsidRPr="00A47847">
              <w:rPr>
                <w:rFonts w:ascii="Arial" w:hAnsi="Arial" w:cs="Arial"/>
              </w:rPr>
              <w:t>g</w:t>
            </w:r>
            <w:r w:rsidRPr="00A47847">
              <w:rPr>
                <w:rFonts w:ascii="Arial" w:hAnsi="Arial" w:cs="Arial"/>
                <w:spacing w:val="10"/>
              </w:rPr>
              <w:t xml:space="preserve"> </w:t>
            </w:r>
            <w:r w:rsidRPr="00A47847">
              <w:rPr>
                <w:rFonts w:ascii="Arial" w:hAnsi="Arial" w:cs="Arial"/>
                <w:spacing w:val="-4"/>
              </w:rPr>
              <w:t>p</w:t>
            </w:r>
            <w:r w:rsidRPr="00A47847">
              <w:rPr>
                <w:rFonts w:ascii="Arial" w:hAnsi="Arial" w:cs="Arial"/>
                <w:spacing w:val="4"/>
              </w:rPr>
              <w:t>o</w:t>
            </w:r>
            <w:r w:rsidRPr="00A47847">
              <w:rPr>
                <w:rFonts w:ascii="Arial" w:hAnsi="Arial" w:cs="Arial"/>
                <w:spacing w:val="-4"/>
              </w:rPr>
              <w:t>pu</w:t>
            </w:r>
            <w:r w:rsidRPr="00A47847">
              <w:rPr>
                <w:rFonts w:ascii="Arial" w:hAnsi="Arial" w:cs="Arial"/>
                <w:spacing w:val="3"/>
              </w:rPr>
              <w:t>l</w:t>
            </w:r>
            <w:r w:rsidRPr="00A47847">
              <w:rPr>
                <w:rFonts w:ascii="Arial" w:hAnsi="Arial" w:cs="Arial"/>
              </w:rPr>
              <w:t>a</w:t>
            </w:r>
            <w:r w:rsidRPr="00A47847">
              <w:rPr>
                <w:rFonts w:ascii="Arial" w:hAnsi="Arial" w:cs="Arial"/>
                <w:spacing w:val="-4"/>
              </w:rPr>
              <w:t>ti</w:t>
            </w:r>
            <w:r w:rsidRPr="00A47847">
              <w:rPr>
                <w:rFonts w:ascii="Arial" w:hAnsi="Arial" w:cs="Arial"/>
                <w:spacing w:val="4"/>
              </w:rPr>
              <w:t>o</w:t>
            </w:r>
            <w:r w:rsidRPr="00A47847">
              <w:rPr>
                <w:rFonts w:ascii="Arial" w:hAnsi="Arial" w:cs="Arial"/>
              </w:rPr>
              <w:t>n</w:t>
            </w:r>
            <w:r w:rsidRPr="00A47847">
              <w:rPr>
                <w:rFonts w:ascii="Arial" w:hAnsi="Arial" w:cs="Arial"/>
                <w:spacing w:val="7"/>
              </w:rPr>
              <w:t xml:space="preserve"> </w:t>
            </w:r>
            <w:r w:rsidRPr="00A47847">
              <w:rPr>
                <w:rFonts w:ascii="Arial" w:hAnsi="Arial" w:cs="Arial"/>
                <w:spacing w:val="-4"/>
              </w:rPr>
              <w:t>dy</w:t>
            </w:r>
            <w:r w:rsidRPr="00A47847">
              <w:rPr>
                <w:rFonts w:ascii="Arial" w:hAnsi="Arial" w:cs="Arial"/>
                <w:spacing w:val="4"/>
              </w:rPr>
              <w:t>n</w:t>
            </w:r>
            <w:r w:rsidRPr="00A47847">
              <w:rPr>
                <w:rFonts w:ascii="Arial" w:hAnsi="Arial" w:cs="Arial"/>
              </w:rPr>
              <w:t>a</w:t>
            </w:r>
            <w:r w:rsidRPr="00A47847">
              <w:rPr>
                <w:rFonts w:ascii="Arial" w:hAnsi="Arial" w:cs="Arial"/>
                <w:spacing w:val="-7"/>
              </w:rPr>
              <w:t>m</w:t>
            </w:r>
            <w:r w:rsidRPr="00A47847">
              <w:rPr>
                <w:rFonts w:ascii="Arial" w:hAnsi="Arial" w:cs="Arial"/>
                <w:spacing w:val="3"/>
              </w:rPr>
              <w:t>i</w:t>
            </w:r>
            <w:r w:rsidRPr="00A47847">
              <w:rPr>
                <w:rFonts w:ascii="Arial" w:hAnsi="Arial" w:cs="Arial"/>
              </w:rPr>
              <w:t>c</w:t>
            </w:r>
            <w:r w:rsidRPr="00A47847">
              <w:rPr>
                <w:rFonts w:ascii="Arial" w:hAnsi="Arial" w:cs="Arial"/>
                <w:spacing w:val="-4"/>
              </w:rPr>
              <w:t>s</w:t>
            </w:r>
            <w:r w:rsidRPr="00A47847">
              <w:rPr>
                <w:rFonts w:ascii="Arial" w:hAnsi="Arial" w:cs="Arial"/>
              </w:rPr>
              <w:t>,</w:t>
            </w:r>
            <w:r w:rsidRPr="00A47847">
              <w:rPr>
                <w:rFonts w:ascii="Arial" w:hAnsi="Arial" w:cs="Arial"/>
                <w:spacing w:val="5"/>
              </w:rPr>
              <w:t xml:space="preserve"> </w:t>
            </w:r>
            <w:r w:rsidRPr="00A47847">
              <w:rPr>
                <w:rFonts w:ascii="Arial" w:hAnsi="Arial" w:cs="Arial"/>
                <w:spacing w:val="4"/>
              </w:rPr>
              <w:t>o</w:t>
            </w:r>
            <w:r w:rsidRPr="00A47847">
              <w:rPr>
                <w:rFonts w:ascii="Arial" w:hAnsi="Arial" w:cs="Arial"/>
              </w:rPr>
              <w:t>ffe</w:t>
            </w:r>
            <w:r w:rsidRPr="00A47847">
              <w:rPr>
                <w:rFonts w:ascii="Arial" w:hAnsi="Arial" w:cs="Arial"/>
                <w:spacing w:val="-7"/>
              </w:rPr>
              <w:t>r</w:t>
            </w:r>
            <w:r w:rsidRPr="00A47847">
              <w:rPr>
                <w:rFonts w:ascii="Arial" w:hAnsi="Arial" w:cs="Arial"/>
                <w:spacing w:val="-4"/>
              </w:rPr>
              <w:t>i</w:t>
            </w:r>
            <w:r w:rsidRPr="00A47847">
              <w:rPr>
                <w:rFonts w:ascii="Arial" w:hAnsi="Arial" w:cs="Arial"/>
                <w:spacing w:val="4"/>
              </w:rPr>
              <w:t>n</w:t>
            </w:r>
            <w:r w:rsidRPr="00A47847">
              <w:rPr>
                <w:rFonts w:ascii="Arial" w:hAnsi="Arial" w:cs="Arial"/>
              </w:rPr>
              <w:t>g</w:t>
            </w:r>
            <w:r w:rsidRPr="00A47847">
              <w:rPr>
                <w:rFonts w:ascii="Arial" w:hAnsi="Arial" w:cs="Arial"/>
                <w:spacing w:val="4"/>
              </w:rPr>
              <w:t xml:space="preserve"> </w:t>
            </w:r>
            <w:r w:rsidRPr="00A47847">
              <w:rPr>
                <w:rFonts w:ascii="Arial" w:hAnsi="Arial" w:cs="Arial"/>
              </w:rPr>
              <w:t>a</w:t>
            </w:r>
            <w:r w:rsidRPr="00A47847">
              <w:rPr>
                <w:rFonts w:ascii="Arial" w:hAnsi="Arial" w:cs="Arial"/>
                <w:spacing w:val="-7"/>
              </w:rPr>
              <w:t>c</w:t>
            </w:r>
            <w:r w:rsidRPr="00A47847">
              <w:rPr>
                <w:rFonts w:ascii="Arial" w:hAnsi="Arial" w:cs="Arial"/>
                <w:spacing w:val="3"/>
              </w:rPr>
              <w:t>t</w:t>
            </w:r>
            <w:r w:rsidRPr="00A47847">
              <w:rPr>
                <w:rFonts w:ascii="Arial" w:hAnsi="Arial" w:cs="Arial"/>
                <w:spacing w:val="-4"/>
              </w:rPr>
              <w:t>i</w:t>
            </w:r>
            <w:r w:rsidRPr="00A47847">
              <w:rPr>
                <w:rFonts w:ascii="Arial" w:hAnsi="Arial" w:cs="Arial"/>
                <w:spacing w:val="4"/>
              </w:rPr>
              <w:t>o</w:t>
            </w:r>
            <w:r w:rsidRPr="00A47847">
              <w:rPr>
                <w:rFonts w:ascii="Arial" w:hAnsi="Arial" w:cs="Arial"/>
                <w:spacing w:val="-4"/>
              </w:rPr>
              <w:t>n</w:t>
            </w:r>
            <w:r w:rsidRPr="00A47847">
              <w:rPr>
                <w:rFonts w:ascii="Arial" w:hAnsi="Arial" w:cs="Arial"/>
              </w:rPr>
              <w:t>a</w:t>
            </w:r>
            <w:r w:rsidRPr="00A47847">
              <w:rPr>
                <w:rFonts w:ascii="Arial" w:hAnsi="Arial" w:cs="Arial"/>
                <w:spacing w:val="-4"/>
              </w:rPr>
              <w:t>b</w:t>
            </w:r>
            <w:r w:rsidRPr="00A47847">
              <w:rPr>
                <w:rFonts w:ascii="Arial" w:hAnsi="Arial" w:cs="Arial"/>
                <w:spacing w:val="3"/>
              </w:rPr>
              <w:t>l</w:t>
            </w:r>
            <w:r w:rsidRPr="00A47847">
              <w:rPr>
                <w:rFonts w:ascii="Arial" w:hAnsi="Arial" w:cs="Arial"/>
              </w:rPr>
              <w:t>e</w:t>
            </w:r>
            <w:r w:rsidRPr="00A47847">
              <w:rPr>
                <w:rFonts w:ascii="Arial" w:hAnsi="Arial" w:cs="Arial"/>
                <w:spacing w:val="3"/>
              </w:rPr>
              <w:t xml:space="preserve"> </w:t>
            </w:r>
            <w:r w:rsidRPr="00A47847">
              <w:rPr>
                <w:rFonts w:ascii="Arial" w:hAnsi="Arial" w:cs="Arial"/>
                <w:spacing w:val="-4"/>
              </w:rPr>
              <w:t>i</w:t>
            </w:r>
            <w:r w:rsidRPr="00A47847">
              <w:rPr>
                <w:rFonts w:ascii="Arial" w:hAnsi="Arial" w:cs="Arial"/>
                <w:spacing w:val="4"/>
              </w:rPr>
              <w:t>n</w:t>
            </w:r>
            <w:r w:rsidRPr="00A47847">
              <w:rPr>
                <w:rFonts w:ascii="Arial" w:hAnsi="Arial" w:cs="Arial"/>
                <w:spacing w:val="-4"/>
              </w:rPr>
              <w:t>si</w:t>
            </w:r>
            <w:r w:rsidRPr="00A47847">
              <w:rPr>
                <w:rFonts w:ascii="Arial" w:hAnsi="Arial" w:cs="Arial"/>
                <w:spacing w:val="4"/>
              </w:rPr>
              <w:t>g</w:t>
            </w:r>
            <w:r w:rsidRPr="00A47847">
              <w:rPr>
                <w:rFonts w:ascii="Arial" w:hAnsi="Arial" w:cs="Arial"/>
                <w:spacing w:val="-4"/>
              </w:rPr>
              <w:t>h</w:t>
            </w:r>
            <w:r w:rsidRPr="00A47847">
              <w:rPr>
                <w:rFonts w:ascii="Arial" w:hAnsi="Arial" w:cs="Arial"/>
                <w:spacing w:val="3"/>
              </w:rPr>
              <w:t>t</w:t>
            </w:r>
            <w:r w:rsidRPr="00A47847">
              <w:rPr>
                <w:rFonts w:ascii="Arial" w:hAnsi="Arial" w:cs="Arial"/>
              </w:rPr>
              <w:t>s</w:t>
            </w:r>
            <w:r w:rsidRPr="00A47847">
              <w:rPr>
                <w:rFonts w:ascii="Arial" w:hAnsi="Arial" w:cs="Arial"/>
                <w:spacing w:val="4"/>
              </w:rPr>
              <w:t xml:space="preserve"> </w:t>
            </w:r>
            <w:r w:rsidRPr="00A47847">
              <w:rPr>
                <w:rFonts w:ascii="Arial" w:hAnsi="Arial" w:cs="Arial"/>
                <w:spacing w:val="-7"/>
              </w:rPr>
              <w:t>f</w:t>
            </w:r>
            <w:r w:rsidRPr="00A47847">
              <w:rPr>
                <w:rFonts w:ascii="Arial" w:hAnsi="Arial" w:cs="Arial"/>
                <w:spacing w:val="4"/>
              </w:rPr>
              <w:t>o</w:t>
            </w:r>
            <w:r w:rsidRPr="00A47847">
              <w:rPr>
                <w:rFonts w:ascii="Arial" w:hAnsi="Arial" w:cs="Arial"/>
              </w:rPr>
              <w:t>r</w:t>
            </w:r>
            <w:r w:rsidRPr="00A47847">
              <w:rPr>
                <w:rFonts w:ascii="Arial" w:hAnsi="Arial" w:cs="Arial"/>
                <w:spacing w:val="4"/>
              </w:rPr>
              <w:t xml:space="preserve"> </w:t>
            </w:r>
            <w:r w:rsidRPr="00A47847">
              <w:rPr>
                <w:rFonts w:ascii="Arial" w:hAnsi="Arial" w:cs="Arial"/>
              </w:rPr>
              <w:t>m</w:t>
            </w:r>
            <w:r w:rsidRPr="00A47847">
              <w:rPr>
                <w:rFonts w:ascii="Arial" w:hAnsi="Arial" w:cs="Arial"/>
                <w:spacing w:val="-7"/>
              </w:rPr>
              <w:t>a</w:t>
            </w:r>
            <w:r w:rsidRPr="00A47847">
              <w:rPr>
                <w:rFonts w:ascii="Arial" w:hAnsi="Arial" w:cs="Arial"/>
                <w:spacing w:val="4"/>
              </w:rPr>
              <w:t>n</w:t>
            </w:r>
            <w:r w:rsidRPr="00A47847">
              <w:rPr>
                <w:rFonts w:ascii="Arial" w:hAnsi="Arial" w:cs="Arial"/>
                <w:spacing w:val="-7"/>
              </w:rPr>
              <w:t>a</w:t>
            </w:r>
            <w:r w:rsidRPr="00A47847">
              <w:rPr>
                <w:rFonts w:ascii="Arial" w:hAnsi="Arial" w:cs="Arial"/>
                <w:spacing w:val="4"/>
              </w:rPr>
              <w:t>g</w:t>
            </w:r>
            <w:r w:rsidRPr="00A47847">
              <w:rPr>
                <w:rFonts w:ascii="Arial" w:hAnsi="Arial" w:cs="Arial"/>
              </w:rPr>
              <w:t>e</w:t>
            </w:r>
            <w:r w:rsidRPr="00A47847">
              <w:rPr>
                <w:rFonts w:ascii="Arial" w:hAnsi="Arial" w:cs="Arial"/>
                <w:spacing w:val="-7"/>
              </w:rPr>
              <w:t>m</w:t>
            </w:r>
            <w:r w:rsidRPr="00A47847">
              <w:rPr>
                <w:rFonts w:ascii="Arial" w:hAnsi="Arial" w:cs="Arial"/>
              </w:rPr>
              <w:t>e</w:t>
            </w:r>
            <w:r w:rsidRPr="00A47847">
              <w:rPr>
                <w:rFonts w:ascii="Arial" w:hAnsi="Arial" w:cs="Arial"/>
                <w:spacing w:val="-4"/>
              </w:rPr>
              <w:t>n</w:t>
            </w:r>
            <w:r w:rsidRPr="00A47847">
              <w:rPr>
                <w:rFonts w:ascii="Arial" w:hAnsi="Arial" w:cs="Arial"/>
              </w:rPr>
              <w:t>t</w:t>
            </w:r>
            <w:r w:rsidRPr="00A47847">
              <w:rPr>
                <w:rFonts w:ascii="Arial" w:hAnsi="Arial" w:cs="Arial"/>
                <w:spacing w:val="8"/>
              </w:rPr>
              <w:t xml:space="preserve"> </w:t>
            </w:r>
            <w:r w:rsidRPr="00A47847">
              <w:rPr>
                <w:rFonts w:ascii="Arial" w:hAnsi="Arial" w:cs="Arial"/>
                <w:spacing w:val="4"/>
              </w:rPr>
              <w:t>p</w:t>
            </w:r>
            <w:r w:rsidRPr="00A47847">
              <w:rPr>
                <w:rFonts w:ascii="Arial" w:hAnsi="Arial" w:cs="Arial"/>
                <w:spacing w:val="-4"/>
              </w:rPr>
              <w:t>l</w:t>
            </w:r>
            <w:r w:rsidRPr="00A47847">
              <w:rPr>
                <w:rFonts w:ascii="Arial" w:hAnsi="Arial" w:cs="Arial"/>
              </w:rPr>
              <w:t>a</w:t>
            </w:r>
            <w:r w:rsidRPr="00A47847">
              <w:rPr>
                <w:rFonts w:ascii="Arial" w:hAnsi="Arial" w:cs="Arial"/>
                <w:spacing w:val="-4"/>
              </w:rPr>
              <w:t>nni</w:t>
            </w:r>
            <w:r w:rsidRPr="00A47847">
              <w:rPr>
                <w:rFonts w:ascii="Arial" w:hAnsi="Arial" w:cs="Arial"/>
                <w:spacing w:val="4"/>
              </w:rPr>
              <w:t>n</w:t>
            </w:r>
            <w:r w:rsidRPr="00A47847">
              <w:rPr>
                <w:rFonts w:ascii="Arial" w:hAnsi="Arial" w:cs="Arial"/>
              </w:rPr>
              <w:t>g</w:t>
            </w:r>
            <w:r w:rsidRPr="00A47847">
              <w:rPr>
                <w:rFonts w:ascii="Arial" w:hAnsi="Arial" w:cs="Arial"/>
                <w:spacing w:val="5"/>
              </w:rPr>
              <w:t xml:space="preserve"> </w:t>
            </w:r>
            <w:r w:rsidRPr="00A47847">
              <w:rPr>
                <w:rFonts w:ascii="Arial" w:hAnsi="Arial" w:cs="Arial"/>
                <w:spacing w:val="-7"/>
                <w:w w:val="101"/>
              </w:rPr>
              <w:t>a</w:t>
            </w:r>
            <w:r w:rsidRPr="00A47847">
              <w:rPr>
                <w:rFonts w:ascii="Arial" w:hAnsi="Arial" w:cs="Arial"/>
                <w:spacing w:val="4"/>
                <w:w w:val="101"/>
              </w:rPr>
              <w:t>n</w:t>
            </w:r>
            <w:r w:rsidRPr="00A47847">
              <w:rPr>
                <w:rFonts w:ascii="Arial" w:hAnsi="Arial" w:cs="Arial"/>
                <w:w w:val="101"/>
              </w:rPr>
              <w:t xml:space="preserve">d </w:t>
            </w:r>
            <w:r w:rsidRPr="00A47847">
              <w:rPr>
                <w:rFonts w:ascii="Arial" w:hAnsi="Arial" w:cs="Arial"/>
              </w:rPr>
              <w:t>c</w:t>
            </w:r>
            <w:r w:rsidRPr="00A47847">
              <w:rPr>
                <w:rFonts w:ascii="Arial" w:hAnsi="Arial" w:cs="Arial"/>
                <w:spacing w:val="-4"/>
              </w:rPr>
              <w:t>o</w:t>
            </w:r>
            <w:r w:rsidRPr="00A47847">
              <w:rPr>
                <w:rFonts w:ascii="Arial" w:hAnsi="Arial" w:cs="Arial"/>
                <w:spacing w:val="4"/>
              </w:rPr>
              <w:t>n</w:t>
            </w:r>
            <w:r w:rsidRPr="00A47847">
              <w:rPr>
                <w:rFonts w:ascii="Arial" w:hAnsi="Arial" w:cs="Arial"/>
                <w:spacing w:val="3"/>
              </w:rPr>
              <w:t>s</w:t>
            </w:r>
            <w:r w:rsidRPr="00A47847">
              <w:rPr>
                <w:rFonts w:ascii="Arial" w:hAnsi="Arial" w:cs="Arial"/>
              </w:rPr>
              <w:t>e</w:t>
            </w:r>
            <w:r w:rsidRPr="00A47847">
              <w:rPr>
                <w:rFonts w:ascii="Arial" w:hAnsi="Arial" w:cs="Arial"/>
                <w:spacing w:val="-7"/>
              </w:rPr>
              <w:t>r</w:t>
            </w:r>
            <w:r w:rsidRPr="00A47847">
              <w:rPr>
                <w:rFonts w:ascii="Arial" w:hAnsi="Arial" w:cs="Arial"/>
                <w:spacing w:val="4"/>
              </w:rPr>
              <w:t>v</w:t>
            </w:r>
            <w:r w:rsidRPr="00A47847">
              <w:rPr>
                <w:rFonts w:ascii="Arial" w:hAnsi="Arial" w:cs="Arial"/>
                <w:spacing w:val="-7"/>
              </w:rPr>
              <w:t>a</w:t>
            </w:r>
            <w:r w:rsidRPr="00A47847">
              <w:rPr>
                <w:rFonts w:ascii="Arial" w:hAnsi="Arial" w:cs="Arial"/>
                <w:spacing w:val="3"/>
              </w:rPr>
              <w:t>t</w:t>
            </w:r>
            <w:r w:rsidRPr="00A47847">
              <w:rPr>
                <w:rFonts w:ascii="Arial" w:hAnsi="Arial" w:cs="Arial"/>
                <w:spacing w:val="-4"/>
              </w:rPr>
              <w:t>io</w:t>
            </w:r>
            <w:r w:rsidRPr="00A47847">
              <w:rPr>
                <w:rFonts w:ascii="Arial" w:hAnsi="Arial" w:cs="Arial"/>
                <w:spacing w:val="4"/>
              </w:rPr>
              <w:t>n</w:t>
            </w:r>
            <w:r w:rsidRPr="00A47847">
              <w:rPr>
                <w:rFonts w:ascii="Arial" w:hAnsi="Arial" w:cs="Arial"/>
              </w:rPr>
              <w:t>.</w:t>
            </w:r>
            <w:r w:rsidRPr="00A47847">
              <w:rPr>
                <w:rFonts w:ascii="Arial" w:hAnsi="Arial" w:cs="Arial"/>
                <w:spacing w:val="8"/>
              </w:rPr>
              <w:t xml:space="preserve"> </w:t>
            </w:r>
            <w:r w:rsidRPr="00A47847">
              <w:rPr>
                <w:rFonts w:ascii="Arial" w:hAnsi="Arial" w:cs="Arial"/>
                <w:spacing w:val="-4"/>
              </w:rPr>
              <w:t>Ho</w:t>
            </w:r>
            <w:r w:rsidRPr="00A47847">
              <w:rPr>
                <w:rFonts w:ascii="Arial" w:hAnsi="Arial" w:cs="Arial"/>
                <w:spacing w:val="4"/>
              </w:rPr>
              <w:t>w</w:t>
            </w:r>
            <w:r w:rsidRPr="00A47847">
              <w:rPr>
                <w:rFonts w:ascii="Arial" w:hAnsi="Arial" w:cs="Arial"/>
              </w:rPr>
              <w:t>e</w:t>
            </w:r>
            <w:r w:rsidRPr="00A47847">
              <w:rPr>
                <w:rFonts w:ascii="Arial" w:hAnsi="Arial" w:cs="Arial"/>
                <w:spacing w:val="-4"/>
              </w:rPr>
              <w:t>v</w:t>
            </w:r>
            <w:r w:rsidRPr="00A47847">
              <w:rPr>
                <w:rFonts w:ascii="Arial" w:hAnsi="Arial" w:cs="Arial"/>
              </w:rPr>
              <w:t>er,</w:t>
            </w:r>
            <w:r w:rsidRPr="00A47847">
              <w:rPr>
                <w:rFonts w:ascii="Arial" w:hAnsi="Arial" w:cs="Arial"/>
                <w:spacing w:val="5"/>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4"/>
              </w:rPr>
              <w:t xml:space="preserve"> </w:t>
            </w:r>
            <w:r w:rsidRPr="00A47847">
              <w:rPr>
                <w:rFonts w:ascii="Arial" w:hAnsi="Arial" w:cs="Arial"/>
                <w:spacing w:val="-4"/>
              </w:rPr>
              <w:t>m</w:t>
            </w:r>
            <w:r w:rsidRPr="00A47847">
              <w:rPr>
                <w:rFonts w:ascii="Arial" w:hAnsi="Arial" w:cs="Arial"/>
              </w:rPr>
              <w:t>e</w:t>
            </w:r>
            <w:r w:rsidRPr="00A47847">
              <w:rPr>
                <w:rFonts w:ascii="Arial" w:hAnsi="Arial" w:cs="Arial"/>
                <w:spacing w:val="-4"/>
              </w:rPr>
              <w:t>th</w:t>
            </w:r>
            <w:r w:rsidRPr="00A47847">
              <w:rPr>
                <w:rFonts w:ascii="Arial" w:hAnsi="Arial" w:cs="Arial"/>
                <w:spacing w:val="4"/>
              </w:rPr>
              <w:t>o</w:t>
            </w:r>
            <w:r w:rsidRPr="00A47847">
              <w:rPr>
                <w:rFonts w:ascii="Arial" w:hAnsi="Arial" w:cs="Arial"/>
                <w:spacing w:val="-4"/>
              </w:rPr>
              <w:t>d</w:t>
            </w:r>
            <w:r w:rsidRPr="00A47847">
              <w:rPr>
                <w:rFonts w:ascii="Arial" w:hAnsi="Arial" w:cs="Arial"/>
                <w:spacing w:val="4"/>
              </w:rPr>
              <w:t>o</w:t>
            </w:r>
            <w:r w:rsidRPr="00A47847">
              <w:rPr>
                <w:rFonts w:ascii="Arial" w:hAnsi="Arial" w:cs="Arial"/>
                <w:spacing w:val="-4"/>
              </w:rPr>
              <w:t>lo</w:t>
            </w:r>
            <w:r w:rsidRPr="00A47847">
              <w:rPr>
                <w:rFonts w:ascii="Arial" w:hAnsi="Arial" w:cs="Arial"/>
                <w:spacing w:val="4"/>
              </w:rPr>
              <w:t>g</w:t>
            </w:r>
            <w:r w:rsidRPr="00A47847">
              <w:rPr>
                <w:rFonts w:ascii="Arial" w:hAnsi="Arial" w:cs="Arial"/>
              </w:rPr>
              <w:t>y</w:t>
            </w:r>
            <w:r w:rsidRPr="00A47847">
              <w:rPr>
                <w:rFonts w:ascii="Arial" w:hAnsi="Arial" w:cs="Arial"/>
                <w:spacing w:val="9"/>
              </w:rPr>
              <w:t xml:space="preserve"> </w:t>
            </w:r>
            <w:r w:rsidRPr="00A47847">
              <w:rPr>
                <w:rFonts w:ascii="Arial" w:hAnsi="Arial" w:cs="Arial"/>
                <w:spacing w:val="-4"/>
              </w:rPr>
              <w:t>i</w:t>
            </w:r>
            <w:r w:rsidRPr="00A47847">
              <w:rPr>
                <w:rFonts w:ascii="Arial" w:hAnsi="Arial" w:cs="Arial"/>
              </w:rPr>
              <w:t>n</w:t>
            </w:r>
            <w:r w:rsidRPr="00A47847">
              <w:rPr>
                <w:rFonts w:ascii="Arial" w:hAnsi="Arial" w:cs="Arial"/>
                <w:spacing w:val="1"/>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spacing w:val="-4"/>
              </w:rPr>
              <w:t>i</w:t>
            </w:r>
            <w:r w:rsidRPr="00A47847">
              <w:rPr>
                <w:rFonts w:ascii="Arial" w:hAnsi="Arial" w:cs="Arial"/>
              </w:rPr>
              <w:t>s</w:t>
            </w:r>
            <w:r w:rsidRPr="00A47847">
              <w:rPr>
                <w:rFonts w:ascii="Arial" w:hAnsi="Arial" w:cs="Arial"/>
                <w:spacing w:val="1"/>
              </w:rPr>
              <w:t xml:space="preserve"> </w:t>
            </w:r>
            <w:r w:rsidRPr="00A47847">
              <w:rPr>
                <w:rFonts w:ascii="Arial" w:hAnsi="Arial" w:cs="Arial"/>
                <w:spacing w:val="3"/>
              </w:rPr>
              <w:t>s</w:t>
            </w:r>
            <w:r w:rsidRPr="00A47847">
              <w:rPr>
                <w:rFonts w:ascii="Arial" w:hAnsi="Arial" w:cs="Arial"/>
                <w:spacing w:val="-4"/>
              </w:rPr>
              <w:t>tu</w:t>
            </w:r>
            <w:r w:rsidRPr="00A47847">
              <w:rPr>
                <w:rFonts w:ascii="Arial" w:hAnsi="Arial" w:cs="Arial"/>
                <w:spacing w:val="4"/>
              </w:rPr>
              <w:t>d</w:t>
            </w:r>
            <w:r w:rsidRPr="00A47847">
              <w:rPr>
                <w:rFonts w:ascii="Arial" w:hAnsi="Arial" w:cs="Arial"/>
              </w:rPr>
              <w:t>y</w:t>
            </w:r>
            <w:r w:rsidRPr="00A47847">
              <w:rPr>
                <w:rFonts w:ascii="Arial" w:hAnsi="Arial" w:cs="Arial"/>
                <w:spacing w:val="2"/>
              </w:rPr>
              <w:t xml:space="preserve"> </w:t>
            </w:r>
            <w:r w:rsidRPr="00A47847">
              <w:rPr>
                <w:rFonts w:ascii="Arial" w:hAnsi="Arial" w:cs="Arial"/>
                <w:spacing w:val="-4"/>
              </w:rPr>
              <w:t>n</w:t>
            </w:r>
            <w:r w:rsidRPr="00A47847">
              <w:rPr>
                <w:rFonts w:ascii="Arial" w:hAnsi="Arial" w:cs="Arial"/>
              </w:rPr>
              <w:t>ee</w:t>
            </w:r>
            <w:r w:rsidRPr="00A47847">
              <w:rPr>
                <w:rFonts w:ascii="Arial" w:hAnsi="Arial" w:cs="Arial"/>
                <w:spacing w:val="-4"/>
              </w:rPr>
              <w:t>d</w:t>
            </w:r>
            <w:r w:rsidRPr="00A47847">
              <w:rPr>
                <w:rFonts w:ascii="Arial" w:hAnsi="Arial" w:cs="Arial"/>
              </w:rPr>
              <w:t>s</w:t>
            </w:r>
            <w:r w:rsidRPr="00A47847">
              <w:rPr>
                <w:rFonts w:ascii="Arial" w:hAnsi="Arial" w:cs="Arial"/>
                <w:spacing w:val="3"/>
              </w:rPr>
              <w:t xml:space="preserve"> </w:t>
            </w:r>
            <w:r w:rsidRPr="00A47847">
              <w:rPr>
                <w:rFonts w:ascii="Arial" w:hAnsi="Arial" w:cs="Arial"/>
                <w:spacing w:val="-4"/>
              </w:rPr>
              <w:t>t</w:t>
            </w:r>
            <w:r w:rsidRPr="00A47847">
              <w:rPr>
                <w:rFonts w:ascii="Arial" w:hAnsi="Arial" w:cs="Arial"/>
              </w:rPr>
              <w:t>o</w:t>
            </w:r>
            <w:r w:rsidRPr="00A47847">
              <w:rPr>
                <w:rFonts w:ascii="Arial" w:hAnsi="Arial" w:cs="Arial"/>
                <w:spacing w:val="1"/>
              </w:rPr>
              <w:t xml:space="preserve"> </w:t>
            </w:r>
            <w:r w:rsidRPr="00A47847">
              <w:rPr>
                <w:rFonts w:ascii="Arial" w:hAnsi="Arial" w:cs="Arial"/>
                <w:spacing w:val="4"/>
              </w:rPr>
              <w:t>b</w:t>
            </w:r>
            <w:r w:rsidRPr="00A47847">
              <w:rPr>
                <w:rFonts w:ascii="Arial" w:hAnsi="Arial" w:cs="Arial"/>
              </w:rPr>
              <w:t>e</w:t>
            </w:r>
            <w:r w:rsidRPr="00A47847">
              <w:rPr>
                <w:rFonts w:ascii="Arial" w:hAnsi="Arial" w:cs="Arial"/>
                <w:spacing w:val="-3"/>
              </w:rPr>
              <w:t xml:space="preserve"> </w:t>
            </w:r>
            <w:r w:rsidRPr="00A47847">
              <w:rPr>
                <w:rFonts w:ascii="Arial" w:hAnsi="Arial" w:cs="Arial"/>
                <w:spacing w:val="3"/>
              </w:rPr>
              <w:t>i</w:t>
            </w:r>
            <w:r w:rsidRPr="00A47847">
              <w:rPr>
                <w:rFonts w:ascii="Arial" w:hAnsi="Arial" w:cs="Arial"/>
                <w:spacing w:val="-7"/>
              </w:rPr>
              <w:t>m</w:t>
            </w:r>
            <w:r w:rsidRPr="00A47847">
              <w:rPr>
                <w:rFonts w:ascii="Arial" w:hAnsi="Arial" w:cs="Arial"/>
                <w:spacing w:val="4"/>
              </w:rPr>
              <w:t>p</w:t>
            </w:r>
            <w:r w:rsidRPr="00A47847">
              <w:rPr>
                <w:rFonts w:ascii="Arial" w:hAnsi="Arial" w:cs="Arial"/>
                <w:spacing w:val="-7"/>
              </w:rPr>
              <w:t>r</w:t>
            </w:r>
            <w:r w:rsidRPr="00A47847">
              <w:rPr>
                <w:rFonts w:ascii="Arial" w:hAnsi="Arial" w:cs="Arial"/>
                <w:spacing w:val="4"/>
              </w:rPr>
              <w:t>ov</w:t>
            </w:r>
            <w:r w:rsidRPr="00A47847">
              <w:rPr>
                <w:rFonts w:ascii="Arial" w:hAnsi="Arial" w:cs="Arial"/>
                <w:spacing w:val="-7"/>
              </w:rPr>
              <w:t>e</w:t>
            </w:r>
            <w:r w:rsidRPr="00A47847">
              <w:rPr>
                <w:rFonts w:ascii="Arial" w:hAnsi="Arial" w:cs="Arial"/>
              </w:rPr>
              <w:t>d</w:t>
            </w:r>
            <w:r w:rsidRPr="00A47847">
              <w:rPr>
                <w:rFonts w:ascii="Arial" w:hAnsi="Arial" w:cs="Arial"/>
                <w:spacing w:val="7"/>
              </w:rPr>
              <w:t xml:space="preserve"> </w:t>
            </w:r>
            <w:r w:rsidRPr="00A47847">
              <w:rPr>
                <w:rFonts w:ascii="Arial" w:hAnsi="Arial" w:cs="Arial"/>
                <w:spacing w:val="-4"/>
              </w:rPr>
              <w:t>t</w:t>
            </w:r>
            <w:r w:rsidRPr="00A47847">
              <w:rPr>
                <w:rFonts w:ascii="Arial" w:hAnsi="Arial" w:cs="Arial"/>
              </w:rPr>
              <w:t>o</w:t>
            </w:r>
            <w:r w:rsidRPr="00A47847">
              <w:rPr>
                <w:rFonts w:ascii="Arial" w:hAnsi="Arial" w:cs="Arial"/>
                <w:spacing w:val="1"/>
              </w:rPr>
              <w:t xml:space="preserve"> </w:t>
            </w:r>
            <w:r w:rsidRPr="00A47847">
              <w:rPr>
                <w:rFonts w:ascii="Arial" w:hAnsi="Arial" w:cs="Arial"/>
                <w:spacing w:val="4"/>
              </w:rPr>
              <w:t>p</w:t>
            </w:r>
            <w:r w:rsidRPr="00A47847">
              <w:rPr>
                <w:rFonts w:ascii="Arial" w:hAnsi="Arial" w:cs="Arial"/>
              </w:rPr>
              <w:t>r</w:t>
            </w:r>
            <w:r w:rsidRPr="00A47847">
              <w:rPr>
                <w:rFonts w:ascii="Arial" w:hAnsi="Arial" w:cs="Arial"/>
                <w:spacing w:val="-4"/>
              </w:rPr>
              <w:t>ov</w:t>
            </w:r>
            <w:r w:rsidRPr="00A47847">
              <w:rPr>
                <w:rFonts w:ascii="Arial" w:hAnsi="Arial" w:cs="Arial"/>
                <w:spacing w:val="3"/>
              </w:rPr>
              <w:t>i</w:t>
            </w:r>
            <w:r w:rsidRPr="00A47847">
              <w:rPr>
                <w:rFonts w:ascii="Arial" w:hAnsi="Arial" w:cs="Arial"/>
                <w:spacing w:val="-4"/>
              </w:rPr>
              <w:t>d</w:t>
            </w:r>
            <w:r w:rsidRPr="00A47847">
              <w:rPr>
                <w:rFonts w:ascii="Arial" w:hAnsi="Arial" w:cs="Arial"/>
              </w:rPr>
              <w:t>e</w:t>
            </w:r>
            <w:r w:rsidRPr="00A47847">
              <w:rPr>
                <w:rFonts w:ascii="Arial" w:hAnsi="Arial" w:cs="Arial"/>
                <w:spacing w:val="8"/>
              </w:rPr>
              <w:t xml:space="preserve"> </w:t>
            </w:r>
            <w:r w:rsidRPr="00A47847">
              <w:rPr>
                <w:rFonts w:ascii="Arial" w:hAnsi="Arial" w:cs="Arial"/>
              </w:rPr>
              <w:t>a</w:t>
            </w:r>
            <w:r w:rsidRPr="00A47847">
              <w:rPr>
                <w:rFonts w:ascii="Arial" w:hAnsi="Arial" w:cs="Arial"/>
                <w:spacing w:val="-4"/>
              </w:rPr>
              <w:t xml:space="preserve"> u</w:t>
            </w:r>
            <w:r w:rsidRPr="00A47847">
              <w:rPr>
                <w:rFonts w:ascii="Arial" w:hAnsi="Arial" w:cs="Arial"/>
                <w:spacing w:val="3"/>
              </w:rPr>
              <w:t>s</w:t>
            </w:r>
            <w:r w:rsidRPr="00A47847">
              <w:rPr>
                <w:rFonts w:ascii="Arial" w:hAnsi="Arial" w:cs="Arial"/>
              </w:rPr>
              <w:t>e</w:t>
            </w:r>
            <w:r w:rsidRPr="00A47847">
              <w:rPr>
                <w:rFonts w:ascii="Arial" w:hAnsi="Arial" w:cs="Arial"/>
                <w:spacing w:val="-7"/>
              </w:rPr>
              <w:t>f</w:t>
            </w:r>
            <w:r w:rsidRPr="00A47847">
              <w:rPr>
                <w:rFonts w:ascii="Arial" w:hAnsi="Arial" w:cs="Arial"/>
                <w:spacing w:val="4"/>
              </w:rPr>
              <w:t>u</w:t>
            </w:r>
            <w:r w:rsidRPr="00A47847">
              <w:rPr>
                <w:rFonts w:ascii="Arial" w:hAnsi="Arial" w:cs="Arial"/>
              </w:rPr>
              <w:t>l</w:t>
            </w:r>
            <w:r w:rsidRPr="00A47847">
              <w:rPr>
                <w:rFonts w:ascii="Arial" w:hAnsi="Arial" w:cs="Arial"/>
                <w:spacing w:val="3"/>
              </w:rPr>
              <w:t xml:space="preserve"> </w:t>
            </w:r>
            <w:r w:rsidRPr="00A47847">
              <w:rPr>
                <w:rFonts w:ascii="Arial" w:hAnsi="Arial" w:cs="Arial"/>
                <w:spacing w:val="-4"/>
              </w:rPr>
              <w:t>t</w:t>
            </w:r>
            <w:r w:rsidRPr="00A47847">
              <w:rPr>
                <w:rFonts w:ascii="Arial" w:hAnsi="Arial" w:cs="Arial"/>
                <w:spacing w:val="4"/>
              </w:rPr>
              <w:t>o</w:t>
            </w:r>
            <w:r w:rsidRPr="00A47847">
              <w:rPr>
                <w:rFonts w:ascii="Arial" w:hAnsi="Arial" w:cs="Arial"/>
                <w:spacing w:val="-4"/>
              </w:rPr>
              <w:t>o</w:t>
            </w:r>
            <w:r w:rsidRPr="00A47847">
              <w:rPr>
                <w:rFonts w:ascii="Arial" w:hAnsi="Arial" w:cs="Arial"/>
              </w:rPr>
              <w:t>l</w:t>
            </w:r>
            <w:r w:rsidRPr="00A47847">
              <w:rPr>
                <w:rFonts w:ascii="Arial" w:hAnsi="Arial" w:cs="Arial"/>
                <w:spacing w:val="9"/>
              </w:rPr>
              <w:t xml:space="preserve"> </w:t>
            </w:r>
            <w:r w:rsidRPr="00A47847">
              <w:rPr>
                <w:rFonts w:ascii="Arial" w:hAnsi="Arial" w:cs="Arial"/>
                <w:spacing w:val="-7"/>
              </w:rPr>
              <w:t>f</w:t>
            </w:r>
            <w:r w:rsidRPr="00A47847">
              <w:rPr>
                <w:rFonts w:ascii="Arial" w:hAnsi="Arial" w:cs="Arial"/>
                <w:spacing w:val="4"/>
              </w:rPr>
              <w:t>o</w:t>
            </w:r>
            <w:r w:rsidRPr="00A47847">
              <w:rPr>
                <w:rFonts w:ascii="Arial" w:hAnsi="Arial" w:cs="Arial"/>
              </w:rPr>
              <w:t>r</w:t>
            </w:r>
            <w:r w:rsidRPr="00A47847">
              <w:rPr>
                <w:rFonts w:ascii="Arial" w:hAnsi="Arial" w:cs="Arial"/>
                <w:spacing w:val="-3"/>
              </w:rPr>
              <w:t xml:space="preserve"> </w:t>
            </w:r>
            <w:r w:rsidRPr="00A47847">
              <w:rPr>
                <w:rFonts w:ascii="Arial" w:hAnsi="Arial" w:cs="Arial"/>
                <w:spacing w:val="-4"/>
                <w:w w:val="101"/>
              </w:rPr>
              <w:t>l</w:t>
            </w:r>
            <w:r w:rsidRPr="00A47847">
              <w:rPr>
                <w:rFonts w:ascii="Arial" w:hAnsi="Arial" w:cs="Arial"/>
                <w:spacing w:val="4"/>
                <w:w w:val="101"/>
              </w:rPr>
              <w:t>o</w:t>
            </w:r>
            <w:r w:rsidRPr="00A47847">
              <w:rPr>
                <w:rFonts w:ascii="Arial" w:hAnsi="Arial" w:cs="Arial"/>
                <w:spacing w:val="-4"/>
                <w:w w:val="101"/>
              </w:rPr>
              <w:t>n</w:t>
            </w:r>
            <w:r w:rsidRPr="00A47847">
              <w:rPr>
                <w:rFonts w:ascii="Arial" w:hAnsi="Arial" w:cs="Arial"/>
                <w:w w:val="101"/>
              </w:rPr>
              <w:t>g</w:t>
            </w:r>
            <w:r w:rsidRPr="00A47847">
              <w:rPr>
                <w:rFonts w:ascii="Arial" w:hAnsi="Arial" w:cs="Arial"/>
                <w:spacing w:val="-37"/>
              </w:rPr>
              <w:t xml:space="preserve"> </w:t>
            </w:r>
            <w:r w:rsidRPr="00A47847">
              <w:rPr>
                <w:rFonts w:ascii="Arial" w:hAnsi="Arial" w:cs="Arial"/>
                <w:w w:val="101"/>
              </w:rPr>
              <w:t xml:space="preserve">- </w:t>
            </w:r>
            <w:r w:rsidRPr="00A47847">
              <w:rPr>
                <w:rFonts w:ascii="Arial" w:hAnsi="Arial" w:cs="Arial"/>
                <w:spacing w:val="3"/>
              </w:rPr>
              <w:t>t</w:t>
            </w:r>
            <w:r w:rsidRPr="00A47847">
              <w:rPr>
                <w:rFonts w:ascii="Arial" w:hAnsi="Arial" w:cs="Arial"/>
              </w:rPr>
              <w:t>erm</w:t>
            </w:r>
            <w:r w:rsidRPr="00A47847">
              <w:rPr>
                <w:rFonts w:ascii="Arial" w:hAnsi="Arial" w:cs="Arial"/>
                <w:spacing w:val="-1"/>
              </w:rPr>
              <w:t xml:space="preserve"> </w:t>
            </w:r>
            <w:r w:rsidRPr="00A47847">
              <w:rPr>
                <w:rFonts w:ascii="Arial" w:hAnsi="Arial" w:cs="Arial"/>
              </w:rPr>
              <w:t>m</w:t>
            </w:r>
            <w:r w:rsidRPr="00A47847">
              <w:rPr>
                <w:rFonts w:ascii="Arial" w:hAnsi="Arial" w:cs="Arial"/>
                <w:spacing w:val="-4"/>
              </w:rPr>
              <w:t>on</w:t>
            </w:r>
            <w:r w:rsidRPr="00A47847">
              <w:rPr>
                <w:rFonts w:ascii="Arial" w:hAnsi="Arial" w:cs="Arial"/>
                <w:spacing w:val="3"/>
              </w:rPr>
              <w:t>i</w:t>
            </w:r>
            <w:r w:rsidRPr="00A47847">
              <w:rPr>
                <w:rFonts w:ascii="Arial" w:hAnsi="Arial" w:cs="Arial"/>
                <w:spacing w:val="-4"/>
              </w:rPr>
              <w:t>t</w:t>
            </w:r>
            <w:r w:rsidRPr="00A47847">
              <w:rPr>
                <w:rFonts w:ascii="Arial" w:hAnsi="Arial" w:cs="Arial"/>
                <w:spacing w:val="4"/>
              </w:rPr>
              <w:t>o</w:t>
            </w:r>
            <w:r w:rsidRPr="00A47847">
              <w:rPr>
                <w:rFonts w:ascii="Arial" w:hAnsi="Arial" w:cs="Arial"/>
                <w:spacing w:val="-7"/>
              </w:rPr>
              <w:t>r</w:t>
            </w:r>
            <w:r w:rsidRPr="00A47847">
              <w:rPr>
                <w:rFonts w:ascii="Arial" w:hAnsi="Arial" w:cs="Arial"/>
                <w:spacing w:val="3"/>
              </w:rPr>
              <w:t>i</w:t>
            </w:r>
            <w:r w:rsidRPr="00A47847">
              <w:rPr>
                <w:rFonts w:ascii="Arial" w:hAnsi="Arial" w:cs="Arial"/>
                <w:spacing w:val="-4"/>
              </w:rPr>
              <w:t>n</w:t>
            </w:r>
            <w:r w:rsidRPr="00A47847">
              <w:rPr>
                <w:rFonts w:ascii="Arial" w:hAnsi="Arial" w:cs="Arial"/>
              </w:rPr>
              <w:t>g</w:t>
            </w:r>
            <w:r w:rsidRPr="00A47847">
              <w:rPr>
                <w:rFonts w:ascii="Arial" w:hAnsi="Arial" w:cs="Arial"/>
                <w:spacing w:val="15"/>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9"/>
              </w:rPr>
              <w:t xml:space="preserve"> </w:t>
            </w:r>
            <w:r w:rsidRPr="00A47847">
              <w:rPr>
                <w:rFonts w:ascii="Arial" w:hAnsi="Arial" w:cs="Arial"/>
                <w:spacing w:val="-7"/>
              </w:rPr>
              <w:t>a</w:t>
            </w:r>
            <w:r w:rsidRPr="00A47847">
              <w:rPr>
                <w:rFonts w:ascii="Arial" w:hAnsi="Arial" w:cs="Arial"/>
                <w:spacing w:val="4"/>
              </w:rPr>
              <w:t>d</w:t>
            </w:r>
            <w:r w:rsidRPr="00A47847">
              <w:rPr>
                <w:rFonts w:ascii="Arial" w:hAnsi="Arial" w:cs="Arial"/>
                <w:spacing w:val="-7"/>
              </w:rPr>
              <w:t>a</w:t>
            </w:r>
            <w:r w:rsidRPr="00A47847">
              <w:rPr>
                <w:rFonts w:ascii="Arial" w:hAnsi="Arial" w:cs="Arial"/>
                <w:spacing w:val="4"/>
              </w:rPr>
              <w:t>p</w:t>
            </w:r>
            <w:r w:rsidRPr="00A47847">
              <w:rPr>
                <w:rFonts w:ascii="Arial" w:hAnsi="Arial" w:cs="Arial"/>
                <w:spacing w:val="-4"/>
              </w:rPr>
              <w:t>ti</w:t>
            </w:r>
            <w:r w:rsidRPr="00A47847">
              <w:rPr>
                <w:rFonts w:ascii="Arial" w:hAnsi="Arial" w:cs="Arial"/>
                <w:spacing w:val="4"/>
              </w:rPr>
              <w:t>v</w:t>
            </w:r>
            <w:r w:rsidRPr="00A47847">
              <w:rPr>
                <w:rFonts w:ascii="Arial" w:hAnsi="Arial" w:cs="Arial"/>
              </w:rPr>
              <w:t>e</w:t>
            </w:r>
            <w:r w:rsidRPr="00A47847">
              <w:rPr>
                <w:rFonts w:ascii="Arial" w:hAnsi="Arial" w:cs="Arial"/>
                <w:spacing w:val="2"/>
              </w:rPr>
              <w:t xml:space="preserve"> </w:t>
            </w:r>
            <w:r w:rsidRPr="00A47847">
              <w:rPr>
                <w:rFonts w:ascii="Arial" w:hAnsi="Arial" w:cs="Arial"/>
                <w:spacing w:val="3"/>
              </w:rPr>
              <w:t>s</w:t>
            </w:r>
            <w:r w:rsidRPr="00A47847">
              <w:rPr>
                <w:rFonts w:ascii="Arial" w:hAnsi="Arial" w:cs="Arial"/>
                <w:spacing w:val="-4"/>
              </w:rPr>
              <w:t>il</w:t>
            </w:r>
            <w:r w:rsidRPr="00A47847">
              <w:rPr>
                <w:rFonts w:ascii="Arial" w:hAnsi="Arial" w:cs="Arial"/>
                <w:spacing w:val="4"/>
              </w:rPr>
              <w:t>v</w:t>
            </w:r>
            <w:r w:rsidRPr="00A47847">
              <w:rPr>
                <w:rFonts w:ascii="Arial" w:hAnsi="Arial" w:cs="Arial"/>
                <w:spacing w:val="3"/>
              </w:rPr>
              <w:t>i</w:t>
            </w:r>
            <w:r w:rsidRPr="00A47847">
              <w:rPr>
                <w:rFonts w:ascii="Arial" w:hAnsi="Arial" w:cs="Arial"/>
                <w:spacing w:val="-7"/>
              </w:rPr>
              <w:t>c</w:t>
            </w:r>
            <w:r w:rsidRPr="00A47847">
              <w:rPr>
                <w:rFonts w:ascii="Arial" w:hAnsi="Arial" w:cs="Arial"/>
                <w:spacing w:val="-4"/>
              </w:rPr>
              <w:t>u</w:t>
            </w:r>
            <w:r w:rsidRPr="00A47847">
              <w:rPr>
                <w:rFonts w:ascii="Arial" w:hAnsi="Arial" w:cs="Arial"/>
                <w:spacing w:val="3"/>
              </w:rPr>
              <w:t>l</w:t>
            </w:r>
            <w:r w:rsidRPr="00A47847">
              <w:rPr>
                <w:rFonts w:ascii="Arial" w:hAnsi="Arial" w:cs="Arial"/>
                <w:spacing w:val="-4"/>
              </w:rPr>
              <w:t>t</w:t>
            </w:r>
            <w:r w:rsidRPr="00A47847">
              <w:rPr>
                <w:rFonts w:ascii="Arial" w:hAnsi="Arial" w:cs="Arial"/>
                <w:spacing w:val="4"/>
              </w:rPr>
              <w:t>u</w:t>
            </w:r>
            <w:r w:rsidRPr="00A47847">
              <w:rPr>
                <w:rFonts w:ascii="Arial" w:hAnsi="Arial" w:cs="Arial"/>
              </w:rPr>
              <w:t>r</w:t>
            </w:r>
            <w:r w:rsidRPr="00A47847">
              <w:rPr>
                <w:rFonts w:ascii="Arial" w:hAnsi="Arial" w:cs="Arial"/>
                <w:spacing w:val="-7"/>
              </w:rPr>
              <w:t>a</w:t>
            </w:r>
            <w:r w:rsidRPr="00A47847">
              <w:rPr>
                <w:rFonts w:ascii="Arial" w:hAnsi="Arial" w:cs="Arial"/>
              </w:rPr>
              <w:t>l</w:t>
            </w:r>
            <w:r w:rsidRPr="00A47847">
              <w:rPr>
                <w:rFonts w:ascii="Arial" w:hAnsi="Arial" w:cs="Arial"/>
                <w:spacing w:val="8"/>
              </w:rPr>
              <w:t xml:space="preserve"> </w:t>
            </w:r>
            <w:r w:rsidRPr="00A47847">
              <w:rPr>
                <w:rFonts w:ascii="Arial" w:hAnsi="Arial" w:cs="Arial"/>
                <w:spacing w:val="3"/>
              </w:rPr>
              <w:t>i</w:t>
            </w:r>
            <w:r w:rsidRPr="00A47847">
              <w:rPr>
                <w:rFonts w:ascii="Arial" w:hAnsi="Arial" w:cs="Arial"/>
                <w:spacing w:val="-4"/>
              </w:rPr>
              <w:t>n</w:t>
            </w:r>
            <w:r w:rsidRPr="00A47847">
              <w:rPr>
                <w:rFonts w:ascii="Arial" w:hAnsi="Arial" w:cs="Arial"/>
                <w:spacing w:val="3"/>
              </w:rPr>
              <w:t>t</w:t>
            </w:r>
            <w:r w:rsidRPr="00A47847">
              <w:rPr>
                <w:rFonts w:ascii="Arial" w:hAnsi="Arial" w:cs="Arial"/>
              </w:rPr>
              <w:t>e</w:t>
            </w:r>
            <w:r w:rsidRPr="00A47847">
              <w:rPr>
                <w:rFonts w:ascii="Arial" w:hAnsi="Arial" w:cs="Arial"/>
                <w:spacing w:val="-7"/>
              </w:rPr>
              <w:t>r</w:t>
            </w:r>
            <w:r w:rsidRPr="00A47847">
              <w:rPr>
                <w:rFonts w:ascii="Arial" w:hAnsi="Arial" w:cs="Arial"/>
                <w:spacing w:val="4"/>
              </w:rPr>
              <w:t>v</w:t>
            </w:r>
            <w:r w:rsidRPr="00A47847">
              <w:rPr>
                <w:rFonts w:ascii="Arial" w:hAnsi="Arial" w:cs="Arial"/>
                <w:spacing w:val="-7"/>
              </w:rPr>
              <w:t>e</w:t>
            </w:r>
            <w:r w:rsidRPr="00A47847">
              <w:rPr>
                <w:rFonts w:ascii="Arial" w:hAnsi="Arial" w:cs="Arial"/>
                <w:spacing w:val="4"/>
              </w:rPr>
              <w:t>n</w:t>
            </w:r>
            <w:r w:rsidRPr="00A47847">
              <w:rPr>
                <w:rFonts w:ascii="Arial" w:hAnsi="Arial" w:cs="Arial"/>
                <w:spacing w:val="-4"/>
              </w:rPr>
              <w:t>ti</w:t>
            </w:r>
            <w:r w:rsidRPr="00A47847">
              <w:rPr>
                <w:rFonts w:ascii="Arial" w:hAnsi="Arial" w:cs="Arial"/>
                <w:spacing w:val="4"/>
              </w:rPr>
              <w:t>o</w:t>
            </w:r>
            <w:r w:rsidRPr="00A47847">
              <w:rPr>
                <w:rFonts w:ascii="Arial" w:hAnsi="Arial" w:cs="Arial"/>
                <w:spacing w:val="-4"/>
              </w:rPr>
              <w:t>n</w:t>
            </w:r>
            <w:r w:rsidRPr="00A47847">
              <w:rPr>
                <w:rFonts w:ascii="Arial" w:hAnsi="Arial" w:cs="Arial"/>
              </w:rPr>
              <w:t>s</w:t>
            </w:r>
            <w:r w:rsidRPr="00A47847">
              <w:rPr>
                <w:rFonts w:ascii="Arial" w:hAnsi="Arial" w:cs="Arial"/>
                <w:spacing w:val="8"/>
              </w:rPr>
              <w:t xml:space="preserve"> </w:t>
            </w:r>
            <w:r w:rsidRPr="00A47847">
              <w:rPr>
                <w:rFonts w:ascii="Arial" w:hAnsi="Arial" w:cs="Arial"/>
                <w:spacing w:val="-4"/>
              </w:rPr>
              <w:t>i</w:t>
            </w:r>
            <w:r w:rsidRPr="00A47847">
              <w:rPr>
                <w:rFonts w:ascii="Arial" w:hAnsi="Arial" w:cs="Arial"/>
              </w:rPr>
              <w:t>n</w:t>
            </w:r>
            <w:r w:rsidRPr="00A47847">
              <w:rPr>
                <w:rFonts w:ascii="Arial" w:hAnsi="Arial" w:cs="Arial"/>
                <w:spacing w:val="8"/>
              </w:rPr>
              <w:t xml:space="preserve"> </w:t>
            </w:r>
            <w:r w:rsidRPr="00A47847">
              <w:rPr>
                <w:rFonts w:ascii="Arial" w:hAnsi="Arial" w:cs="Arial"/>
                <w:spacing w:val="-7"/>
              </w:rPr>
              <w:t>m</w:t>
            </w:r>
            <w:r w:rsidRPr="00A47847">
              <w:rPr>
                <w:rFonts w:ascii="Arial" w:hAnsi="Arial" w:cs="Arial"/>
                <w:spacing w:val="-4"/>
              </w:rPr>
              <w:t>o</w:t>
            </w:r>
            <w:r w:rsidRPr="00A47847">
              <w:rPr>
                <w:rFonts w:ascii="Arial" w:hAnsi="Arial" w:cs="Arial"/>
                <w:spacing w:val="4"/>
              </w:rPr>
              <w:t>n</w:t>
            </w:r>
            <w:r w:rsidRPr="00A47847">
              <w:rPr>
                <w:rFonts w:ascii="Arial" w:hAnsi="Arial" w:cs="Arial"/>
                <w:spacing w:val="3"/>
              </w:rPr>
              <w:t>t</w:t>
            </w:r>
            <w:r w:rsidRPr="00A47847">
              <w:rPr>
                <w:rFonts w:ascii="Arial" w:hAnsi="Arial" w:cs="Arial"/>
                <w:spacing w:val="-7"/>
              </w:rPr>
              <w:t>a</w:t>
            </w:r>
            <w:r w:rsidRPr="00A47847">
              <w:rPr>
                <w:rFonts w:ascii="Arial" w:hAnsi="Arial" w:cs="Arial"/>
                <w:spacing w:val="4"/>
              </w:rPr>
              <w:t>n</w:t>
            </w:r>
            <w:r w:rsidRPr="00A47847">
              <w:rPr>
                <w:rFonts w:ascii="Arial" w:hAnsi="Arial" w:cs="Arial"/>
              </w:rPr>
              <w:t>e</w:t>
            </w:r>
            <w:r w:rsidRPr="00A47847">
              <w:rPr>
                <w:rFonts w:ascii="Arial" w:hAnsi="Arial" w:cs="Arial"/>
                <w:spacing w:val="2"/>
              </w:rPr>
              <w:t xml:space="preserve"> </w:t>
            </w:r>
            <w:r w:rsidRPr="00A47847">
              <w:rPr>
                <w:rFonts w:ascii="Arial" w:hAnsi="Arial" w:cs="Arial"/>
              </w:rPr>
              <w:t>f</w:t>
            </w:r>
            <w:r w:rsidRPr="00A47847">
              <w:rPr>
                <w:rFonts w:ascii="Arial" w:hAnsi="Arial" w:cs="Arial"/>
                <w:spacing w:val="4"/>
              </w:rPr>
              <w:t>o</w:t>
            </w:r>
            <w:r w:rsidRPr="00A47847">
              <w:rPr>
                <w:rFonts w:ascii="Arial" w:hAnsi="Arial" w:cs="Arial"/>
                <w:spacing w:val="-7"/>
              </w:rPr>
              <w:t>r</w:t>
            </w:r>
            <w:r w:rsidRPr="00A47847">
              <w:rPr>
                <w:rFonts w:ascii="Arial" w:hAnsi="Arial" w:cs="Arial"/>
              </w:rPr>
              <w:t>e</w:t>
            </w:r>
            <w:r w:rsidRPr="00A47847">
              <w:rPr>
                <w:rFonts w:ascii="Arial" w:hAnsi="Arial" w:cs="Arial"/>
                <w:spacing w:val="-4"/>
              </w:rPr>
              <w:t>s</w:t>
            </w:r>
            <w:r w:rsidRPr="00A47847">
              <w:rPr>
                <w:rFonts w:ascii="Arial" w:hAnsi="Arial" w:cs="Arial"/>
              </w:rPr>
              <w:t>t</w:t>
            </w:r>
            <w:r w:rsidRPr="00A47847">
              <w:rPr>
                <w:rFonts w:ascii="Arial" w:hAnsi="Arial" w:cs="Arial"/>
                <w:spacing w:val="3"/>
              </w:rPr>
              <w:t xml:space="preserve"> s</w:t>
            </w:r>
            <w:r w:rsidRPr="00A47847">
              <w:rPr>
                <w:rFonts w:ascii="Arial" w:hAnsi="Arial" w:cs="Arial"/>
                <w:spacing w:val="-4"/>
              </w:rPr>
              <w:t>ys</w:t>
            </w:r>
            <w:r w:rsidRPr="00A47847">
              <w:rPr>
                <w:rFonts w:ascii="Arial" w:hAnsi="Arial" w:cs="Arial"/>
                <w:spacing w:val="3"/>
              </w:rPr>
              <w:t>t</w:t>
            </w:r>
            <w:r w:rsidRPr="00A47847">
              <w:rPr>
                <w:rFonts w:ascii="Arial" w:hAnsi="Arial" w:cs="Arial"/>
              </w:rPr>
              <w:t>e</w:t>
            </w:r>
            <w:r w:rsidRPr="00A47847">
              <w:rPr>
                <w:rFonts w:ascii="Arial" w:hAnsi="Arial" w:cs="Arial"/>
                <w:spacing w:val="-7"/>
              </w:rPr>
              <w:t>m</w:t>
            </w:r>
            <w:r w:rsidRPr="00A47847">
              <w:rPr>
                <w:rFonts w:ascii="Arial" w:hAnsi="Arial" w:cs="Arial"/>
              </w:rPr>
              <w:t>s</w:t>
            </w:r>
            <w:r w:rsidRPr="00A47847">
              <w:rPr>
                <w:rFonts w:ascii="Arial" w:hAnsi="Arial" w:cs="Arial"/>
                <w:spacing w:val="12"/>
              </w:rPr>
              <w:t xml:space="preserve"> </w:t>
            </w:r>
            <w:r w:rsidRPr="00A47847">
              <w:rPr>
                <w:rFonts w:ascii="Arial" w:hAnsi="Arial" w:cs="Arial"/>
                <w:spacing w:val="-7"/>
              </w:rPr>
              <w:t>f</w:t>
            </w:r>
            <w:r w:rsidRPr="00A47847">
              <w:rPr>
                <w:rFonts w:ascii="Arial" w:hAnsi="Arial" w:cs="Arial"/>
                <w:spacing w:val="4"/>
              </w:rPr>
              <w:t>o</w:t>
            </w:r>
            <w:r w:rsidRPr="00A47847">
              <w:rPr>
                <w:rFonts w:ascii="Arial" w:hAnsi="Arial" w:cs="Arial"/>
              </w:rPr>
              <w:t>r</w:t>
            </w:r>
            <w:r w:rsidRPr="00A47847">
              <w:rPr>
                <w:rFonts w:ascii="Arial" w:hAnsi="Arial" w:cs="Arial"/>
                <w:spacing w:val="-3"/>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spacing w:val="-4"/>
              </w:rPr>
              <w:t>i</w:t>
            </w:r>
            <w:r w:rsidRPr="00A47847">
              <w:rPr>
                <w:rFonts w:ascii="Arial" w:hAnsi="Arial" w:cs="Arial"/>
              </w:rPr>
              <w:t>s</w:t>
            </w:r>
            <w:r w:rsidRPr="00A47847">
              <w:rPr>
                <w:rFonts w:ascii="Arial" w:hAnsi="Arial" w:cs="Arial"/>
                <w:spacing w:val="1"/>
              </w:rPr>
              <w:t xml:space="preserve"> </w:t>
            </w:r>
            <w:r w:rsidRPr="00A47847">
              <w:rPr>
                <w:rFonts w:ascii="Arial" w:hAnsi="Arial" w:cs="Arial"/>
                <w:spacing w:val="3"/>
                <w:w w:val="101"/>
              </w:rPr>
              <w:t>s</w:t>
            </w:r>
            <w:r w:rsidRPr="00A47847">
              <w:rPr>
                <w:rFonts w:ascii="Arial" w:hAnsi="Arial" w:cs="Arial"/>
                <w:spacing w:val="-4"/>
                <w:w w:val="101"/>
              </w:rPr>
              <w:t>p</w:t>
            </w:r>
            <w:r w:rsidRPr="00A47847">
              <w:rPr>
                <w:rFonts w:ascii="Arial" w:hAnsi="Arial" w:cs="Arial"/>
                <w:w w:val="101"/>
              </w:rPr>
              <w:t>e</w:t>
            </w:r>
            <w:r w:rsidRPr="00A47847">
              <w:rPr>
                <w:rFonts w:ascii="Arial" w:hAnsi="Arial" w:cs="Arial"/>
                <w:spacing w:val="-7"/>
                <w:w w:val="101"/>
              </w:rPr>
              <w:t>c</w:t>
            </w:r>
            <w:r w:rsidRPr="00A47847">
              <w:rPr>
                <w:rFonts w:ascii="Arial" w:hAnsi="Arial" w:cs="Arial"/>
                <w:spacing w:val="3"/>
                <w:w w:val="101"/>
              </w:rPr>
              <w:t>i</w:t>
            </w:r>
            <w:r w:rsidRPr="00A47847">
              <w:rPr>
                <w:rFonts w:ascii="Arial" w:hAnsi="Arial" w:cs="Arial"/>
                <w:w w:val="101"/>
              </w:rPr>
              <w:t>e</w:t>
            </w:r>
            <w:r w:rsidRPr="00A47847">
              <w:rPr>
                <w:rFonts w:ascii="Arial" w:hAnsi="Arial" w:cs="Arial"/>
                <w:spacing w:val="-4"/>
                <w:w w:val="101"/>
              </w:rPr>
              <w:t>s</w:t>
            </w:r>
            <w:r w:rsidRPr="00A47847">
              <w:rPr>
                <w:rFonts w:ascii="Arial" w:hAnsi="Arial" w:cs="Arial"/>
                <w:w w:val="101"/>
              </w:rPr>
              <w:t>.</w:t>
            </w:r>
          </w:p>
        </w:tc>
        <w:tc>
          <w:tcPr>
            <w:tcW w:w="6377" w:type="dxa"/>
            <w:tcBorders>
              <w:top w:val="single" w:sz="4" w:space="0" w:color="000000"/>
              <w:left w:val="single" w:sz="4" w:space="0" w:color="000000"/>
              <w:bottom w:val="single" w:sz="4" w:space="0" w:color="000000"/>
              <w:right w:val="single" w:sz="4" w:space="0" w:color="000000"/>
            </w:tcBorders>
          </w:tcPr>
          <w:p w14:paraId="6207BB77" w14:textId="0A0CE1CB" w:rsidR="00196CC5" w:rsidRPr="00A47847" w:rsidRDefault="00A47847">
            <w:pPr>
              <w:rPr>
                <w:rFonts w:ascii="Arial" w:hAnsi="Arial" w:cs="Arial"/>
              </w:rPr>
            </w:pPr>
            <w:r w:rsidRPr="00A47847">
              <w:rPr>
                <w:rFonts w:ascii="Arial" w:hAnsi="Arial" w:cs="Arial"/>
              </w:rPr>
              <w:t xml:space="preserve">We sincerely thank the reviewer for this detailed and constructive assessment. The present study contributes to forest ecology and conservation by demonstrating that crown architecture, particularly the crown width–DBH (CW/DBH) ratio, can serve as a practical and non-destructive proxy indicator of competition and relative site condition in </w:t>
            </w:r>
            <w:r w:rsidRPr="00A47847">
              <w:rPr>
                <w:rStyle w:val="Emphasis"/>
                <w:rFonts w:ascii="Arial" w:eastAsiaTheme="majorEastAsia" w:hAnsi="Arial" w:cs="Arial"/>
              </w:rPr>
              <w:t xml:space="preserve">Taxus </w:t>
            </w:r>
            <w:proofErr w:type="spellStart"/>
            <w:r w:rsidRPr="00A47847">
              <w:rPr>
                <w:rStyle w:val="Emphasis"/>
                <w:rFonts w:ascii="Arial" w:eastAsiaTheme="majorEastAsia" w:hAnsi="Arial" w:cs="Arial"/>
              </w:rPr>
              <w:t>baccata</w:t>
            </w:r>
            <w:proofErr w:type="spellEnd"/>
            <w:r w:rsidRPr="00A47847">
              <w:rPr>
                <w:rFonts w:ascii="Arial" w:hAnsi="Arial" w:cs="Arial"/>
              </w:rPr>
              <w:t>. The strong crown–stem allometric relationship documented in this study provides species-specific quantitative evidence that can inform stand assessment and growth modelling for a high-conservation-value Himalayan conifer. In addition, the identification of population-structure constraints and regeneration limitations offers</w:t>
            </w:r>
          </w:p>
        </w:tc>
      </w:tr>
      <w:tr w:rsidR="00196CC5" w:rsidRPr="00A47847" w14:paraId="4663F7B1" w14:textId="77777777">
        <w:trPr>
          <w:trHeight w:hRule="exact" w:val="1275"/>
        </w:trPr>
        <w:tc>
          <w:tcPr>
            <w:tcW w:w="5295" w:type="dxa"/>
            <w:tcBorders>
              <w:top w:val="single" w:sz="4" w:space="0" w:color="000000"/>
              <w:left w:val="single" w:sz="4" w:space="0" w:color="000000"/>
              <w:bottom w:val="single" w:sz="4" w:space="0" w:color="000000"/>
              <w:right w:val="single" w:sz="4" w:space="0" w:color="000000"/>
            </w:tcBorders>
          </w:tcPr>
          <w:p w14:paraId="36BFD9A8" w14:textId="77777777" w:rsidR="00196CC5" w:rsidRPr="00A47847" w:rsidRDefault="00EE006F">
            <w:pPr>
              <w:spacing w:line="220" w:lineRule="exact"/>
              <w:ind w:left="462"/>
              <w:rPr>
                <w:rFonts w:ascii="Arial" w:hAnsi="Arial" w:cs="Arial"/>
              </w:rPr>
            </w:pPr>
            <w:r w:rsidRPr="00A47847">
              <w:rPr>
                <w:rFonts w:ascii="Arial" w:hAnsi="Arial" w:cs="Arial"/>
                <w:b/>
                <w:spacing w:val="3"/>
              </w:rPr>
              <w:t>I</w:t>
            </w:r>
            <w:r w:rsidRPr="00A47847">
              <w:rPr>
                <w:rFonts w:ascii="Arial" w:hAnsi="Arial" w:cs="Arial"/>
                <w:b/>
              </w:rPr>
              <w:t>s the</w:t>
            </w:r>
            <w:r w:rsidRPr="00A47847">
              <w:rPr>
                <w:rFonts w:ascii="Arial" w:hAnsi="Arial" w:cs="Arial"/>
                <w:b/>
                <w:spacing w:val="-2"/>
              </w:rPr>
              <w:t xml:space="preserve"> </w:t>
            </w:r>
            <w:r w:rsidRPr="00A47847">
              <w:rPr>
                <w:rFonts w:ascii="Arial" w:hAnsi="Arial" w:cs="Arial"/>
                <w:b/>
              </w:rPr>
              <w:t>t</w:t>
            </w:r>
            <w:r w:rsidRPr="00A47847">
              <w:rPr>
                <w:rFonts w:ascii="Arial" w:hAnsi="Arial" w:cs="Arial"/>
                <w:b/>
                <w:spacing w:val="4"/>
              </w:rPr>
              <w:t>i</w:t>
            </w:r>
            <w:r w:rsidRPr="00A47847">
              <w:rPr>
                <w:rFonts w:ascii="Arial" w:hAnsi="Arial" w:cs="Arial"/>
                <w:b/>
                <w:spacing w:val="-7"/>
              </w:rPr>
              <w:t>t</w:t>
            </w:r>
            <w:r w:rsidRPr="00A47847">
              <w:rPr>
                <w:rFonts w:ascii="Arial" w:hAnsi="Arial" w:cs="Arial"/>
                <w:b/>
                <w:spacing w:val="3"/>
              </w:rPr>
              <w:t>l</w:t>
            </w:r>
            <w:r w:rsidRPr="00A47847">
              <w:rPr>
                <w:rFonts w:ascii="Arial" w:hAnsi="Arial" w:cs="Arial"/>
                <w:b/>
              </w:rPr>
              <w:t>e</w:t>
            </w:r>
            <w:r w:rsidRPr="00A47847">
              <w:rPr>
                <w:rFonts w:ascii="Arial" w:hAnsi="Arial" w:cs="Arial"/>
                <w:b/>
                <w:spacing w:val="-2"/>
              </w:rPr>
              <w:t xml:space="preserve"> </w:t>
            </w:r>
            <w:r w:rsidRPr="00A47847">
              <w:rPr>
                <w:rFonts w:ascii="Arial" w:hAnsi="Arial" w:cs="Arial"/>
                <w:b/>
                <w:spacing w:val="4"/>
              </w:rPr>
              <w:t>o</w:t>
            </w:r>
            <w:r w:rsidRPr="00A47847">
              <w:rPr>
                <w:rFonts w:ascii="Arial" w:hAnsi="Arial" w:cs="Arial"/>
                <w:b/>
              </w:rPr>
              <w:t>f</w:t>
            </w:r>
            <w:r w:rsidRPr="00A47847">
              <w:rPr>
                <w:rFonts w:ascii="Arial" w:hAnsi="Arial" w:cs="Arial"/>
                <w:b/>
                <w:spacing w:val="-3"/>
              </w:rPr>
              <w:t xml:space="preserve"> </w:t>
            </w:r>
            <w:r w:rsidRPr="00A47847">
              <w:rPr>
                <w:rFonts w:ascii="Arial" w:hAnsi="Arial" w:cs="Arial"/>
                <w:b/>
              </w:rPr>
              <w:t>the</w:t>
            </w:r>
            <w:r w:rsidRPr="00A47847">
              <w:rPr>
                <w:rFonts w:ascii="Arial" w:hAnsi="Arial" w:cs="Arial"/>
                <w:b/>
                <w:spacing w:val="-2"/>
              </w:rPr>
              <w:t xml:space="preserve"> </w:t>
            </w:r>
            <w:r w:rsidRPr="00A47847">
              <w:rPr>
                <w:rFonts w:ascii="Arial" w:hAnsi="Arial" w:cs="Arial"/>
                <w:b/>
                <w:spacing w:val="4"/>
              </w:rPr>
              <w:t>a</w:t>
            </w:r>
            <w:r w:rsidRPr="00A47847">
              <w:rPr>
                <w:rFonts w:ascii="Arial" w:hAnsi="Arial" w:cs="Arial"/>
                <w:b/>
              </w:rPr>
              <w:t>r</w:t>
            </w:r>
            <w:r w:rsidRPr="00A47847">
              <w:rPr>
                <w:rFonts w:ascii="Arial" w:hAnsi="Arial" w:cs="Arial"/>
                <w:b/>
                <w:spacing w:val="-7"/>
              </w:rPr>
              <w:t>t</w:t>
            </w:r>
            <w:r w:rsidRPr="00A47847">
              <w:rPr>
                <w:rFonts w:ascii="Arial" w:hAnsi="Arial" w:cs="Arial"/>
                <w:b/>
                <w:spacing w:val="3"/>
              </w:rPr>
              <w:t>i</w:t>
            </w:r>
            <w:r w:rsidRPr="00A47847">
              <w:rPr>
                <w:rFonts w:ascii="Arial" w:hAnsi="Arial" w:cs="Arial"/>
                <w:b/>
                <w:spacing w:val="-7"/>
              </w:rPr>
              <w:t>c</w:t>
            </w:r>
            <w:r w:rsidRPr="00A47847">
              <w:rPr>
                <w:rFonts w:ascii="Arial" w:hAnsi="Arial" w:cs="Arial"/>
                <w:b/>
                <w:spacing w:val="3"/>
              </w:rPr>
              <w:t>l</w:t>
            </w:r>
            <w:r w:rsidRPr="00A47847">
              <w:rPr>
                <w:rFonts w:ascii="Arial" w:hAnsi="Arial" w:cs="Arial"/>
                <w:b/>
              </w:rPr>
              <w:t xml:space="preserve">e </w:t>
            </w:r>
            <w:r w:rsidRPr="00A47847">
              <w:rPr>
                <w:rFonts w:ascii="Arial" w:hAnsi="Arial" w:cs="Arial"/>
                <w:b/>
                <w:spacing w:val="3"/>
                <w:w w:val="101"/>
              </w:rPr>
              <w:t>s</w:t>
            </w:r>
            <w:r w:rsidRPr="00A47847">
              <w:rPr>
                <w:rFonts w:ascii="Arial" w:hAnsi="Arial" w:cs="Arial"/>
                <w:b/>
                <w:w w:val="101"/>
              </w:rPr>
              <w:t>u</w:t>
            </w:r>
            <w:r w:rsidRPr="00A47847">
              <w:rPr>
                <w:rFonts w:ascii="Arial" w:hAnsi="Arial" w:cs="Arial"/>
                <w:b/>
                <w:spacing w:val="-4"/>
                <w:w w:val="101"/>
              </w:rPr>
              <w:t>i</w:t>
            </w:r>
            <w:r w:rsidRPr="00A47847">
              <w:rPr>
                <w:rFonts w:ascii="Arial" w:hAnsi="Arial" w:cs="Arial"/>
                <w:b/>
                <w:w w:val="101"/>
              </w:rPr>
              <w:t>t</w:t>
            </w:r>
            <w:r w:rsidRPr="00A47847">
              <w:rPr>
                <w:rFonts w:ascii="Arial" w:hAnsi="Arial" w:cs="Arial"/>
                <w:b/>
                <w:spacing w:val="4"/>
                <w:w w:val="101"/>
              </w:rPr>
              <w:t>a</w:t>
            </w:r>
            <w:r w:rsidRPr="00A47847">
              <w:rPr>
                <w:rFonts w:ascii="Arial" w:hAnsi="Arial" w:cs="Arial"/>
                <w:b/>
                <w:spacing w:val="-8"/>
                <w:w w:val="101"/>
              </w:rPr>
              <w:t>b</w:t>
            </w:r>
            <w:r w:rsidRPr="00A47847">
              <w:rPr>
                <w:rFonts w:ascii="Arial" w:hAnsi="Arial" w:cs="Arial"/>
                <w:b/>
                <w:spacing w:val="3"/>
                <w:w w:val="101"/>
              </w:rPr>
              <w:t>l</w:t>
            </w:r>
            <w:r w:rsidRPr="00A47847">
              <w:rPr>
                <w:rFonts w:ascii="Arial" w:hAnsi="Arial" w:cs="Arial"/>
                <w:b/>
                <w:spacing w:val="-7"/>
                <w:w w:val="101"/>
              </w:rPr>
              <w:t>e</w:t>
            </w:r>
            <w:r w:rsidRPr="00A47847">
              <w:rPr>
                <w:rFonts w:ascii="Arial" w:hAnsi="Arial" w:cs="Arial"/>
                <w:b/>
                <w:w w:val="101"/>
              </w:rPr>
              <w:t>?</w:t>
            </w:r>
          </w:p>
          <w:p w14:paraId="790DE502" w14:textId="77777777" w:rsidR="00196CC5" w:rsidRPr="00A47847" w:rsidRDefault="00EE006F">
            <w:pPr>
              <w:spacing w:before="2"/>
              <w:ind w:left="462"/>
              <w:rPr>
                <w:rFonts w:ascii="Arial" w:hAnsi="Arial" w:cs="Arial"/>
              </w:rPr>
            </w:pPr>
            <w:r w:rsidRPr="00A47847">
              <w:rPr>
                <w:rFonts w:ascii="Arial" w:hAnsi="Arial" w:cs="Arial"/>
                <w:b/>
              </w:rPr>
              <w:t>(</w:t>
            </w:r>
            <w:r w:rsidRPr="00A47847">
              <w:rPr>
                <w:rFonts w:ascii="Arial" w:hAnsi="Arial" w:cs="Arial"/>
                <w:b/>
                <w:spacing w:val="4"/>
              </w:rPr>
              <w:t>I</w:t>
            </w:r>
            <w:r w:rsidRPr="00A47847">
              <w:rPr>
                <w:rFonts w:ascii="Arial" w:hAnsi="Arial" w:cs="Arial"/>
                <w:b/>
              </w:rPr>
              <w:t>f</w:t>
            </w:r>
            <w:r w:rsidRPr="00A47847">
              <w:rPr>
                <w:rFonts w:ascii="Arial" w:hAnsi="Arial" w:cs="Arial"/>
                <w:b/>
                <w:spacing w:val="4"/>
              </w:rPr>
              <w:t xml:space="preserve"> </w:t>
            </w:r>
            <w:r w:rsidRPr="00A47847">
              <w:rPr>
                <w:rFonts w:ascii="Arial" w:hAnsi="Arial" w:cs="Arial"/>
                <w:b/>
                <w:spacing w:val="-8"/>
              </w:rPr>
              <w:t>n</w:t>
            </w:r>
            <w:r w:rsidRPr="00A47847">
              <w:rPr>
                <w:rFonts w:ascii="Arial" w:hAnsi="Arial" w:cs="Arial"/>
                <w:b/>
                <w:spacing w:val="4"/>
              </w:rPr>
              <w:t>o</w:t>
            </w:r>
            <w:r w:rsidRPr="00A47847">
              <w:rPr>
                <w:rFonts w:ascii="Arial" w:hAnsi="Arial" w:cs="Arial"/>
                <w:b/>
              </w:rPr>
              <w:t>t</w:t>
            </w:r>
            <w:r w:rsidRPr="00A47847">
              <w:rPr>
                <w:rFonts w:ascii="Arial" w:hAnsi="Arial" w:cs="Arial"/>
                <w:b/>
                <w:spacing w:val="-2"/>
              </w:rPr>
              <w:t xml:space="preserve"> </w:t>
            </w:r>
            <w:r w:rsidRPr="00A47847">
              <w:rPr>
                <w:rFonts w:ascii="Arial" w:hAnsi="Arial" w:cs="Arial"/>
                <w:b/>
              </w:rPr>
              <w:t>p</w:t>
            </w:r>
            <w:r w:rsidRPr="00A47847">
              <w:rPr>
                <w:rFonts w:ascii="Arial" w:hAnsi="Arial" w:cs="Arial"/>
                <w:b/>
                <w:spacing w:val="3"/>
              </w:rPr>
              <w:t>l</w:t>
            </w:r>
            <w:r w:rsidRPr="00A47847">
              <w:rPr>
                <w:rFonts w:ascii="Arial" w:hAnsi="Arial" w:cs="Arial"/>
                <w:b/>
                <w:spacing w:val="-7"/>
              </w:rPr>
              <w:t>e</w:t>
            </w:r>
            <w:r w:rsidRPr="00A47847">
              <w:rPr>
                <w:rFonts w:ascii="Arial" w:hAnsi="Arial" w:cs="Arial"/>
                <w:b/>
                <w:spacing w:val="-4"/>
              </w:rPr>
              <w:t>a</w:t>
            </w:r>
            <w:r w:rsidRPr="00A47847">
              <w:rPr>
                <w:rFonts w:ascii="Arial" w:hAnsi="Arial" w:cs="Arial"/>
                <w:b/>
                <w:spacing w:val="3"/>
              </w:rPr>
              <w:t>s</w:t>
            </w:r>
            <w:r w:rsidRPr="00A47847">
              <w:rPr>
                <w:rFonts w:ascii="Arial" w:hAnsi="Arial" w:cs="Arial"/>
                <w:b/>
              </w:rPr>
              <w:t xml:space="preserve">e </w:t>
            </w:r>
            <w:r w:rsidRPr="00A47847">
              <w:rPr>
                <w:rFonts w:ascii="Arial" w:hAnsi="Arial" w:cs="Arial"/>
                <w:b/>
                <w:spacing w:val="3"/>
              </w:rPr>
              <w:t>s</w:t>
            </w:r>
            <w:r w:rsidRPr="00A47847">
              <w:rPr>
                <w:rFonts w:ascii="Arial" w:hAnsi="Arial" w:cs="Arial"/>
                <w:b/>
                <w:spacing w:val="-8"/>
              </w:rPr>
              <w:t>u</w:t>
            </w:r>
            <w:r w:rsidRPr="00A47847">
              <w:rPr>
                <w:rFonts w:ascii="Arial" w:hAnsi="Arial" w:cs="Arial"/>
                <w:b/>
                <w:spacing w:val="4"/>
              </w:rPr>
              <w:t>g</w:t>
            </w:r>
            <w:r w:rsidRPr="00A47847">
              <w:rPr>
                <w:rFonts w:ascii="Arial" w:hAnsi="Arial" w:cs="Arial"/>
                <w:b/>
                <w:spacing w:val="-4"/>
              </w:rPr>
              <w:t>g</w:t>
            </w:r>
            <w:r w:rsidRPr="00A47847">
              <w:rPr>
                <w:rFonts w:ascii="Arial" w:hAnsi="Arial" w:cs="Arial"/>
                <w:b/>
              </w:rPr>
              <w:t>e</w:t>
            </w:r>
            <w:r w:rsidRPr="00A47847">
              <w:rPr>
                <w:rFonts w:ascii="Arial" w:hAnsi="Arial" w:cs="Arial"/>
                <w:b/>
                <w:spacing w:val="4"/>
              </w:rPr>
              <w:t>s</w:t>
            </w:r>
            <w:r w:rsidRPr="00A47847">
              <w:rPr>
                <w:rFonts w:ascii="Arial" w:hAnsi="Arial" w:cs="Arial"/>
                <w:b/>
              </w:rPr>
              <w:t>t</w:t>
            </w:r>
            <w:r w:rsidRPr="00A47847">
              <w:rPr>
                <w:rFonts w:ascii="Arial" w:hAnsi="Arial" w:cs="Arial"/>
                <w:b/>
                <w:spacing w:val="1"/>
              </w:rPr>
              <w:t xml:space="preserve"> </w:t>
            </w:r>
            <w:r w:rsidRPr="00A47847">
              <w:rPr>
                <w:rFonts w:ascii="Arial" w:hAnsi="Arial" w:cs="Arial"/>
                <w:b/>
                <w:spacing w:val="4"/>
              </w:rPr>
              <w:t>a</w:t>
            </w:r>
            <w:r w:rsidRPr="00A47847">
              <w:rPr>
                <w:rFonts w:ascii="Arial" w:hAnsi="Arial" w:cs="Arial"/>
                <w:b/>
              </w:rPr>
              <w:t>n</w:t>
            </w:r>
            <w:r w:rsidRPr="00A47847">
              <w:rPr>
                <w:rFonts w:ascii="Arial" w:hAnsi="Arial" w:cs="Arial"/>
                <w:b/>
                <w:spacing w:val="-3"/>
              </w:rPr>
              <w:t xml:space="preserve"> </w:t>
            </w:r>
            <w:r w:rsidRPr="00A47847">
              <w:rPr>
                <w:rFonts w:ascii="Arial" w:hAnsi="Arial" w:cs="Arial"/>
                <w:b/>
                <w:spacing w:val="-4"/>
              </w:rPr>
              <w:t>a</w:t>
            </w:r>
            <w:r w:rsidRPr="00A47847">
              <w:rPr>
                <w:rFonts w:ascii="Arial" w:hAnsi="Arial" w:cs="Arial"/>
                <w:b/>
                <w:spacing w:val="3"/>
              </w:rPr>
              <w:t>l</w:t>
            </w:r>
            <w:r w:rsidRPr="00A47847">
              <w:rPr>
                <w:rFonts w:ascii="Arial" w:hAnsi="Arial" w:cs="Arial"/>
                <w:b/>
              </w:rPr>
              <w:t>t</w:t>
            </w:r>
            <w:r w:rsidRPr="00A47847">
              <w:rPr>
                <w:rFonts w:ascii="Arial" w:hAnsi="Arial" w:cs="Arial"/>
                <w:b/>
                <w:spacing w:val="-7"/>
              </w:rPr>
              <w:t>e</w:t>
            </w:r>
            <w:r w:rsidRPr="00A47847">
              <w:rPr>
                <w:rFonts w:ascii="Arial" w:hAnsi="Arial" w:cs="Arial"/>
                <w:b/>
              </w:rPr>
              <w:t>rn</w:t>
            </w:r>
            <w:r w:rsidRPr="00A47847">
              <w:rPr>
                <w:rFonts w:ascii="Arial" w:hAnsi="Arial" w:cs="Arial"/>
                <w:b/>
                <w:spacing w:val="4"/>
              </w:rPr>
              <w:t>a</w:t>
            </w:r>
            <w:r w:rsidRPr="00A47847">
              <w:rPr>
                <w:rFonts w:ascii="Arial" w:hAnsi="Arial" w:cs="Arial"/>
                <w:b/>
                <w:spacing w:val="-7"/>
              </w:rPr>
              <w:t>t</w:t>
            </w:r>
            <w:r w:rsidRPr="00A47847">
              <w:rPr>
                <w:rFonts w:ascii="Arial" w:hAnsi="Arial" w:cs="Arial"/>
                <w:b/>
                <w:spacing w:val="-4"/>
              </w:rPr>
              <w:t>i</w:t>
            </w:r>
            <w:r w:rsidRPr="00A47847">
              <w:rPr>
                <w:rFonts w:ascii="Arial" w:hAnsi="Arial" w:cs="Arial"/>
                <w:b/>
                <w:spacing w:val="4"/>
              </w:rPr>
              <w:t>v</w:t>
            </w:r>
            <w:r w:rsidRPr="00A47847">
              <w:rPr>
                <w:rFonts w:ascii="Arial" w:hAnsi="Arial" w:cs="Arial"/>
                <w:b/>
              </w:rPr>
              <w:t>e</w:t>
            </w:r>
            <w:r w:rsidRPr="00A47847">
              <w:rPr>
                <w:rFonts w:ascii="Arial" w:hAnsi="Arial" w:cs="Arial"/>
                <w:b/>
                <w:spacing w:val="11"/>
              </w:rPr>
              <w:t xml:space="preserve"> </w:t>
            </w:r>
            <w:r w:rsidRPr="00A47847">
              <w:rPr>
                <w:rFonts w:ascii="Arial" w:hAnsi="Arial" w:cs="Arial"/>
                <w:b/>
                <w:spacing w:val="-7"/>
                <w:w w:val="101"/>
              </w:rPr>
              <w:t>t</w:t>
            </w:r>
            <w:r w:rsidRPr="00A47847">
              <w:rPr>
                <w:rFonts w:ascii="Arial" w:hAnsi="Arial" w:cs="Arial"/>
                <w:b/>
                <w:spacing w:val="3"/>
                <w:w w:val="101"/>
              </w:rPr>
              <w:t>i</w:t>
            </w:r>
            <w:r w:rsidRPr="00A47847">
              <w:rPr>
                <w:rFonts w:ascii="Arial" w:hAnsi="Arial" w:cs="Arial"/>
                <w:b/>
                <w:spacing w:val="-7"/>
                <w:w w:val="101"/>
              </w:rPr>
              <w:t>t</w:t>
            </w:r>
            <w:r w:rsidRPr="00A47847">
              <w:rPr>
                <w:rFonts w:ascii="Arial" w:hAnsi="Arial" w:cs="Arial"/>
                <w:b/>
                <w:spacing w:val="3"/>
                <w:w w:val="101"/>
              </w:rPr>
              <w:t>l</w:t>
            </w:r>
            <w:r w:rsidRPr="00A47847">
              <w:rPr>
                <w:rFonts w:ascii="Arial" w:hAnsi="Arial" w:cs="Arial"/>
                <w:b/>
                <w:w w:val="101"/>
              </w:rPr>
              <w:t>e)</w:t>
            </w:r>
          </w:p>
        </w:tc>
        <w:tc>
          <w:tcPr>
            <w:tcW w:w="9265" w:type="dxa"/>
            <w:tcBorders>
              <w:top w:val="single" w:sz="4" w:space="0" w:color="000000"/>
              <w:left w:val="single" w:sz="4" w:space="0" w:color="000000"/>
              <w:bottom w:val="single" w:sz="4" w:space="0" w:color="000000"/>
              <w:right w:val="single" w:sz="4" w:space="0" w:color="000000"/>
            </w:tcBorders>
          </w:tcPr>
          <w:p w14:paraId="25177BE8" w14:textId="77777777" w:rsidR="00196CC5" w:rsidRPr="00A47847" w:rsidRDefault="00EE006F">
            <w:pPr>
              <w:spacing w:before="1" w:line="220" w:lineRule="exact"/>
              <w:ind w:left="149" w:right="88"/>
              <w:rPr>
                <w:rFonts w:ascii="Arial" w:hAnsi="Arial" w:cs="Arial"/>
              </w:rPr>
            </w:pPr>
            <w:r w:rsidRPr="00A47847">
              <w:rPr>
                <w:rFonts w:ascii="Arial" w:hAnsi="Arial" w:cs="Arial"/>
              </w:rPr>
              <w:t>I</w:t>
            </w:r>
            <w:r w:rsidRPr="00A47847">
              <w:rPr>
                <w:rFonts w:ascii="Arial" w:hAnsi="Arial" w:cs="Arial"/>
                <w:spacing w:val="3"/>
              </w:rPr>
              <w:t xml:space="preserve"> </w:t>
            </w:r>
            <w:r w:rsidRPr="00A47847">
              <w:rPr>
                <w:rFonts w:ascii="Arial" w:hAnsi="Arial" w:cs="Arial"/>
                <w:spacing w:val="-4"/>
              </w:rPr>
              <w:t>s</w:t>
            </w:r>
            <w:r w:rsidRPr="00A47847">
              <w:rPr>
                <w:rFonts w:ascii="Arial" w:hAnsi="Arial" w:cs="Arial"/>
                <w:spacing w:val="4"/>
              </w:rPr>
              <w:t>u</w:t>
            </w:r>
            <w:r w:rsidRPr="00A47847">
              <w:rPr>
                <w:rFonts w:ascii="Arial" w:hAnsi="Arial" w:cs="Arial"/>
                <w:spacing w:val="-4"/>
              </w:rPr>
              <w:t>g</w:t>
            </w:r>
            <w:r w:rsidRPr="00A47847">
              <w:rPr>
                <w:rFonts w:ascii="Arial" w:hAnsi="Arial" w:cs="Arial"/>
                <w:spacing w:val="4"/>
              </w:rPr>
              <w:t>g</w:t>
            </w:r>
            <w:r w:rsidRPr="00A47847">
              <w:rPr>
                <w:rFonts w:ascii="Arial" w:hAnsi="Arial" w:cs="Arial"/>
                <w:spacing w:val="-7"/>
              </w:rPr>
              <w:t>e</w:t>
            </w:r>
            <w:r w:rsidRPr="00A47847">
              <w:rPr>
                <w:rFonts w:ascii="Arial" w:hAnsi="Arial" w:cs="Arial"/>
                <w:spacing w:val="3"/>
              </w:rPr>
              <w:t>s</w:t>
            </w:r>
            <w:r w:rsidRPr="00A47847">
              <w:rPr>
                <w:rFonts w:ascii="Arial" w:hAnsi="Arial" w:cs="Arial"/>
              </w:rPr>
              <w:t>t</w:t>
            </w:r>
            <w:r w:rsidRPr="00A47847">
              <w:rPr>
                <w:rFonts w:ascii="Arial" w:hAnsi="Arial" w:cs="Arial"/>
                <w:spacing w:val="4"/>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3"/>
              </w:rPr>
              <w:t xml:space="preserve"> </w:t>
            </w:r>
            <w:proofErr w:type="gramStart"/>
            <w:r w:rsidRPr="00A47847">
              <w:rPr>
                <w:rFonts w:ascii="Arial" w:hAnsi="Arial" w:cs="Arial"/>
                <w:spacing w:val="-4"/>
              </w:rPr>
              <w:t>t</w:t>
            </w:r>
            <w:r w:rsidRPr="00A47847">
              <w:rPr>
                <w:rFonts w:ascii="Arial" w:hAnsi="Arial" w:cs="Arial"/>
                <w:spacing w:val="3"/>
              </w:rPr>
              <w:t>i</w:t>
            </w:r>
            <w:r w:rsidRPr="00A47847">
              <w:rPr>
                <w:rFonts w:ascii="Arial" w:hAnsi="Arial" w:cs="Arial"/>
                <w:spacing w:val="-4"/>
              </w:rPr>
              <w:t>t</w:t>
            </w:r>
            <w:r w:rsidRPr="00A47847">
              <w:rPr>
                <w:rFonts w:ascii="Arial" w:hAnsi="Arial" w:cs="Arial"/>
                <w:spacing w:val="3"/>
              </w:rPr>
              <w:t>l</w:t>
            </w:r>
            <w:r w:rsidRPr="00A47847">
              <w:rPr>
                <w:rFonts w:ascii="Arial" w:hAnsi="Arial" w:cs="Arial"/>
              </w:rPr>
              <w:t>e</w:t>
            </w:r>
            <w:r w:rsidRPr="00A47847">
              <w:rPr>
                <w:rFonts w:ascii="Arial" w:hAnsi="Arial" w:cs="Arial"/>
                <w:spacing w:val="1"/>
              </w:rPr>
              <w:t xml:space="preserve"> </w:t>
            </w:r>
            <w:r w:rsidRPr="00A47847">
              <w:rPr>
                <w:rFonts w:ascii="Arial" w:hAnsi="Arial" w:cs="Arial"/>
              </w:rPr>
              <w:t>:</w:t>
            </w:r>
            <w:proofErr w:type="gramEnd"/>
            <w:r w:rsidRPr="00A47847">
              <w:rPr>
                <w:rFonts w:ascii="Arial" w:hAnsi="Arial" w:cs="Arial"/>
              </w:rPr>
              <w:t xml:space="preserve"> Cr</w:t>
            </w:r>
            <w:r w:rsidRPr="00A47847">
              <w:rPr>
                <w:rFonts w:ascii="Arial" w:hAnsi="Arial" w:cs="Arial"/>
                <w:spacing w:val="-4"/>
              </w:rPr>
              <w:t>ow</w:t>
            </w:r>
            <w:r w:rsidRPr="00A47847">
              <w:rPr>
                <w:rFonts w:ascii="Arial" w:hAnsi="Arial" w:cs="Arial"/>
              </w:rPr>
              <w:t>n</w:t>
            </w:r>
            <w:r w:rsidRPr="00A47847">
              <w:rPr>
                <w:rFonts w:ascii="Arial" w:hAnsi="Arial" w:cs="Arial"/>
                <w:spacing w:val="4"/>
              </w:rPr>
              <w:t xml:space="preserve"> A</w:t>
            </w:r>
            <w:r w:rsidRPr="00A47847">
              <w:rPr>
                <w:rFonts w:ascii="Arial" w:hAnsi="Arial" w:cs="Arial"/>
              </w:rPr>
              <w:t>r</w:t>
            </w:r>
            <w:r w:rsidRPr="00A47847">
              <w:rPr>
                <w:rFonts w:ascii="Arial" w:hAnsi="Arial" w:cs="Arial"/>
                <w:spacing w:val="-7"/>
              </w:rPr>
              <w:t>c</w:t>
            </w:r>
            <w:r w:rsidRPr="00A47847">
              <w:rPr>
                <w:rFonts w:ascii="Arial" w:hAnsi="Arial" w:cs="Arial"/>
                <w:spacing w:val="4"/>
              </w:rPr>
              <w:t>h</w:t>
            </w:r>
            <w:r w:rsidRPr="00A47847">
              <w:rPr>
                <w:rFonts w:ascii="Arial" w:hAnsi="Arial" w:cs="Arial"/>
                <w:spacing w:val="-4"/>
              </w:rPr>
              <w:t>i</w:t>
            </w:r>
            <w:r w:rsidRPr="00A47847">
              <w:rPr>
                <w:rFonts w:ascii="Arial" w:hAnsi="Arial" w:cs="Arial"/>
                <w:spacing w:val="3"/>
              </w:rPr>
              <w:t>t</w:t>
            </w:r>
            <w:r w:rsidRPr="00A47847">
              <w:rPr>
                <w:rFonts w:ascii="Arial" w:hAnsi="Arial" w:cs="Arial"/>
              </w:rPr>
              <w:t>e</w:t>
            </w:r>
            <w:r w:rsidRPr="00A47847">
              <w:rPr>
                <w:rFonts w:ascii="Arial" w:hAnsi="Arial" w:cs="Arial"/>
                <w:spacing w:val="-7"/>
              </w:rPr>
              <w:t>c</w:t>
            </w:r>
            <w:r w:rsidRPr="00A47847">
              <w:rPr>
                <w:rFonts w:ascii="Arial" w:hAnsi="Arial" w:cs="Arial"/>
                <w:spacing w:val="-4"/>
              </w:rPr>
              <w:t>t</w:t>
            </w:r>
            <w:r w:rsidRPr="00A47847">
              <w:rPr>
                <w:rFonts w:ascii="Arial" w:hAnsi="Arial" w:cs="Arial"/>
                <w:spacing w:val="4"/>
              </w:rPr>
              <w:t>u</w:t>
            </w:r>
            <w:r w:rsidRPr="00A47847">
              <w:rPr>
                <w:rFonts w:ascii="Arial" w:hAnsi="Arial" w:cs="Arial"/>
              </w:rPr>
              <w:t>re</w:t>
            </w:r>
            <w:r w:rsidRPr="00A47847">
              <w:rPr>
                <w:rFonts w:ascii="Arial" w:hAnsi="Arial" w:cs="Arial"/>
                <w:spacing w:val="12"/>
              </w:rPr>
              <w:t xml:space="preserve"> </w:t>
            </w:r>
            <w:r w:rsidRPr="00A47847">
              <w:rPr>
                <w:rFonts w:ascii="Arial" w:hAnsi="Arial" w:cs="Arial"/>
                <w:spacing w:val="-7"/>
              </w:rPr>
              <w:t>a</w:t>
            </w:r>
            <w:r w:rsidRPr="00A47847">
              <w:rPr>
                <w:rFonts w:ascii="Arial" w:hAnsi="Arial" w:cs="Arial"/>
              </w:rPr>
              <w:t>s a</w:t>
            </w:r>
            <w:r w:rsidRPr="00A47847">
              <w:rPr>
                <w:rFonts w:ascii="Arial" w:hAnsi="Arial" w:cs="Arial"/>
                <w:spacing w:val="-4"/>
              </w:rPr>
              <w:t xml:space="preserve"> </w:t>
            </w:r>
            <w:r w:rsidRPr="00A47847">
              <w:rPr>
                <w:rFonts w:ascii="Arial" w:hAnsi="Arial" w:cs="Arial"/>
                <w:spacing w:val="4"/>
              </w:rPr>
              <w:t>N</w:t>
            </w:r>
            <w:r w:rsidRPr="00A47847">
              <w:rPr>
                <w:rFonts w:ascii="Arial" w:hAnsi="Arial" w:cs="Arial"/>
                <w:spacing w:val="-4"/>
              </w:rPr>
              <w:t>o</w:t>
            </w:r>
            <w:r w:rsidRPr="00A47847">
              <w:rPr>
                <w:rFonts w:ascii="Arial" w:hAnsi="Arial" w:cs="Arial"/>
                <w:spacing w:val="6"/>
              </w:rPr>
              <w:t>n</w:t>
            </w:r>
            <w:r w:rsidRPr="00A47847">
              <w:rPr>
                <w:rFonts w:ascii="Arial" w:hAnsi="Arial" w:cs="Arial"/>
                <w:spacing w:val="-7"/>
              </w:rPr>
              <w:t>-</w:t>
            </w:r>
            <w:r w:rsidRPr="00A47847">
              <w:rPr>
                <w:rFonts w:ascii="Arial" w:hAnsi="Arial" w:cs="Arial"/>
                <w:spacing w:val="4"/>
              </w:rPr>
              <w:t>D</w:t>
            </w:r>
            <w:r w:rsidRPr="00A47847">
              <w:rPr>
                <w:rFonts w:ascii="Arial" w:hAnsi="Arial" w:cs="Arial"/>
                <w:spacing w:val="-7"/>
              </w:rPr>
              <w:t>e</w:t>
            </w:r>
            <w:r w:rsidRPr="00A47847">
              <w:rPr>
                <w:rFonts w:ascii="Arial" w:hAnsi="Arial" w:cs="Arial"/>
                <w:spacing w:val="3"/>
              </w:rPr>
              <w:t>st</w:t>
            </w:r>
            <w:r w:rsidRPr="00A47847">
              <w:rPr>
                <w:rFonts w:ascii="Arial" w:hAnsi="Arial" w:cs="Arial"/>
                <w:spacing w:val="-7"/>
              </w:rPr>
              <w:t>r</w:t>
            </w:r>
            <w:r w:rsidRPr="00A47847">
              <w:rPr>
                <w:rFonts w:ascii="Arial" w:hAnsi="Arial" w:cs="Arial"/>
                <w:spacing w:val="4"/>
              </w:rPr>
              <w:t>u</w:t>
            </w:r>
            <w:r w:rsidRPr="00A47847">
              <w:rPr>
                <w:rFonts w:ascii="Arial" w:hAnsi="Arial" w:cs="Arial"/>
                <w:spacing w:val="-7"/>
              </w:rPr>
              <w:t>c</w:t>
            </w:r>
            <w:r w:rsidRPr="00A47847">
              <w:rPr>
                <w:rFonts w:ascii="Arial" w:hAnsi="Arial" w:cs="Arial"/>
                <w:spacing w:val="3"/>
              </w:rPr>
              <w:t>t</w:t>
            </w:r>
            <w:r w:rsidRPr="00A47847">
              <w:rPr>
                <w:rFonts w:ascii="Arial" w:hAnsi="Arial" w:cs="Arial"/>
                <w:spacing w:val="-4"/>
              </w:rPr>
              <w:t>i</w:t>
            </w:r>
            <w:r w:rsidRPr="00A47847">
              <w:rPr>
                <w:rFonts w:ascii="Arial" w:hAnsi="Arial" w:cs="Arial"/>
                <w:spacing w:val="4"/>
              </w:rPr>
              <w:t>v</w:t>
            </w:r>
            <w:r w:rsidRPr="00A47847">
              <w:rPr>
                <w:rFonts w:ascii="Arial" w:hAnsi="Arial" w:cs="Arial"/>
              </w:rPr>
              <w:t>e</w:t>
            </w:r>
            <w:r w:rsidRPr="00A47847">
              <w:rPr>
                <w:rFonts w:ascii="Arial" w:hAnsi="Arial" w:cs="Arial"/>
                <w:spacing w:val="8"/>
              </w:rPr>
              <w:t xml:space="preserve"> </w:t>
            </w:r>
            <w:r w:rsidRPr="00A47847">
              <w:rPr>
                <w:rFonts w:ascii="Arial" w:hAnsi="Arial" w:cs="Arial"/>
              </w:rPr>
              <w:t>I</w:t>
            </w:r>
            <w:r w:rsidRPr="00A47847">
              <w:rPr>
                <w:rFonts w:ascii="Arial" w:hAnsi="Arial" w:cs="Arial"/>
                <w:spacing w:val="-4"/>
              </w:rPr>
              <w:t>nd</w:t>
            </w:r>
            <w:r w:rsidRPr="00A47847">
              <w:rPr>
                <w:rFonts w:ascii="Arial" w:hAnsi="Arial" w:cs="Arial"/>
                <w:spacing w:val="3"/>
              </w:rPr>
              <w:t>i</w:t>
            </w:r>
            <w:r w:rsidRPr="00A47847">
              <w:rPr>
                <w:rFonts w:ascii="Arial" w:hAnsi="Arial" w:cs="Arial"/>
              </w:rPr>
              <w:t>c</w:t>
            </w:r>
            <w:r w:rsidRPr="00A47847">
              <w:rPr>
                <w:rFonts w:ascii="Arial" w:hAnsi="Arial" w:cs="Arial"/>
                <w:spacing w:val="-7"/>
              </w:rPr>
              <w:t>a</w:t>
            </w:r>
            <w:r w:rsidRPr="00A47847">
              <w:rPr>
                <w:rFonts w:ascii="Arial" w:hAnsi="Arial" w:cs="Arial"/>
                <w:spacing w:val="3"/>
              </w:rPr>
              <w:t>t</w:t>
            </w:r>
            <w:r w:rsidRPr="00A47847">
              <w:rPr>
                <w:rFonts w:ascii="Arial" w:hAnsi="Arial" w:cs="Arial"/>
                <w:spacing w:val="4"/>
              </w:rPr>
              <w:t>o</w:t>
            </w:r>
            <w:r w:rsidRPr="00A47847">
              <w:rPr>
                <w:rFonts w:ascii="Arial" w:hAnsi="Arial" w:cs="Arial"/>
              </w:rPr>
              <w:t>r</w:t>
            </w:r>
            <w:r w:rsidRPr="00A47847">
              <w:rPr>
                <w:rFonts w:ascii="Arial" w:hAnsi="Arial" w:cs="Arial"/>
                <w:spacing w:val="2"/>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3"/>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7"/>
              </w:rPr>
              <w:t>m</w:t>
            </w:r>
            <w:r w:rsidRPr="00A47847">
              <w:rPr>
                <w:rFonts w:ascii="Arial" w:hAnsi="Arial" w:cs="Arial"/>
                <w:spacing w:val="4"/>
              </w:rPr>
              <w:t>p</w:t>
            </w:r>
            <w:r w:rsidRPr="00A47847">
              <w:rPr>
                <w:rFonts w:ascii="Arial" w:hAnsi="Arial" w:cs="Arial"/>
              </w:rPr>
              <w:t>e</w:t>
            </w:r>
            <w:r w:rsidRPr="00A47847">
              <w:rPr>
                <w:rFonts w:ascii="Arial" w:hAnsi="Arial" w:cs="Arial"/>
                <w:spacing w:val="-4"/>
              </w:rPr>
              <w:t>ti</w:t>
            </w:r>
            <w:r w:rsidRPr="00A47847">
              <w:rPr>
                <w:rFonts w:ascii="Arial" w:hAnsi="Arial" w:cs="Arial"/>
                <w:spacing w:val="3"/>
              </w:rPr>
              <w:t>t</w:t>
            </w:r>
            <w:r w:rsidRPr="00A47847">
              <w:rPr>
                <w:rFonts w:ascii="Arial" w:hAnsi="Arial" w:cs="Arial"/>
                <w:spacing w:val="-4"/>
              </w:rPr>
              <w:t>i</w:t>
            </w:r>
            <w:r w:rsidRPr="00A47847">
              <w:rPr>
                <w:rFonts w:ascii="Arial" w:hAnsi="Arial" w:cs="Arial"/>
                <w:spacing w:val="4"/>
              </w:rPr>
              <w:t>o</w:t>
            </w:r>
            <w:r w:rsidRPr="00A47847">
              <w:rPr>
                <w:rFonts w:ascii="Arial" w:hAnsi="Arial" w:cs="Arial"/>
              </w:rPr>
              <w:t>n</w:t>
            </w:r>
            <w:r w:rsidRPr="00A47847">
              <w:rPr>
                <w:rFonts w:ascii="Arial" w:hAnsi="Arial" w:cs="Arial"/>
                <w:spacing w:val="8"/>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1"/>
              </w:rPr>
              <w:t xml:space="preserve"> </w:t>
            </w:r>
            <w:r w:rsidRPr="00A47847">
              <w:rPr>
                <w:rFonts w:ascii="Arial" w:hAnsi="Arial" w:cs="Arial"/>
              </w:rPr>
              <w:t>S</w:t>
            </w:r>
            <w:r w:rsidRPr="00A47847">
              <w:rPr>
                <w:rFonts w:ascii="Arial" w:hAnsi="Arial" w:cs="Arial"/>
                <w:spacing w:val="-4"/>
              </w:rPr>
              <w:t>i</w:t>
            </w:r>
            <w:r w:rsidRPr="00A47847">
              <w:rPr>
                <w:rFonts w:ascii="Arial" w:hAnsi="Arial" w:cs="Arial"/>
                <w:spacing w:val="3"/>
              </w:rPr>
              <w:t>t</w:t>
            </w:r>
            <w:r w:rsidRPr="00A47847">
              <w:rPr>
                <w:rFonts w:ascii="Arial" w:hAnsi="Arial" w:cs="Arial"/>
              </w:rPr>
              <w:t>e</w:t>
            </w:r>
            <w:r w:rsidRPr="00A47847">
              <w:rPr>
                <w:rFonts w:ascii="Arial" w:hAnsi="Arial" w:cs="Arial"/>
                <w:spacing w:val="-10"/>
              </w:rPr>
              <w:t xml:space="preserve"> </w:t>
            </w:r>
            <w:r w:rsidRPr="00A47847">
              <w:rPr>
                <w:rFonts w:ascii="Arial" w:hAnsi="Arial" w:cs="Arial"/>
                <w:spacing w:val="4"/>
              </w:rPr>
              <w:t>Q</w:t>
            </w:r>
            <w:r w:rsidRPr="00A47847">
              <w:rPr>
                <w:rFonts w:ascii="Arial" w:hAnsi="Arial" w:cs="Arial"/>
                <w:spacing w:val="-4"/>
              </w:rPr>
              <w:t>u</w:t>
            </w:r>
            <w:r w:rsidRPr="00A47847">
              <w:rPr>
                <w:rFonts w:ascii="Arial" w:hAnsi="Arial" w:cs="Arial"/>
              </w:rPr>
              <w:t>a</w:t>
            </w:r>
            <w:r w:rsidRPr="00A47847">
              <w:rPr>
                <w:rFonts w:ascii="Arial" w:hAnsi="Arial" w:cs="Arial"/>
                <w:spacing w:val="-4"/>
              </w:rPr>
              <w:t>l</w:t>
            </w:r>
            <w:r w:rsidRPr="00A47847">
              <w:rPr>
                <w:rFonts w:ascii="Arial" w:hAnsi="Arial" w:cs="Arial"/>
                <w:spacing w:val="3"/>
              </w:rPr>
              <w:t>i</w:t>
            </w:r>
            <w:r w:rsidRPr="00A47847">
              <w:rPr>
                <w:rFonts w:ascii="Arial" w:hAnsi="Arial" w:cs="Arial"/>
                <w:spacing w:val="-4"/>
              </w:rPr>
              <w:t>t</w:t>
            </w:r>
            <w:r w:rsidRPr="00A47847">
              <w:rPr>
                <w:rFonts w:ascii="Arial" w:hAnsi="Arial" w:cs="Arial"/>
              </w:rPr>
              <w:t>y</w:t>
            </w:r>
            <w:r w:rsidRPr="00A47847">
              <w:rPr>
                <w:rFonts w:ascii="Arial" w:hAnsi="Arial" w:cs="Arial"/>
                <w:spacing w:val="5"/>
              </w:rPr>
              <w:t xml:space="preserve"> </w:t>
            </w:r>
            <w:r w:rsidRPr="00A47847">
              <w:rPr>
                <w:rFonts w:ascii="Arial" w:hAnsi="Arial" w:cs="Arial"/>
                <w:spacing w:val="-4"/>
              </w:rPr>
              <w:t>i</w:t>
            </w:r>
            <w:r w:rsidRPr="00A47847">
              <w:rPr>
                <w:rFonts w:ascii="Arial" w:hAnsi="Arial" w:cs="Arial"/>
              </w:rPr>
              <w:t>n</w:t>
            </w:r>
            <w:r w:rsidRPr="00A47847">
              <w:rPr>
                <w:rFonts w:ascii="Arial" w:hAnsi="Arial" w:cs="Arial"/>
                <w:spacing w:val="15"/>
              </w:rPr>
              <w:t xml:space="preserve"> </w:t>
            </w:r>
            <w:r w:rsidRPr="00A47847">
              <w:rPr>
                <w:rFonts w:ascii="Arial" w:hAnsi="Arial" w:cs="Arial"/>
                <w:i/>
                <w:spacing w:val="-8"/>
                <w:w w:val="101"/>
              </w:rPr>
              <w:t>T</w:t>
            </w:r>
            <w:r w:rsidRPr="00A47847">
              <w:rPr>
                <w:rFonts w:ascii="Arial" w:hAnsi="Arial" w:cs="Arial"/>
                <w:i/>
                <w:spacing w:val="4"/>
                <w:w w:val="101"/>
              </w:rPr>
              <w:t>a</w:t>
            </w:r>
            <w:r w:rsidRPr="00A47847">
              <w:rPr>
                <w:rFonts w:ascii="Arial" w:hAnsi="Arial" w:cs="Arial"/>
                <w:i/>
                <w:spacing w:val="-7"/>
                <w:w w:val="101"/>
              </w:rPr>
              <w:t>x</w:t>
            </w:r>
            <w:r w:rsidRPr="00A47847">
              <w:rPr>
                <w:rFonts w:ascii="Arial" w:hAnsi="Arial" w:cs="Arial"/>
                <w:i/>
                <w:spacing w:val="4"/>
                <w:w w:val="101"/>
              </w:rPr>
              <w:t>u</w:t>
            </w:r>
            <w:r w:rsidRPr="00A47847">
              <w:rPr>
                <w:rFonts w:ascii="Arial" w:hAnsi="Arial" w:cs="Arial"/>
                <w:i/>
                <w:w w:val="101"/>
              </w:rPr>
              <w:t xml:space="preserve">s </w:t>
            </w:r>
            <w:proofErr w:type="spellStart"/>
            <w:r w:rsidRPr="00A47847">
              <w:rPr>
                <w:rFonts w:ascii="Arial" w:hAnsi="Arial" w:cs="Arial"/>
                <w:i/>
                <w:spacing w:val="4"/>
              </w:rPr>
              <w:t>b</w:t>
            </w:r>
            <w:r w:rsidRPr="00A47847">
              <w:rPr>
                <w:rFonts w:ascii="Arial" w:hAnsi="Arial" w:cs="Arial"/>
                <w:i/>
                <w:spacing w:val="-4"/>
              </w:rPr>
              <w:t>a</w:t>
            </w:r>
            <w:r w:rsidRPr="00A47847">
              <w:rPr>
                <w:rFonts w:ascii="Arial" w:hAnsi="Arial" w:cs="Arial"/>
                <w:i/>
              </w:rPr>
              <w:t>cc</w:t>
            </w:r>
            <w:r w:rsidRPr="00A47847">
              <w:rPr>
                <w:rFonts w:ascii="Arial" w:hAnsi="Arial" w:cs="Arial"/>
                <w:i/>
                <w:spacing w:val="-4"/>
              </w:rPr>
              <w:t>at</w:t>
            </w:r>
            <w:r w:rsidRPr="00A47847">
              <w:rPr>
                <w:rFonts w:ascii="Arial" w:hAnsi="Arial" w:cs="Arial"/>
                <w:i/>
              </w:rPr>
              <w:t>a</w:t>
            </w:r>
            <w:proofErr w:type="spellEnd"/>
            <w:r w:rsidRPr="00A47847">
              <w:rPr>
                <w:rFonts w:ascii="Arial" w:hAnsi="Arial" w:cs="Arial"/>
                <w:i/>
                <w:spacing w:val="6"/>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3"/>
              </w:rPr>
              <w:t xml:space="preserve"> </w:t>
            </w:r>
            <w:r w:rsidRPr="00A47847">
              <w:rPr>
                <w:rFonts w:ascii="Arial" w:hAnsi="Arial" w:cs="Arial"/>
                <w:spacing w:val="3"/>
              </w:rPr>
              <w:t>t</w:t>
            </w:r>
            <w:r w:rsidRPr="00A47847">
              <w:rPr>
                <w:rFonts w:ascii="Arial" w:hAnsi="Arial" w:cs="Arial"/>
                <w:spacing w:val="4"/>
              </w:rPr>
              <w:t>h</w:t>
            </w:r>
            <w:r w:rsidRPr="00A47847">
              <w:rPr>
                <w:rFonts w:ascii="Arial" w:hAnsi="Arial" w:cs="Arial"/>
              </w:rPr>
              <w:t>e</w:t>
            </w:r>
            <w:r w:rsidRPr="00A47847">
              <w:rPr>
                <w:rFonts w:ascii="Arial" w:hAnsi="Arial" w:cs="Arial"/>
                <w:spacing w:val="-11"/>
              </w:rPr>
              <w:t xml:space="preserve"> </w:t>
            </w:r>
            <w:r w:rsidRPr="00A47847">
              <w:rPr>
                <w:rFonts w:ascii="Arial" w:hAnsi="Arial" w:cs="Arial"/>
                <w:spacing w:val="4"/>
              </w:rPr>
              <w:t>W</w:t>
            </w:r>
            <w:r w:rsidRPr="00A47847">
              <w:rPr>
                <w:rFonts w:ascii="Arial" w:hAnsi="Arial" w:cs="Arial"/>
              </w:rPr>
              <w:t>e</w:t>
            </w:r>
            <w:r w:rsidRPr="00A47847">
              <w:rPr>
                <w:rFonts w:ascii="Arial" w:hAnsi="Arial" w:cs="Arial"/>
                <w:spacing w:val="-4"/>
              </w:rPr>
              <w:t>s</w:t>
            </w:r>
            <w:r w:rsidRPr="00A47847">
              <w:rPr>
                <w:rFonts w:ascii="Arial" w:hAnsi="Arial" w:cs="Arial"/>
                <w:spacing w:val="3"/>
              </w:rPr>
              <w:t>t</w:t>
            </w:r>
            <w:r w:rsidRPr="00A47847">
              <w:rPr>
                <w:rFonts w:ascii="Arial" w:hAnsi="Arial" w:cs="Arial"/>
              </w:rPr>
              <w:t>e</w:t>
            </w:r>
            <w:r w:rsidRPr="00A47847">
              <w:rPr>
                <w:rFonts w:ascii="Arial" w:hAnsi="Arial" w:cs="Arial"/>
                <w:spacing w:val="-7"/>
              </w:rPr>
              <w:t>r</w:t>
            </w:r>
            <w:r w:rsidRPr="00A47847">
              <w:rPr>
                <w:rFonts w:ascii="Arial" w:hAnsi="Arial" w:cs="Arial"/>
              </w:rPr>
              <w:t>n</w:t>
            </w:r>
            <w:r w:rsidRPr="00A47847">
              <w:rPr>
                <w:rFonts w:ascii="Arial" w:hAnsi="Arial" w:cs="Arial"/>
                <w:spacing w:val="6"/>
              </w:rPr>
              <w:t xml:space="preserve"> </w:t>
            </w:r>
            <w:r w:rsidRPr="00A47847">
              <w:rPr>
                <w:rFonts w:ascii="Arial" w:hAnsi="Arial" w:cs="Arial"/>
                <w:spacing w:val="-4"/>
              </w:rPr>
              <w:t>H</w:t>
            </w:r>
            <w:r w:rsidRPr="00A47847">
              <w:rPr>
                <w:rFonts w:ascii="Arial" w:hAnsi="Arial" w:cs="Arial"/>
                <w:spacing w:val="3"/>
              </w:rPr>
              <w:t>i</w:t>
            </w:r>
            <w:r w:rsidRPr="00A47847">
              <w:rPr>
                <w:rFonts w:ascii="Arial" w:hAnsi="Arial" w:cs="Arial"/>
              </w:rPr>
              <w:t>m</w:t>
            </w:r>
            <w:r w:rsidRPr="00A47847">
              <w:rPr>
                <w:rFonts w:ascii="Arial" w:hAnsi="Arial" w:cs="Arial"/>
                <w:spacing w:val="-7"/>
              </w:rPr>
              <w:t>a</w:t>
            </w:r>
            <w:r w:rsidRPr="00A47847">
              <w:rPr>
                <w:rFonts w:ascii="Arial" w:hAnsi="Arial" w:cs="Arial"/>
                <w:spacing w:val="3"/>
              </w:rPr>
              <w:t>l</w:t>
            </w:r>
            <w:r w:rsidRPr="00A47847">
              <w:rPr>
                <w:rFonts w:ascii="Arial" w:hAnsi="Arial" w:cs="Arial"/>
                <w:spacing w:val="-7"/>
              </w:rPr>
              <w:t>a</w:t>
            </w:r>
            <w:r w:rsidRPr="00A47847">
              <w:rPr>
                <w:rFonts w:ascii="Arial" w:hAnsi="Arial" w:cs="Arial"/>
                <w:spacing w:val="4"/>
              </w:rPr>
              <w:t>y</w:t>
            </w:r>
            <w:r w:rsidRPr="00A47847">
              <w:rPr>
                <w:rFonts w:ascii="Arial" w:hAnsi="Arial" w:cs="Arial"/>
              </w:rPr>
              <w:t>a</w:t>
            </w:r>
            <w:r w:rsidRPr="00A47847">
              <w:rPr>
                <w:rFonts w:ascii="Arial" w:hAnsi="Arial" w:cs="Arial"/>
                <w:spacing w:val="-4"/>
              </w:rPr>
              <w:t>s</w:t>
            </w:r>
            <w:r w:rsidRPr="00A47847">
              <w:rPr>
                <w:rFonts w:ascii="Arial" w:hAnsi="Arial" w:cs="Arial"/>
              </w:rPr>
              <w:t>,</w:t>
            </w:r>
            <w:r w:rsidRPr="00A47847">
              <w:rPr>
                <w:rFonts w:ascii="Arial" w:hAnsi="Arial" w:cs="Arial"/>
                <w:spacing w:val="13"/>
              </w:rPr>
              <w:t xml:space="preserve"> </w:t>
            </w:r>
            <w:r w:rsidRPr="00A47847">
              <w:rPr>
                <w:rFonts w:ascii="Arial" w:hAnsi="Arial" w:cs="Arial"/>
                <w:spacing w:val="-7"/>
                <w:w w:val="101"/>
              </w:rPr>
              <w:t>I</w:t>
            </w:r>
            <w:r w:rsidRPr="00A47847">
              <w:rPr>
                <w:rFonts w:ascii="Arial" w:hAnsi="Arial" w:cs="Arial"/>
                <w:spacing w:val="4"/>
                <w:w w:val="101"/>
              </w:rPr>
              <w:t>n</w:t>
            </w:r>
            <w:r w:rsidRPr="00A47847">
              <w:rPr>
                <w:rFonts w:ascii="Arial" w:hAnsi="Arial" w:cs="Arial"/>
                <w:spacing w:val="-4"/>
                <w:w w:val="101"/>
              </w:rPr>
              <w:t>d</w:t>
            </w:r>
            <w:r w:rsidRPr="00A47847">
              <w:rPr>
                <w:rFonts w:ascii="Arial" w:hAnsi="Arial" w:cs="Arial"/>
                <w:spacing w:val="3"/>
                <w:w w:val="101"/>
              </w:rPr>
              <w:t>i</w:t>
            </w:r>
            <w:r w:rsidRPr="00A47847">
              <w:rPr>
                <w:rFonts w:ascii="Arial" w:hAnsi="Arial" w:cs="Arial"/>
                <w:spacing w:val="-4"/>
                <w:w w:val="101"/>
              </w:rPr>
              <w:t>a</w:t>
            </w:r>
            <w:r w:rsidRPr="00A47847">
              <w:rPr>
                <w:rFonts w:ascii="Arial" w:hAnsi="Arial" w:cs="Arial"/>
                <w:w w:val="101"/>
              </w:rPr>
              <w:t>.</w:t>
            </w:r>
          </w:p>
        </w:tc>
        <w:tc>
          <w:tcPr>
            <w:tcW w:w="6377" w:type="dxa"/>
            <w:tcBorders>
              <w:top w:val="single" w:sz="4" w:space="0" w:color="000000"/>
              <w:left w:val="single" w:sz="4" w:space="0" w:color="000000"/>
              <w:bottom w:val="single" w:sz="4" w:space="0" w:color="000000"/>
              <w:right w:val="single" w:sz="4" w:space="0" w:color="000000"/>
            </w:tcBorders>
          </w:tcPr>
          <w:p w14:paraId="10F948A1" w14:textId="3628BE3A" w:rsidR="00196CC5" w:rsidRPr="00A47847" w:rsidRDefault="00A47847">
            <w:pPr>
              <w:rPr>
                <w:rFonts w:ascii="Arial" w:hAnsi="Arial" w:cs="Arial"/>
              </w:rPr>
            </w:pPr>
            <w:r w:rsidRPr="00A47847">
              <w:rPr>
                <w:rFonts w:ascii="Arial" w:hAnsi="Arial" w:cs="Arial"/>
              </w:rPr>
              <w:t xml:space="preserve">We thank the reviewer for the helpful suggestion. The title has been carefully revised to improve clarity and precision by explicitly highlighting the non-destructive nature of the approach and the broader geographic context. The revised title now reads: </w:t>
            </w:r>
            <w:r w:rsidRPr="00A47847">
              <w:rPr>
                <w:rStyle w:val="Emphasis"/>
                <w:rFonts w:ascii="Arial" w:eastAsiaTheme="majorEastAsia" w:hAnsi="Arial" w:cs="Arial"/>
              </w:rPr>
              <w:t xml:space="preserve">“Crown Architecture as a Non-Destructive Indicator of Competition and Site Quality in Taxus </w:t>
            </w:r>
            <w:proofErr w:type="spellStart"/>
            <w:r w:rsidRPr="00A47847">
              <w:rPr>
                <w:rStyle w:val="Emphasis"/>
                <w:rFonts w:ascii="Arial" w:eastAsiaTheme="majorEastAsia" w:hAnsi="Arial" w:cs="Arial"/>
              </w:rPr>
              <w:t>baccata</w:t>
            </w:r>
            <w:proofErr w:type="spellEnd"/>
            <w:r w:rsidRPr="00A47847">
              <w:rPr>
                <w:rStyle w:val="Emphasis"/>
                <w:rFonts w:ascii="Arial" w:eastAsiaTheme="majorEastAsia" w:hAnsi="Arial" w:cs="Arial"/>
              </w:rPr>
              <w:t xml:space="preserve"> of the Western Himalaya,</w:t>
            </w:r>
          </w:p>
        </w:tc>
      </w:tr>
    </w:tbl>
    <w:p w14:paraId="04222BC7" w14:textId="77777777" w:rsidR="00196CC5" w:rsidRPr="00A47847" w:rsidRDefault="00196CC5">
      <w:pPr>
        <w:rPr>
          <w:rFonts w:ascii="Arial" w:hAnsi="Arial" w:cs="Arial"/>
        </w:rPr>
        <w:sectPr w:rsidR="00196CC5" w:rsidRPr="00A47847">
          <w:headerReference w:type="default" r:id="rId8"/>
          <w:footerReference w:type="default" r:id="rId9"/>
          <w:pgSz w:w="23820" w:h="16840" w:orient="landscape"/>
          <w:pgMar w:top="1540" w:right="1320" w:bottom="280" w:left="1320" w:header="1306" w:footer="677" w:gutter="0"/>
          <w:cols w:space="720"/>
        </w:sectPr>
      </w:pPr>
    </w:p>
    <w:p w14:paraId="2DF6290B" w14:textId="77777777" w:rsidR="00196CC5" w:rsidRPr="00A47847" w:rsidRDefault="00196CC5">
      <w:pPr>
        <w:spacing w:line="280" w:lineRule="exact"/>
        <w:rPr>
          <w:rFonts w:ascii="Arial" w:hAnsi="Arial" w:cs="Arial"/>
        </w:rPr>
      </w:pPr>
    </w:p>
    <w:tbl>
      <w:tblPr>
        <w:tblW w:w="0" w:type="auto"/>
        <w:tblInd w:w="112" w:type="dxa"/>
        <w:tblLayout w:type="fixed"/>
        <w:tblCellMar>
          <w:left w:w="0" w:type="dxa"/>
          <w:right w:w="0" w:type="dxa"/>
        </w:tblCellMar>
        <w:tblLook w:val="01E0" w:firstRow="1" w:lastRow="1" w:firstColumn="1" w:lastColumn="1" w:noHBand="0" w:noVBand="0"/>
      </w:tblPr>
      <w:tblGrid>
        <w:gridCol w:w="5297"/>
        <w:gridCol w:w="9265"/>
        <w:gridCol w:w="6377"/>
      </w:tblGrid>
      <w:tr w:rsidR="00196CC5" w:rsidRPr="00A47847" w14:paraId="0EB10AE0" w14:textId="77777777">
        <w:trPr>
          <w:trHeight w:hRule="exact" w:val="3466"/>
        </w:trPr>
        <w:tc>
          <w:tcPr>
            <w:tcW w:w="5297" w:type="dxa"/>
            <w:tcBorders>
              <w:top w:val="single" w:sz="4" w:space="0" w:color="000000"/>
              <w:left w:val="single" w:sz="4" w:space="0" w:color="000000"/>
              <w:bottom w:val="single" w:sz="4" w:space="0" w:color="000000"/>
              <w:right w:val="single" w:sz="4" w:space="0" w:color="000000"/>
            </w:tcBorders>
          </w:tcPr>
          <w:p w14:paraId="579143DE" w14:textId="77777777" w:rsidR="00196CC5" w:rsidRPr="00A47847" w:rsidRDefault="00EE006F">
            <w:pPr>
              <w:spacing w:before="1" w:line="220" w:lineRule="exact"/>
              <w:ind w:left="464" w:right="137"/>
              <w:rPr>
                <w:rFonts w:ascii="Arial" w:hAnsi="Arial" w:cs="Arial"/>
              </w:rPr>
            </w:pPr>
            <w:r w:rsidRPr="00A47847">
              <w:rPr>
                <w:rFonts w:ascii="Arial" w:hAnsi="Arial" w:cs="Arial"/>
                <w:b/>
                <w:spacing w:val="3"/>
              </w:rPr>
              <w:t>I</w:t>
            </w:r>
            <w:r w:rsidRPr="00A47847">
              <w:rPr>
                <w:rFonts w:ascii="Arial" w:hAnsi="Arial" w:cs="Arial"/>
                <w:b/>
              </w:rPr>
              <w:t>s the</w:t>
            </w:r>
            <w:r w:rsidRPr="00A47847">
              <w:rPr>
                <w:rFonts w:ascii="Arial" w:hAnsi="Arial" w:cs="Arial"/>
                <w:b/>
                <w:spacing w:val="-2"/>
              </w:rPr>
              <w:t xml:space="preserve"> </w:t>
            </w:r>
            <w:r w:rsidRPr="00A47847">
              <w:rPr>
                <w:rFonts w:ascii="Arial" w:hAnsi="Arial" w:cs="Arial"/>
                <w:b/>
                <w:spacing w:val="4"/>
              </w:rPr>
              <w:t>a</w:t>
            </w:r>
            <w:r w:rsidRPr="00A47847">
              <w:rPr>
                <w:rFonts w:ascii="Arial" w:hAnsi="Arial" w:cs="Arial"/>
                <w:b/>
                <w:spacing w:val="-8"/>
              </w:rPr>
              <w:t>b</w:t>
            </w:r>
            <w:r w:rsidRPr="00A47847">
              <w:rPr>
                <w:rFonts w:ascii="Arial" w:hAnsi="Arial" w:cs="Arial"/>
                <w:b/>
                <w:spacing w:val="3"/>
              </w:rPr>
              <w:t>s</w:t>
            </w:r>
            <w:r w:rsidRPr="00A47847">
              <w:rPr>
                <w:rFonts w:ascii="Arial" w:hAnsi="Arial" w:cs="Arial"/>
                <w:b/>
              </w:rPr>
              <w:t>t</w:t>
            </w:r>
            <w:r w:rsidRPr="00A47847">
              <w:rPr>
                <w:rFonts w:ascii="Arial" w:hAnsi="Arial" w:cs="Arial"/>
                <w:b/>
                <w:spacing w:val="-7"/>
              </w:rPr>
              <w:t>r</w:t>
            </w:r>
            <w:r w:rsidRPr="00A47847">
              <w:rPr>
                <w:rFonts w:ascii="Arial" w:hAnsi="Arial" w:cs="Arial"/>
                <w:b/>
                <w:spacing w:val="4"/>
              </w:rPr>
              <w:t>a</w:t>
            </w:r>
            <w:r w:rsidRPr="00A47847">
              <w:rPr>
                <w:rFonts w:ascii="Arial" w:hAnsi="Arial" w:cs="Arial"/>
                <w:b/>
              </w:rPr>
              <w:t>ct</w:t>
            </w:r>
            <w:r w:rsidRPr="00A47847">
              <w:rPr>
                <w:rFonts w:ascii="Arial" w:hAnsi="Arial" w:cs="Arial"/>
                <w:b/>
                <w:spacing w:val="2"/>
              </w:rPr>
              <w:t xml:space="preserve"> </w:t>
            </w:r>
            <w:r w:rsidRPr="00A47847">
              <w:rPr>
                <w:rFonts w:ascii="Arial" w:hAnsi="Arial" w:cs="Arial"/>
                <w:b/>
                <w:spacing w:val="4"/>
              </w:rPr>
              <w:t>o</w:t>
            </w:r>
            <w:r w:rsidRPr="00A47847">
              <w:rPr>
                <w:rFonts w:ascii="Arial" w:hAnsi="Arial" w:cs="Arial"/>
                <w:b/>
              </w:rPr>
              <w:t>f</w:t>
            </w:r>
            <w:r w:rsidRPr="00A47847">
              <w:rPr>
                <w:rFonts w:ascii="Arial" w:hAnsi="Arial" w:cs="Arial"/>
                <w:b/>
                <w:spacing w:val="-3"/>
              </w:rPr>
              <w:t xml:space="preserve"> </w:t>
            </w:r>
            <w:r w:rsidRPr="00A47847">
              <w:rPr>
                <w:rFonts w:ascii="Arial" w:hAnsi="Arial" w:cs="Arial"/>
                <w:b/>
              </w:rPr>
              <w:t>the</w:t>
            </w:r>
            <w:r w:rsidRPr="00A47847">
              <w:rPr>
                <w:rFonts w:ascii="Arial" w:hAnsi="Arial" w:cs="Arial"/>
                <w:b/>
                <w:spacing w:val="-2"/>
              </w:rPr>
              <w:t xml:space="preserve"> </w:t>
            </w:r>
            <w:r w:rsidRPr="00A47847">
              <w:rPr>
                <w:rFonts w:ascii="Arial" w:hAnsi="Arial" w:cs="Arial"/>
                <w:b/>
                <w:spacing w:val="4"/>
              </w:rPr>
              <w:t>a</w:t>
            </w:r>
            <w:r w:rsidRPr="00A47847">
              <w:rPr>
                <w:rFonts w:ascii="Arial" w:hAnsi="Arial" w:cs="Arial"/>
                <w:b/>
              </w:rPr>
              <w:t>r</w:t>
            </w:r>
            <w:r w:rsidRPr="00A47847">
              <w:rPr>
                <w:rFonts w:ascii="Arial" w:hAnsi="Arial" w:cs="Arial"/>
                <w:b/>
                <w:spacing w:val="-7"/>
              </w:rPr>
              <w:t>t</w:t>
            </w:r>
            <w:r w:rsidRPr="00A47847">
              <w:rPr>
                <w:rFonts w:ascii="Arial" w:hAnsi="Arial" w:cs="Arial"/>
                <w:b/>
                <w:spacing w:val="3"/>
              </w:rPr>
              <w:t>i</w:t>
            </w:r>
            <w:r w:rsidRPr="00A47847">
              <w:rPr>
                <w:rFonts w:ascii="Arial" w:hAnsi="Arial" w:cs="Arial"/>
                <w:b/>
                <w:spacing w:val="-7"/>
              </w:rPr>
              <w:t>c</w:t>
            </w:r>
            <w:r w:rsidRPr="00A47847">
              <w:rPr>
                <w:rFonts w:ascii="Arial" w:hAnsi="Arial" w:cs="Arial"/>
                <w:b/>
                <w:spacing w:val="3"/>
              </w:rPr>
              <w:t>l</w:t>
            </w:r>
            <w:r w:rsidRPr="00A47847">
              <w:rPr>
                <w:rFonts w:ascii="Arial" w:hAnsi="Arial" w:cs="Arial"/>
                <w:b/>
              </w:rPr>
              <w:t>e</w:t>
            </w:r>
            <w:r w:rsidRPr="00A47847">
              <w:rPr>
                <w:rFonts w:ascii="Arial" w:hAnsi="Arial" w:cs="Arial"/>
                <w:b/>
                <w:spacing w:val="7"/>
              </w:rPr>
              <w:t xml:space="preserve"> </w:t>
            </w:r>
            <w:r w:rsidRPr="00A47847">
              <w:rPr>
                <w:rFonts w:ascii="Arial" w:hAnsi="Arial" w:cs="Arial"/>
                <w:b/>
                <w:spacing w:val="-7"/>
              </w:rPr>
              <w:t>c</w:t>
            </w:r>
            <w:r w:rsidRPr="00A47847">
              <w:rPr>
                <w:rFonts w:ascii="Arial" w:hAnsi="Arial" w:cs="Arial"/>
                <w:b/>
                <w:spacing w:val="-4"/>
              </w:rPr>
              <w:t>o</w:t>
            </w:r>
            <w:r w:rsidRPr="00A47847">
              <w:rPr>
                <w:rFonts w:ascii="Arial" w:hAnsi="Arial" w:cs="Arial"/>
                <w:b/>
                <w:spacing w:val="4"/>
              </w:rPr>
              <w:t>m</w:t>
            </w:r>
            <w:r w:rsidRPr="00A47847">
              <w:rPr>
                <w:rFonts w:ascii="Arial" w:hAnsi="Arial" w:cs="Arial"/>
                <w:b/>
              </w:rPr>
              <w:t>pre</w:t>
            </w:r>
            <w:r w:rsidRPr="00A47847">
              <w:rPr>
                <w:rFonts w:ascii="Arial" w:hAnsi="Arial" w:cs="Arial"/>
                <w:b/>
                <w:spacing w:val="-7"/>
              </w:rPr>
              <w:t>h</w:t>
            </w:r>
            <w:r w:rsidRPr="00A47847">
              <w:rPr>
                <w:rFonts w:ascii="Arial" w:hAnsi="Arial" w:cs="Arial"/>
                <w:b/>
              </w:rPr>
              <w:t>en</w:t>
            </w:r>
            <w:r w:rsidRPr="00A47847">
              <w:rPr>
                <w:rFonts w:ascii="Arial" w:hAnsi="Arial" w:cs="Arial"/>
                <w:b/>
                <w:spacing w:val="-4"/>
              </w:rPr>
              <w:t>si</w:t>
            </w:r>
            <w:r w:rsidRPr="00A47847">
              <w:rPr>
                <w:rFonts w:ascii="Arial" w:hAnsi="Arial" w:cs="Arial"/>
                <w:b/>
                <w:spacing w:val="4"/>
              </w:rPr>
              <w:t>v</w:t>
            </w:r>
            <w:r w:rsidRPr="00A47847">
              <w:rPr>
                <w:rFonts w:ascii="Arial" w:hAnsi="Arial" w:cs="Arial"/>
                <w:b/>
                <w:spacing w:val="-7"/>
              </w:rPr>
              <w:t>e</w:t>
            </w:r>
            <w:r w:rsidRPr="00A47847">
              <w:rPr>
                <w:rFonts w:ascii="Arial" w:hAnsi="Arial" w:cs="Arial"/>
                <w:b/>
              </w:rPr>
              <w:t>?</w:t>
            </w:r>
            <w:r w:rsidRPr="00A47847">
              <w:rPr>
                <w:rFonts w:ascii="Arial" w:hAnsi="Arial" w:cs="Arial"/>
                <w:b/>
                <w:spacing w:val="13"/>
              </w:rPr>
              <w:t xml:space="preserve"> </w:t>
            </w:r>
            <w:r w:rsidRPr="00A47847">
              <w:rPr>
                <w:rFonts w:ascii="Arial" w:hAnsi="Arial" w:cs="Arial"/>
                <w:b/>
                <w:spacing w:val="4"/>
              </w:rPr>
              <w:t>D</w:t>
            </w:r>
            <w:r w:rsidRPr="00A47847">
              <w:rPr>
                <w:rFonts w:ascii="Arial" w:hAnsi="Arial" w:cs="Arial"/>
                <w:b/>
              </w:rPr>
              <w:t xml:space="preserve">o </w:t>
            </w:r>
            <w:r w:rsidRPr="00A47847">
              <w:rPr>
                <w:rFonts w:ascii="Arial" w:hAnsi="Arial" w:cs="Arial"/>
                <w:b/>
                <w:spacing w:val="-4"/>
                <w:w w:val="101"/>
              </w:rPr>
              <w:t>y</w:t>
            </w:r>
            <w:r w:rsidRPr="00A47847">
              <w:rPr>
                <w:rFonts w:ascii="Arial" w:hAnsi="Arial" w:cs="Arial"/>
                <w:b/>
                <w:spacing w:val="4"/>
                <w:w w:val="101"/>
              </w:rPr>
              <w:t>o</w:t>
            </w:r>
            <w:r w:rsidRPr="00A47847">
              <w:rPr>
                <w:rFonts w:ascii="Arial" w:hAnsi="Arial" w:cs="Arial"/>
                <w:b/>
                <w:w w:val="101"/>
              </w:rPr>
              <w:t xml:space="preserve">u </w:t>
            </w:r>
            <w:r w:rsidRPr="00A47847">
              <w:rPr>
                <w:rFonts w:ascii="Arial" w:hAnsi="Arial" w:cs="Arial"/>
                <w:b/>
                <w:spacing w:val="3"/>
              </w:rPr>
              <w:t>s</w:t>
            </w:r>
            <w:r w:rsidRPr="00A47847">
              <w:rPr>
                <w:rFonts w:ascii="Arial" w:hAnsi="Arial" w:cs="Arial"/>
                <w:b/>
              </w:rPr>
              <w:t>u</w:t>
            </w:r>
            <w:r w:rsidRPr="00A47847">
              <w:rPr>
                <w:rFonts w:ascii="Arial" w:hAnsi="Arial" w:cs="Arial"/>
                <w:b/>
                <w:spacing w:val="-4"/>
              </w:rPr>
              <w:t>g</w:t>
            </w:r>
            <w:r w:rsidRPr="00A47847">
              <w:rPr>
                <w:rFonts w:ascii="Arial" w:hAnsi="Arial" w:cs="Arial"/>
                <w:b/>
                <w:spacing w:val="4"/>
              </w:rPr>
              <w:t>g</w:t>
            </w:r>
            <w:r w:rsidRPr="00A47847">
              <w:rPr>
                <w:rFonts w:ascii="Arial" w:hAnsi="Arial" w:cs="Arial"/>
                <w:b/>
                <w:spacing w:val="-7"/>
              </w:rPr>
              <w:t>e</w:t>
            </w:r>
            <w:r w:rsidRPr="00A47847">
              <w:rPr>
                <w:rFonts w:ascii="Arial" w:hAnsi="Arial" w:cs="Arial"/>
                <w:b/>
                <w:spacing w:val="3"/>
              </w:rPr>
              <w:t>s</w:t>
            </w:r>
            <w:r w:rsidRPr="00A47847">
              <w:rPr>
                <w:rFonts w:ascii="Arial" w:hAnsi="Arial" w:cs="Arial"/>
                <w:b/>
              </w:rPr>
              <w:t>t</w:t>
            </w:r>
            <w:r w:rsidRPr="00A47847">
              <w:rPr>
                <w:rFonts w:ascii="Arial" w:hAnsi="Arial" w:cs="Arial"/>
                <w:b/>
                <w:spacing w:val="2"/>
              </w:rPr>
              <w:t xml:space="preserve"> </w:t>
            </w:r>
            <w:r w:rsidRPr="00A47847">
              <w:rPr>
                <w:rFonts w:ascii="Arial" w:hAnsi="Arial" w:cs="Arial"/>
                <w:b/>
              </w:rPr>
              <w:t>the</w:t>
            </w:r>
            <w:r w:rsidRPr="00A47847">
              <w:rPr>
                <w:rFonts w:ascii="Arial" w:hAnsi="Arial" w:cs="Arial"/>
                <w:b/>
                <w:spacing w:val="-2"/>
              </w:rPr>
              <w:t xml:space="preserve"> </w:t>
            </w:r>
            <w:r w:rsidRPr="00A47847">
              <w:rPr>
                <w:rFonts w:ascii="Arial" w:hAnsi="Arial" w:cs="Arial"/>
                <w:b/>
                <w:spacing w:val="4"/>
              </w:rPr>
              <w:t>a</w:t>
            </w:r>
            <w:r w:rsidRPr="00A47847">
              <w:rPr>
                <w:rFonts w:ascii="Arial" w:hAnsi="Arial" w:cs="Arial"/>
                <w:b/>
              </w:rPr>
              <w:t>d</w:t>
            </w:r>
            <w:r w:rsidRPr="00A47847">
              <w:rPr>
                <w:rFonts w:ascii="Arial" w:hAnsi="Arial" w:cs="Arial"/>
                <w:b/>
                <w:spacing w:val="-8"/>
              </w:rPr>
              <w:t>d</w:t>
            </w:r>
            <w:r w:rsidRPr="00A47847">
              <w:rPr>
                <w:rFonts w:ascii="Arial" w:hAnsi="Arial" w:cs="Arial"/>
                <w:b/>
                <w:spacing w:val="3"/>
              </w:rPr>
              <w:t>i</w:t>
            </w:r>
            <w:r w:rsidRPr="00A47847">
              <w:rPr>
                <w:rFonts w:ascii="Arial" w:hAnsi="Arial" w:cs="Arial"/>
                <w:b/>
                <w:spacing w:val="-7"/>
              </w:rPr>
              <w:t>t</w:t>
            </w:r>
            <w:r w:rsidRPr="00A47847">
              <w:rPr>
                <w:rFonts w:ascii="Arial" w:hAnsi="Arial" w:cs="Arial"/>
                <w:b/>
                <w:spacing w:val="3"/>
              </w:rPr>
              <w:t>i</w:t>
            </w:r>
            <w:r w:rsidRPr="00A47847">
              <w:rPr>
                <w:rFonts w:ascii="Arial" w:hAnsi="Arial" w:cs="Arial"/>
                <w:b/>
                <w:spacing w:val="4"/>
              </w:rPr>
              <w:t>o</w:t>
            </w:r>
            <w:r w:rsidRPr="00A47847">
              <w:rPr>
                <w:rFonts w:ascii="Arial" w:hAnsi="Arial" w:cs="Arial"/>
                <w:b/>
              </w:rPr>
              <w:t>n</w:t>
            </w:r>
            <w:r w:rsidRPr="00A47847">
              <w:rPr>
                <w:rFonts w:ascii="Arial" w:hAnsi="Arial" w:cs="Arial"/>
                <w:b/>
                <w:spacing w:val="2"/>
              </w:rPr>
              <w:t xml:space="preserve"> </w:t>
            </w:r>
            <w:r w:rsidRPr="00A47847">
              <w:rPr>
                <w:rFonts w:ascii="Arial" w:hAnsi="Arial" w:cs="Arial"/>
                <w:b/>
              </w:rPr>
              <w:t>(</w:t>
            </w:r>
            <w:r w:rsidRPr="00A47847">
              <w:rPr>
                <w:rFonts w:ascii="Arial" w:hAnsi="Arial" w:cs="Arial"/>
                <w:b/>
                <w:spacing w:val="-4"/>
              </w:rPr>
              <w:t>o</w:t>
            </w:r>
            <w:r w:rsidRPr="00A47847">
              <w:rPr>
                <w:rFonts w:ascii="Arial" w:hAnsi="Arial" w:cs="Arial"/>
                <w:b/>
              </w:rPr>
              <w:t>r</w:t>
            </w:r>
            <w:r w:rsidRPr="00A47847">
              <w:rPr>
                <w:rFonts w:ascii="Arial" w:hAnsi="Arial" w:cs="Arial"/>
                <w:b/>
                <w:spacing w:val="5"/>
              </w:rPr>
              <w:t xml:space="preserve"> </w:t>
            </w:r>
            <w:r w:rsidRPr="00A47847">
              <w:rPr>
                <w:rFonts w:ascii="Arial" w:hAnsi="Arial" w:cs="Arial"/>
                <w:b/>
              </w:rPr>
              <w:t>d</w:t>
            </w:r>
            <w:r w:rsidRPr="00A47847">
              <w:rPr>
                <w:rFonts w:ascii="Arial" w:hAnsi="Arial" w:cs="Arial"/>
                <w:b/>
                <w:spacing w:val="-7"/>
              </w:rPr>
              <w:t>e</w:t>
            </w:r>
            <w:r w:rsidRPr="00A47847">
              <w:rPr>
                <w:rFonts w:ascii="Arial" w:hAnsi="Arial" w:cs="Arial"/>
                <w:b/>
                <w:spacing w:val="3"/>
              </w:rPr>
              <w:t>l</w:t>
            </w:r>
            <w:r w:rsidRPr="00A47847">
              <w:rPr>
                <w:rFonts w:ascii="Arial" w:hAnsi="Arial" w:cs="Arial"/>
                <w:b/>
              </w:rPr>
              <w:t>e</w:t>
            </w:r>
            <w:r w:rsidRPr="00A47847">
              <w:rPr>
                <w:rFonts w:ascii="Arial" w:hAnsi="Arial" w:cs="Arial"/>
                <w:b/>
                <w:spacing w:val="-7"/>
              </w:rPr>
              <w:t>t</w:t>
            </w:r>
            <w:r w:rsidRPr="00A47847">
              <w:rPr>
                <w:rFonts w:ascii="Arial" w:hAnsi="Arial" w:cs="Arial"/>
                <w:b/>
                <w:spacing w:val="3"/>
              </w:rPr>
              <w:t>i</w:t>
            </w:r>
            <w:r w:rsidRPr="00A47847">
              <w:rPr>
                <w:rFonts w:ascii="Arial" w:hAnsi="Arial" w:cs="Arial"/>
                <w:b/>
                <w:spacing w:val="-4"/>
              </w:rPr>
              <w:t>o</w:t>
            </w:r>
            <w:r w:rsidRPr="00A47847">
              <w:rPr>
                <w:rFonts w:ascii="Arial" w:hAnsi="Arial" w:cs="Arial"/>
                <w:b/>
              </w:rPr>
              <w:t>n)</w:t>
            </w:r>
            <w:r w:rsidRPr="00A47847">
              <w:rPr>
                <w:rFonts w:ascii="Arial" w:hAnsi="Arial" w:cs="Arial"/>
                <w:b/>
                <w:spacing w:val="2"/>
              </w:rPr>
              <w:t xml:space="preserve"> </w:t>
            </w:r>
            <w:r w:rsidRPr="00A47847">
              <w:rPr>
                <w:rFonts w:ascii="Arial" w:hAnsi="Arial" w:cs="Arial"/>
                <w:b/>
                <w:spacing w:val="4"/>
              </w:rPr>
              <w:t>o</w:t>
            </w:r>
            <w:r w:rsidRPr="00A47847">
              <w:rPr>
                <w:rFonts w:ascii="Arial" w:hAnsi="Arial" w:cs="Arial"/>
                <w:b/>
              </w:rPr>
              <w:t>f</w:t>
            </w:r>
            <w:r w:rsidRPr="00A47847">
              <w:rPr>
                <w:rFonts w:ascii="Arial" w:hAnsi="Arial" w:cs="Arial"/>
                <w:b/>
                <w:spacing w:val="-3"/>
              </w:rPr>
              <w:t xml:space="preserve"> </w:t>
            </w:r>
            <w:r w:rsidRPr="00A47847">
              <w:rPr>
                <w:rFonts w:ascii="Arial" w:hAnsi="Arial" w:cs="Arial"/>
                <w:b/>
                <w:spacing w:val="-4"/>
              </w:rPr>
              <w:t>s</w:t>
            </w:r>
            <w:r w:rsidRPr="00A47847">
              <w:rPr>
                <w:rFonts w:ascii="Arial" w:hAnsi="Arial" w:cs="Arial"/>
                <w:b/>
                <w:spacing w:val="4"/>
              </w:rPr>
              <w:t>om</w:t>
            </w:r>
            <w:r w:rsidRPr="00A47847">
              <w:rPr>
                <w:rFonts w:ascii="Arial" w:hAnsi="Arial" w:cs="Arial"/>
                <w:b/>
              </w:rPr>
              <w:t>e</w:t>
            </w:r>
            <w:r w:rsidRPr="00A47847">
              <w:rPr>
                <w:rFonts w:ascii="Arial" w:hAnsi="Arial" w:cs="Arial"/>
                <w:b/>
                <w:spacing w:val="-1"/>
              </w:rPr>
              <w:t xml:space="preserve"> </w:t>
            </w:r>
            <w:r w:rsidRPr="00A47847">
              <w:rPr>
                <w:rFonts w:ascii="Arial" w:hAnsi="Arial" w:cs="Arial"/>
                <w:b/>
                <w:spacing w:val="-8"/>
              </w:rPr>
              <w:t>p</w:t>
            </w:r>
            <w:r w:rsidRPr="00A47847">
              <w:rPr>
                <w:rFonts w:ascii="Arial" w:hAnsi="Arial" w:cs="Arial"/>
                <w:b/>
                <w:spacing w:val="4"/>
              </w:rPr>
              <w:t>o</w:t>
            </w:r>
            <w:r w:rsidRPr="00A47847">
              <w:rPr>
                <w:rFonts w:ascii="Arial" w:hAnsi="Arial" w:cs="Arial"/>
                <w:b/>
                <w:spacing w:val="3"/>
              </w:rPr>
              <w:t>i</w:t>
            </w:r>
            <w:r w:rsidRPr="00A47847">
              <w:rPr>
                <w:rFonts w:ascii="Arial" w:hAnsi="Arial" w:cs="Arial"/>
                <w:b/>
                <w:spacing w:val="-8"/>
              </w:rPr>
              <w:t>n</w:t>
            </w:r>
            <w:r w:rsidRPr="00A47847">
              <w:rPr>
                <w:rFonts w:ascii="Arial" w:hAnsi="Arial" w:cs="Arial"/>
                <w:b/>
              </w:rPr>
              <w:t>ts</w:t>
            </w:r>
            <w:r w:rsidRPr="00A47847">
              <w:rPr>
                <w:rFonts w:ascii="Arial" w:hAnsi="Arial" w:cs="Arial"/>
                <w:b/>
                <w:spacing w:val="4"/>
              </w:rPr>
              <w:t xml:space="preserve"> </w:t>
            </w:r>
            <w:r w:rsidRPr="00A47847">
              <w:rPr>
                <w:rFonts w:ascii="Arial" w:hAnsi="Arial" w:cs="Arial"/>
                <w:b/>
                <w:spacing w:val="3"/>
              </w:rPr>
              <w:t>i</w:t>
            </w:r>
            <w:r w:rsidRPr="00A47847">
              <w:rPr>
                <w:rFonts w:ascii="Arial" w:hAnsi="Arial" w:cs="Arial"/>
                <w:b/>
              </w:rPr>
              <w:t>n</w:t>
            </w:r>
            <w:r w:rsidRPr="00A47847">
              <w:rPr>
                <w:rFonts w:ascii="Arial" w:hAnsi="Arial" w:cs="Arial"/>
                <w:b/>
                <w:spacing w:val="-3"/>
              </w:rPr>
              <w:t xml:space="preserve"> </w:t>
            </w:r>
            <w:r w:rsidRPr="00A47847">
              <w:rPr>
                <w:rFonts w:ascii="Arial" w:hAnsi="Arial" w:cs="Arial"/>
                <w:b/>
                <w:w w:val="101"/>
              </w:rPr>
              <w:t>th</w:t>
            </w:r>
            <w:r w:rsidRPr="00A47847">
              <w:rPr>
                <w:rFonts w:ascii="Arial" w:hAnsi="Arial" w:cs="Arial"/>
                <w:b/>
                <w:spacing w:val="-4"/>
                <w:w w:val="101"/>
              </w:rPr>
              <w:t>i</w:t>
            </w:r>
            <w:r w:rsidRPr="00A47847">
              <w:rPr>
                <w:rFonts w:ascii="Arial" w:hAnsi="Arial" w:cs="Arial"/>
                <w:b/>
                <w:w w:val="101"/>
              </w:rPr>
              <w:t xml:space="preserve">s </w:t>
            </w:r>
            <w:r w:rsidRPr="00A47847">
              <w:rPr>
                <w:rFonts w:ascii="Arial" w:hAnsi="Arial" w:cs="Arial"/>
                <w:b/>
                <w:spacing w:val="3"/>
              </w:rPr>
              <w:t>s</w:t>
            </w:r>
            <w:r w:rsidRPr="00A47847">
              <w:rPr>
                <w:rFonts w:ascii="Arial" w:hAnsi="Arial" w:cs="Arial"/>
                <w:b/>
              </w:rPr>
              <w:t>ec</w:t>
            </w:r>
            <w:r w:rsidRPr="00A47847">
              <w:rPr>
                <w:rFonts w:ascii="Arial" w:hAnsi="Arial" w:cs="Arial"/>
                <w:b/>
                <w:spacing w:val="-7"/>
              </w:rPr>
              <w:t>t</w:t>
            </w:r>
            <w:r w:rsidRPr="00A47847">
              <w:rPr>
                <w:rFonts w:ascii="Arial" w:hAnsi="Arial" w:cs="Arial"/>
                <w:b/>
                <w:spacing w:val="3"/>
              </w:rPr>
              <w:t>i</w:t>
            </w:r>
            <w:r w:rsidRPr="00A47847">
              <w:rPr>
                <w:rFonts w:ascii="Arial" w:hAnsi="Arial" w:cs="Arial"/>
                <w:b/>
                <w:spacing w:val="-4"/>
              </w:rPr>
              <w:t>o</w:t>
            </w:r>
            <w:r w:rsidRPr="00A47847">
              <w:rPr>
                <w:rFonts w:ascii="Arial" w:hAnsi="Arial" w:cs="Arial"/>
                <w:b/>
              </w:rPr>
              <w:t>n?</w:t>
            </w:r>
            <w:r w:rsidRPr="00A47847">
              <w:rPr>
                <w:rFonts w:ascii="Arial" w:hAnsi="Arial" w:cs="Arial"/>
                <w:b/>
                <w:spacing w:val="5"/>
              </w:rPr>
              <w:t xml:space="preserve"> </w:t>
            </w:r>
            <w:r w:rsidRPr="00A47847">
              <w:rPr>
                <w:rFonts w:ascii="Arial" w:hAnsi="Arial" w:cs="Arial"/>
                <w:b/>
                <w:spacing w:val="-4"/>
              </w:rPr>
              <w:t>P</w:t>
            </w:r>
            <w:r w:rsidRPr="00A47847">
              <w:rPr>
                <w:rFonts w:ascii="Arial" w:hAnsi="Arial" w:cs="Arial"/>
                <w:b/>
                <w:spacing w:val="3"/>
              </w:rPr>
              <w:t>l</w:t>
            </w:r>
            <w:r w:rsidRPr="00A47847">
              <w:rPr>
                <w:rFonts w:ascii="Arial" w:hAnsi="Arial" w:cs="Arial"/>
                <w:b/>
                <w:spacing w:val="-7"/>
              </w:rPr>
              <w:t>e</w:t>
            </w:r>
            <w:r w:rsidRPr="00A47847">
              <w:rPr>
                <w:rFonts w:ascii="Arial" w:hAnsi="Arial" w:cs="Arial"/>
                <w:b/>
                <w:spacing w:val="4"/>
              </w:rPr>
              <w:t>a</w:t>
            </w:r>
            <w:r w:rsidRPr="00A47847">
              <w:rPr>
                <w:rFonts w:ascii="Arial" w:hAnsi="Arial" w:cs="Arial"/>
                <w:b/>
                <w:spacing w:val="3"/>
              </w:rPr>
              <w:t>s</w:t>
            </w:r>
            <w:r w:rsidRPr="00A47847">
              <w:rPr>
                <w:rFonts w:ascii="Arial" w:hAnsi="Arial" w:cs="Arial"/>
                <w:b/>
              </w:rPr>
              <w:t>e</w:t>
            </w:r>
            <w:r w:rsidRPr="00A47847">
              <w:rPr>
                <w:rFonts w:ascii="Arial" w:hAnsi="Arial" w:cs="Arial"/>
                <w:b/>
                <w:spacing w:val="-8"/>
              </w:rPr>
              <w:t xml:space="preserve"> </w:t>
            </w:r>
            <w:r w:rsidRPr="00A47847">
              <w:rPr>
                <w:rFonts w:ascii="Arial" w:hAnsi="Arial" w:cs="Arial"/>
                <w:b/>
                <w:spacing w:val="4"/>
              </w:rPr>
              <w:t>w</w:t>
            </w:r>
            <w:r w:rsidRPr="00A47847">
              <w:rPr>
                <w:rFonts w:ascii="Arial" w:hAnsi="Arial" w:cs="Arial"/>
                <w:b/>
              </w:rPr>
              <w:t>r</w:t>
            </w:r>
            <w:r w:rsidRPr="00A47847">
              <w:rPr>
                <w:rFonts w:ascii="Arial" w:hAnsi="Arial" w:cs="Arial"/>
                <w:b/>
                <w:spacing w:val="4"/>
              </w:rPr>
              <w:t>i</w:t>
            </w:r>
            <w:r w:rsidRPr="00A47847">
              <w:rPr>
                <w:rFonts w:ascii="Arial" w:hAnsi="Arial" w:cs="Arial"/>
                <w:b/>
                <w:spacing w:val="-7"/>
              </w:rPr>
              <w:t>t</w:t>
            </w:r>
            <w:r w:rsidRPr="00A47847">
              <w:rPr>
                <w:rFonts w:ascii="Arial" w:hAnsi="Arial" w:cs="Arial"/>
                <w:b/>
              </w:rPr>
              <w:t>e</w:t>
            </w:r>
            <w:r w:rsidRPr="00A47847">
              <w:rPr>
                <w:rFonts w:ascii="Arial" w:hAnsi="Arial" w:cs="Arial"/>
                <w:b/>
                <w:spacing w:val="-1"/>
              </w:rPr>
              <w:t xml:space="preserve"> </w:t>
            </w:r>
            <w:r w:rsidRPr="00A47847">
              <w:rPr>
                <w:rFonts w:ascii="Arial" w:hAnsi="Arial" w:cs="Arial"/>
                <w:b/>
                <w:spacing w:val="4"/>
              </w:rPr>
              <w:t>yo</w:t>
            </w:r>
            <w:r w:rsidRPr="00A47847">
              <w:rPr>
                <w:rFonts w:ascii="Arial" w:hAnsi="Arial" w:cs="Arial"/>
                <w:b/>
                <w:spacing w:val="-8"/>
              </w:rPr>
              <w:t>u</w:t>
            </w:r>
            <w:r w:rsidRPr="00A47847">
              <w:rPr>
                <w:rFonts w:ascii="Arial" w:hAnsi="Arial" w:cs="Arial"/>
                <w:b/>
              </w:rPr>
              <w:t>r</w:t>
            </w:r>
            <w:r w:rsidRPr="00A47847">
              <w:rPr>
                <w:rFonts w:ascii="Arial" w:hAnsi="Arial" w:cs="Arial"/>
                <w:b/>
                <w:spacing w:val="-1"/>
              </w:rPr>
              <w:t xml:space="preserve"> </w:t>
            </w:r>
            <w:r w:rsidRPr="00A47847">
              <w:rPr>
                <w:rFonts w:ascii="Arial" w:hAnsi="Arial" w:cs="Arial"/>
                <w:b/>
                <w:spacing w:val="3"/>
              </w:rPr>
              <w:t>s</w:t>
            </w:r>
            <w:r w:rsidRPr="00A47847">
              <w:rPr>
                <w:rFonts w:ascii="Arial" w:hAnsi="Arial" w:cs="Arial"/>
                <w:b/>
              </w:rPr>
              <w:t>u</w:t>
            </w:r>
            <w:r w:rsidRPr="00A47847">
              <w:rPr>
                <w:rFonts w:ascii="Arial" w:hAnsi="Arial" w:cs="Arial"/>
                <w:b/>
                <w:spacing w:val="-4"/>
              </w:rPr>
              <w:t>g</w:t>
            </w:r>
            <w:r w:rsidRPr="00A47847">
              <w:rPr>
                <w:rFonts w:ascii="Arial" w:hAnsi="Arial" w:cs="Arial"/>
                <w:b/>
                <w:spacing w:val="4"/>
              </w:rPr>
              <w:t>g</w:t>
            </w:r>
            <w:r w:rsidRPr="00A47847">
              <w:rPr>
                <w:rFonts w:ascii="Arial" w:hAnsi="Arial" w:cs="Arial"/>
                <w:b/>
                <w:spacing w:val="-7"/>
              </w:rPr>
              <w:t>e</w:t>
            </w:r>
            <w:r w:rsidRPr="00A47847">
              <w:rPr>
                <w:rFonts w:ascii="Arial" w:hAnsi="Arial" w:cs="Arial"/>
                <w:b/>
                <w:spacing w:val="3"/>
              </w:rPr>
              <w:t>s</w:t>
            </w:r>
            <w:r w:rsidRPr="00A47847">
              <w:rPr>
                <w:rFonts w:ascii="Arial" w:hAnsi="Arial" w:cs="Arial"/>
                <w:b/>
                <w:spacing w:val="-7"/>
              </w:rPr>
              <w:t>t</w:t>
            </w:r>
            <w:r w:rsidRPr="00A47847">
              <w:rPr>
                <w:rFonts w:ascii="Arial" w:hAnsi="Arial" w:cs="Arial"/>
                <w:b/>
                <w:spacing w:val="3"/>
              </w:rPr>
              <w:t>i</w:t>
            </w:r>
            <w:r w:rsidRPr="00A47847">
              <w:rPr>
                <w:rFonts w:ascii="Arial" w:hAnsi="Arial" w:cs="Arial"/>
                <w:b/>
                <w:spacing w:val="4"/>
              </w:rPr>
              <w:t>o</w:t>
            </w:r>
            <w:r w:rsidRPr="00A47847">
              <w:rPr>
                <w:rFonts w:ascii="Arial" w:hAnsi="Arial" w:cs="Arial"/>
                <w:b/>
                <w:spacing w:val="-8"/>
              </w:rPr>
              <w:t>n</w:t>
            </w:r>
            <w:r w:rsidRPr="00A47847">
              <w:rPr>
                <w:rFonts w:ascii="Arial" w:hAnsi="Arial" w:cs="Arial"/>
                <w:b/>
              </w:rPr>
              <w:t>s</w:t>
            </w:r>
            <w:r w:rsidRPr="00A47847">
              <w:rPr>
                <w:rFonts w:ascii="Arial" w:hAnsi="Arial" w:cs="Arial"/>
                <w:b/>
                <w:spacing w:val="8"/>
              </w:rPr>
              <w:t xml:space="preserve"> </w:t>
            </w:r>
            <w:r w:rsidRPr="00A47847">
              <w:rPr>
                <w:rFonts w:ascii="Arial" w:hAnsi="Arial" w:cs="Arial"/>
                <w:b/>
                <w:w w:val="101"/>
              </w:rPr>
              <w:t>here.</w:t>
            </w:r>
          </w:p>
        </w:tc>
        <w:tc>
          <w:tcPr>
            <w:tcW w:w="9265" w:type="dxa"/>
            <w:tcBorders>
              <w:top w:val="single" w:sz="4" w:space="0" w:color="000000"/>
              <w:left w:val="single" w:sz="4" w:space="0" w:color="000000"/>
              <w:bottom w:val="single" w:sz="4" w:space="0" w:color="000000"/>
              <w:right w:val="single" w:sz="4" w:space="0" w:color="000000"/>
            </w:tcBorders>
          </w:tcPr>
          <w:p w14:paraId="7AE57050" w14:textId="77777777" w:rsidR="00196CC5" w:rsidRPr="00A47847" w:rsidRDefault="00EE006F">
            <w:pPr>
              <w:spacing w:line="220" w:lineRule="exact"/>
              <w:ind w:left="112" w:right="73"/>
              <w:jc w:val="center"/>
              <w:rPr>
                <w:rFonts w:ascii="Arial" w:hAnsi="Arial" w:cs="Arial"/>
              </w:rPr>
            </w:pPr>
            <w:r w:rsidRPr="00A47847">
              <w:rPr>
                <w:rFonts w:ascii="Arial" w:hAnsi="Arial" w:cs="Arial"/>
                <w:spacing w:val="4"/>
              </w:rPr>
              <w:t>1</w:t>
            </w:r>
            <w:r w:rsidRPr="00A47847">
              <w:rPr>
                <w:rFonts w:ascii="Arial" w:hAnsi="Arial" w:cs="Arial"/>
              </w:rPr>
              <w:t xml:space="preserve">.   </w:t>
            </w:r>
            <w:r w:rsidRPr="00A47847">
              <w:rPr>
                <w:rFonts w:ascii="Arial" w:hAnsi="Arial" w:cs="Arial"/>
                <w:spacing w:val="6"/>
              </w:rPr>
              <w:t xml:space="preserve"> </w:t>
            </w:r>
            <w:r w:rsidRPr="00A47847">
              <w:rPr>
                <w:rFonts w:ascii="Arial" w:hAnsi="Arial" w:cs="Arial"/>
                <w:spacing w:val="4"/>
              </w:rPr>
              <w:t>U</w:t>
            </w:r>
            <w:r w:rsidRPr="00A47847">
              <w:rPr>
                <w:rFonts w:ascii="Arial" w:hAnsi="Arial" w:cs="Arial"/>
                <w:spacing w:val="-4"/>
              </w:rPr>
              <w:t>n</w:t>
            </w:r>
            <w:r w:rsidRPr="00A47847">
              <w:rPr>
                <w:rFonts w:ascii="Arial" w:hAnsi="Arial" w:cs="Arial"/>
              </w:rPr>
              <w:t>c</w:t>
            </w:r>
            <w:r w:rsidRPr="00A47847">
              <w:rPr>
                <w:rFonts w:ascii="Arial" w:hAnsi="Arial" w:cs="Arial"/>
                <w:spacing w:val="4"/>
              </w:rPr>
              <w:t>l</w:t>
            </w:r>
            <w:r w:rsidRPr="00A47847">
              <w:rPr>
                <w:rFonts w:ascii="Arial" w:hAnsi="Arial" w:cs="Arial"/>
                <w:spacing w:val="-7"/>
              </w:rPr>
              <w:t>e</w:t>
            </w:r>
            <w:r w:rsidRPr="00A47847">
              <w:rPr>
                <w:rFonts w:ascii="Arial" w:hAnsi="Arial" w:cs="Arial"/>
              </w:rPr>
              <w:t>ar</w:t>
            </w:r>
            <w:r w:rsidRPr="00A47847">
              <w:rPr>
                <w:rFonts w:ascii="Arial" w:hAnsi="Arial" w:cs="Arial"/>
                <w:spacing w:val="38"/>
              </w:rPr>
              <w:t xml:space="preserve"> </w:t>
            </w:r>
            <w:r w:rsidRPr="00A47847">
              <w:rPr>
                <w:rFonts w:ascii="Arial" w:hAnsi="Arial" w:cs="Arial"/>
              </w:rPr>
              <w:t>r</w:t>
            </w:r>
            <w:r w:rsidRPr="00A47847">
              <w:rPr>
                <w:rFonts w:ascii="Arial" w:hAnsi="Arial" w:cs="Arial"/>
                <w:spacing w:val="-7"/>
              </w:rPr>
              <w:t>e</w:t>
            </w:r>
            <w:r w:rsidRPr="00A47847">
              <w:rPr>
                <w:rFonts w:ascii="Arial" w:hAnsi="Arial" w:cs="Arial"/>
                <w:spacing w:val="3"/>
              </w:rPr>
              <w:t>s</w:t>
            </w:r>
            <w:r w:rsidRPr="00A47847">
              <w:rPr>
                <w:rFonts w:ascii="Arial" w:hAnsi="Arial" w:cs="Arial"/>
              </w:rPr>
              <w:t>ear</w:t>
            </w:r>
            <w:r w:rsidRPr="00A47847">
              <w:rPr>
                <w:rFonts w:ascii="Arial" w:hAnsi="Arial" w:cs="Arial"/>
                <w:spacing w:val="-7"/>
              </w:rPr>
              <w:t>c</w:t>
            </w:r>
            <w:r w:rsidRPr="00A47847">
              <w:rPr>
                <w:rFonts w:ascii="Arial" w:hAnsi="Arial" w:cs="Arial"/>
              </w:rPr>
              <w:t>h</w:t>
            </w:r>
            <w:r w:rsidRPr="00A47847">
              <w:rPr>
                <w:rFonts w:ascii="Arial" w:hAnsi="Arial" w:cs="Arial"/>
                <w:spacing w:val="35"/>
              </w:rPr>
              <w:t xml:space="preserve"> </w:t>
            </w:r>
            <w:r w:rsidRPr="00A47847">
              <w:rPr>
                <w:rFonts w:ascii="Arial" w:hAnsi="Arial" w:cs="Arial"/>
                <w:spacing w:val="4"/>
              </w:rPr>
              <w:t>o</w:t>
            </w:r>
            <w:r w:rsidRPr="00A47847">
              <w:rPr>
                <w:rFonts w:ascii="Arial" w:hAnsi="Arial" w:cs="Arial"/>
                <w:spacing w:val="-4"/>
              </w:rPr>
              <w:t>b</w:t>
            </w:r>
            <w:r w:rsidRPr="00A47847">
              <w:rPr>
                <w:rFonts w:ascii="Arial" w:hAnsi="Arial" w:cs="Arial"/>
                <w:spacing w:val="3"/>
              </w:rPr>
              <w:t>j</w:t>
            </w:r>
            <w:r w:rsidRPr="00A47847">
              <w:rPr>
                <w:rFonts w:ascii="Arial" w:hAnsi="Arial" w:cs="Arial"/>
              </w:rPr>
              <w:t>e</w:t>
            </w:r>
            <w:r w:rsidRPr="00A47847">
              <w:rPr>
                <w:rFonts w:ascii="Arial" w:hAnsi="Arial" w:cs="Arial"/>
                <w:spacing w:val="-7"/>
              </w:rPr>
              <w:t>c</w:t>
            </w:r>
            <w:r w:rsidRPr="00A47847">
              <w:rPr>
                <w:rFonts w:ascii="Arial" w:hAnsi="Arial" w:cs="Arial"/>
                <w:spacing w:val="3"/>
              </w:rPr>
              <w:t>t</w:t>
            </w:r>
            <w:r w:rsidRPr="00A47847">
              <w:rPr>
                <w:rFonts w:ascii="Arial" w:hAnsi="Arial" w:cs="Arial"/>
                <w:spacing w:val="-4"/>
              </w:rPr>
              <w:t>i</w:t>
            </w:r>
            <w:r w:rsidRPr="00A47847">
              <w:rPr>
                <w:rFonts w:ascii="Arial" w:hAnsi="Arial" w:cs="Arial"/>
                <w:spacing w:val="4"/>
              </w:rPr>
              <w:t>v</w:t>
            </w:r>
            <w:r w:rsidRPr="00A47847">
              <w:rPr>
                <w:rFonts w:ascii="Arial" w:hAnsi="Arial" w:cs="Arial"/>
                <w:spacing w:val="-5"/>
              </w:rPr>
              <w:t>e</w:t>
            </w:r>
            <w:r w:rsidRPr="00A47847">
              <w:rPr>
                <w:rFonts w:ascii="Arial" w:hAnsi="Arial" w:cs="Arial"/>
              </w:rPr>
              <w:t>.</w:t>
            </w:r>
            <w:r w:rsidRPr="00A47847">
              <w:rPr>
                <w:rFonts w:ascii="Arial" w:hAnsi="Arial" w:cs="Arial"/>
                <w:spacing w:val="42"/>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35"/>
              </w:rPr>
              <w:t xml:space="preserve"> </w:t>
            </w:r>
            <w:r w:rsidRPr="00A47847">
              <w:rPr>
                <w:rFonts w:ascii="Arial" w:hAnsi="Arial" w:cs="Arial"/>
                <w:spacing w:val="-7"/>
              </w:rPr>
              <w:t>a</w:t>
            </w:r>
            <w:r w:rsidRPr="00A47847">
              <w:rPr>
                <w:rFonts w:ascii="Arial" w:hAnsi="Arial" w:cs="Arial"/>
                <w:spacing w:val="-4"/>
              </w:rPr>
              <w:t>b</w:t>
            </w:r>
            <w:r w:rsidRPr="00A47847">
              <w:rPr>
                <w:rFonts w:ascii="Arial" w:hAnsi="Arial" w:cs="Arial"/>
                <w:spacing w:val="3"/>
              </w:rPr>
              <w:t>st</w:t>
            </w:r>
            <w:r w:rsidRPr="00A47847">
              <w:rPr>
                <w:rFonts w:ascii="Arial" w:hAnsi="Arial" w:cs="Arial"/>
                <w:spacing w:val="-7"/>
              </w:rPr>
              <w:t>r</w:t>
            </w:r>
            <w:r w:rsidRPr="00A47847">
              <w:rPr>
                <w:rFonts w:ascii="Arial" w:hAnsi="Arial" w:cs="Arial"/>
              </w:rPr>
              <w:t>act</w:t>
            </w:r>
            <w:r w:rsidRPr="00A47847">
              <w:rPr>
                <w:rFonts w:ascii="Arial" w:hAnsi="Arial" w:cs="Arial"/>
                <w:spacing w:val="34"/>
              </w:rPr>
              <w:t xml:space="preserve"> </w:t>
            </w:r>
            <w:r w:rsidRPr="00A47847">
              <w:rPr>
                <w:rFonts w:ascii="Arial" w:hAnsi="Arial" w:cs="Arial"/>
                <w:spacing w:val="-4"/>
              </w:rPr>
              <w:t>d</w:t>
            </w:r>
            <w:r w:rsidRPr="00A47847">
              <w:rPr>
                <w:rFonts w:ascii="Arial" w:hAnsi="Arial" w:cs="Arial"/>
                <w:spacing w:val="4"/>
              </w:rPr>
              <w:t>o</w:t>
            </w:r>
            <w:r w:rsidRPr="00A47847">
              <w:rPr>
                <w:rFonts w:ascii="Arial" w:hAnsi="Arial" w:cs="Arial"/>
                <w:spacing w:val="-7"/>
              </w:rPr>
              <w:t>e</w:t>
            </w:r>
            <w:r w:rsidRPr="00A47847">
              <w:rPr>
                <w:rFonts w:ascii="Arial" w:hAnsi="Arial" w:cs="Arial"/>
              </w:rPr>
              <w:t>s</w:t>
            </w:r>
            <w:r w:rsidRPr="00A47847">
              <w:rPr>
                <w:rFonts w:ascii="Arial" w:hAnsi="Arial" w:cs="Arial"/>
                <w:spacing w:val="40"/>
              </w:rPr>
              <w:t xml:space="preserve"> </w:t>
            </w:r>
            <w:r w:rsidRPr="00A47847">
              <w:rPr>
                <w:rFonts w:ascii="Arial" w:hAnsi="Arial" w:cs="Arial"/>
                <w:spacing w:val="-4"/>
              </w:rPr>
              <w:t>no</w:t>
            </w:r>
            <w:r w:rsidRPr="00A47847">
              <w:rPr>
                <w:rFonts w:ascii="Arial" w:hAnsi="Arial" w:cs="Arial"/>
              </w:rPr>
              <w:t>t</w:t>
            </w:r>
            <w:r w:rsidRPr="00A47847">
              <w:rPr>
                <w:rFonts w:ascii="Arial" w:hAnsi="Arial" w:cs="Arial"/>
                <w:spacing w:val="39"/>
              </w:rPr>
              <w:t xml:space="preserve"> </w:t>
            </w:r>
            <w:r w:rsidRPr="00A47847">
              <w:rPr>
                <w:rFonts w:ascii="Arial" w:hAnsi="Arial" w:cs="Arial"/>
              </w:rPr>
              <w:t>e</w:t>
            </w:r>
            <w:r w:rsidRPr="00A47847">
              <w:rPr>
                <w:rFonts w:ascii="Arial" w:hAnsi="Arial" w:cs="Arial"/>
                <w:spacing w:val="-4"/>
              </w:rPr>
              <w:t>xp</w:t>
            </w:r>
            <w:r w:rsidRPr="00A47847">
              <w:rPr>
                <w:rFonts w:ascii="Arial" w:hAnsi="Arial" w:cs="Arial"/>
                <w:spacing w:val="3"/>
              </w:rPr>
              <w:t>li</w:t>
            </w:r>
            <w:r w:rsidRPr="00A47847">
              <w:rPr>
                <w:rFonts w:ascii="Arial" w:hAnsi="Arial" w:cs="Arial"/>
                <w:spacing w:val="-7"/>
              </w:rPr>
              <w:t>c</w:t>
            </w:r>
            <w:r w:rsidRPr="00A47847">
              <w:rPr>
                <w:rFonts w:ascii="Arial" w:hAnsi="Arial" w:cs="Arial"/>
                <w:spacing w:val="-4"/>
              </w:rPr>
              <w:t>i</w:t>
            </w:r>
            <w:r w:rsidRPr="00A47847">
              <w:rPr>
                <w:rFonts w:ascii="Arial" w:hAnsi="Arial" w:cs="Arial"/>
                <w:spacing w:val="3"/>
              </w:rPr>
              <w:t>t</w:t>
            </w:r>
            <w:r w:rsidRPr="00A47847">
              <w:rPr>
                <w:rFonts w:ascii="Arial" w:hAnsi="Arial" w:cs="Arial"/>
                <w:spacing w:val="-4"/>
              </w:rPr>
              <w:t>l</w:t>
            </w:r>
            <w:r w:rsidRPr="00A47847">
              <w:rPr>
                <w:rFonts w:ascii="Arial" w:hAnsi="Arial" w:cs="Arial"/>
              </w:rPr>
              <w:t>y</w:t>
            </w:r>
            <w:r w:rsidRPr="00A47847">
              <w:rPr>
                <w:rFonts w:ascii="Arial" w:hAnsi="Arial" w:cs="Arial"/>
                <w:spacing w:val="36"/>
              </w:rPr>
              <w:t xml:space="preserve"> </w:t>
            </w:r>
            <w:r w:rsidRPr="00A47847">
              <w:rPr>
                <w:rFonts w:ascii="Arial" w:hAnsi="Arial" w:cs="Arial"/>
                <w:spacing w:val="3"/>
              </w:rPr>
              <w:t>st</w:t>
            </w:r>
            <w:r w:rsidRPr="00A47847">
              <w:rPr>
                <w:rFonts w:ascii="Arial" w:hAnsi="Arial" w:cs="Arial"/>
                <w:spacing w:val="-7"/>
              </w:rPr>
              <w:t>a</w:t>
            </w:r>
            <w:r w:rsidRPr="00A47847">
              <w:rPr>
                <w:rFonts w:ascii="Arial" w:hAnsi="Arial" w:cs="Arial"/>
                <w:spacing w:val="3"/>
              </w:rPr>
              <w:t>t</w:t>
            </w:r>
            <w:r w:rsidRPr="00A47847">
              <w:rPr>
                <w:rFonts w:ascii="Arial" w:hAnsi="Arial" w:cs="Arial"/>
              </w:rPr>
              <w:t>e</w:t>
            </w:r>
            <w:r w:rsidRPr="00A47847">
              <w:rPr>
                <w:rFonts w:ascii="Arial" w:hAnsi="Arial" w:cs="Arial"/>
                <w:spacing w:val="29"/>
              </w:rPr>
              <w:t xml:space="preserve"> </w:t>
            </w:r>
            <w:r w:rsidRPr="00A47847">
              <w:rPr>
                <w:rFonts w:ascii="Arial" w:hAnsi="Arial" w:cs="Arial"/>
                <w:spacing w:val="3"/>
              </w:rPr>
              <w:t>t</w:t>
            </w:r>
            <w:r w:rsidRPr="00A47847">
              <w:rPr>
                <w:rFonts w:ascii="Arial" w:hAnsi="Arial" w:cs="Arial"/>
                <w:spacing w:val="-4"/>
              </w:rPr>
              <w:t>h</w:t>
            </w:r>
            <w:r w:rsidRPr="00A47847">
              <w:rPr>
                <w:rFonts w:ascii="Arial" w:hAnsi="Arial" w:cs="Arial"/>
              </w:rPr>
              <w:t>e</w:t>
            </w:r>
            <w:r w:rsidRPr="00A47847">
              <w:rPr>
                <w:rFonts w:ascii="Arial" w:hAnsi="Arial" w:cs="Arial"/>
                <w:spacing w:val="34"/>
              </w:rPr>
              <w:t xml:space="preserve"> </w:t>
            </w:r>
            <w:r w:rsidRPr="00A47847">
              <w:rPr>
                <w:rFonts w:ascii="Arial" w:hAnsi="Arial" w:cs="Arial"/>
                <w:spacing w:val="4"/>
              </w:rPr>
              <w:t>p</w:t>
            </w:r>
            <w:r w:rsidRPr="00A47847">
              <w:rPr>
                <w:rFonts w:ascii="Arial" w:hAnsi="Arial" w:cs="Arial"/>
                <w:spacing w:val="-7"/>
              </w:rPr>
              <w:t>r</w:t>
            </w:r>
            <w:r w:rsidRPr="00A47847">
              <w:rPr>
                <w:rFonts w:ascii="Arial" w:hAnsi="Arial" w:cs="Arial"/>
                <w:spacing w:val="3"/>
              </w:rPr>
              <w:t>i</w:t>
            </w:r>
            <w:r w:rsidRPr="00A47847">
              <w:rPr>
                <w:rFonts w:ascii="Arial" w:hAnsi="Arial" w:cs="Arial"/>
              </w:rPr>
              <w:t>m</w:t>
            </w:r>
            <w:r w:rsidRPr="00A47847">
              <w:rPr>
                <w:rFonts w:ascii="Arial" w:hAnsi="Arial" w:cs="Arial"/>
                <w:spacing w:val="-7"/>
              </w:rPr>
              <w:t>a</w:t>
            </w:r>
            <w:r w:rsidRPr="00A47847">
              <w:rPr>
                <w:rFonts w:ascii="Arial" w:hAnsi="Arial" w:cs="Arial"/>
              </w:rPr>
              <w:t>ry</w:t>
            </w:r>
            <w:r w:rsidRPr="00A47847">
              <w:rPr>
                <w:rFonts w:ascii="Arial" w:hAnsi="Arial" w:cs="Arial"/>
                <w:spacing w:val="42"/>
              </w:rPr>
              <w:t xml:space="preserve"> </w:t>
            </w:r>
            <w:r w:rsidRPr="00A47847">
              <w:rPr>
                <w:rFonts w:ascii="Arial" w:hAnsi="Arial" w:cs="Arial"/>
                <w:spacing w:val="-7"/>
              </w:rPr>
              <w:t>a</w:t>
            </w:r>
            <w:r w:rsidRPr="00A47847">
              <w:rPr>
                <w:rFonts w:ascii="Arial" w:hAnsi="Arial" w:cs="Arial"/>
                <w:spacing w:val="3"/>
              </w:rPr>
              <w:t>i</w:t>
            </w:r>
            <w:r w:rsidRPr="00A47847">
              <w:rPr>
                <w:rFonts w:ascii="Arial" w:hAnsi="Arial" w:cs="Arial"/>
              </w:rPr>
              <w:t>m</w:t>
            </w:r>
            <w:r w:rsidRPr="00A47847">
              <w:rPr>
                <w:rFonts w:ascii="Arial" w:hAnsi="Arial" w:cs="Arial"/>
                <w:spacing w:val="28"/>
              </w:rPr>
              <w:t xml:space="preserve"> </w:t>
            </w:r>
            <w:r w:rsidRPr="00A47847">
              <w:rPr>
                <w:rFonts w:ascii="Arial" w:hAnsi="Arial" w:cs="Arial"/>
                <w:spacing w:val="4"/>
              </w:rPr>
              <w:t>o</w:t>
            </w:r>
            <w:r w:rsidRPr="00A47847">
              <w:rPr>
                <w:rFonts w:ascii="Arial" w:hAnsi="Arial" w:cs="Arial"/>
              </w:rPr>
              <w:t>r</w:t>
            </w:r>
            <w:r w:rsidRPr="00A47847">
              <w:rPr>
                <w:rFonts w:ascii="Arial" w:hAnsi="Arial" w:cs="Arial"/>
                <w:spacing w:val="34"/>
              </w:rPr>
              <w:t xml:space="preserve"> </w:t>
            </w:r>
            <w:r w:rsidRPr="00A47847">
              <w:rPr>
                <w:rFonts w:ascii="Arial" w:hAnsi="Arial" w:cs="Arial"/>
                <w:spacing w:val="-7"/>
              </w:rPr>
              <w:t>r</w:t>
            </w:r>
            <w:r w:rsidRPr="00A47847">
              <w:rPr>
                <w:rFonts w:ascii="Arial" w:hAnsi="Arial" w:cs="Arial"/>
              </w:rPr>
              <w:t>e</w:t>
            </w:r>
            <w:r w:rsidRPr="00A47847">
              <w:rPr>
                <w:rFonts w:ascii="Arial" w:hAnsi="Arial" w:cs="Arial"/>
                <w:spacing w:val="4"/>
              </w:rPr>
              <w:t>s</w:t>
            </w:r>
            <w:r w:rsidRPr="00A47847">
              <w:rPr>
                <w:rFonts w:ascii="Arial" w:hAnsi="Arial" w:cs="Arial"/>
              </w:rPr>
              <w:t>e</w:t>
            </w:r>
            <w:r w:rsidRPr="00A47847">
              <w:rPr>
                <w:rFonts w:ascii="Arial" w:hAnsi="Arial" w:cs="Arial"/>
                <w:spacing w:val="-7"/>
              </w:rPr>
              <w:t>ar</w:t>
            </w:r>
            <w:r w:rsidRPr="00A47847">
              <w:rPr>
                <w:rFonts w:ascii="Arial" w:hAnsi="Arial" w:cs="Arial"/>
              </w:rPr>
              <w:t>ch</w:t>
            </w:r>
            <w:r w:rsidRPr="00A47847">
              <w:rPr>
                <w:rFonts w:ascii="Arial" w:hAnsi="Arial" w:cs="Arial"/>
                <w:spacing w:val="35"/>
              </w:rPr>
              <w:t xml:space="preserve"> </w:t>
            </w:r>
            <w:r w:rsidRPr="00A47847">
              <w:rPr>
                <w:rFonts w:ascii="Arial" w:hAnsi="Arial" w:cs="Arial"/>
                <w:spacing w:val="4"/>
                <w:w w:val="101"/>
              </w:rPr>
              <w:t>qu</w:t>
            </w:r>
            <w:r w:rsidRPr="00A47847">
              <w:rPr>
                <w:rFonts w:ascii="Arial" w:hAnsi="Arial" w:cs="Arial"/>
                <w:spacing w:val="-7"/>
                <w:w w:val="101"/>
              </w:rPr>
              <w:t>e</w:t>
            </w:r>
            <w:r w:rsidRPr="00A47847">
              <w:rPr>
                <w:rFonts w:ascii="Arial" w:hAnsi="Arial" w:cs="Arial"/>
                <w:spacing w:val="-4"/>
                <w:w w:val="101"/>
              </w:rPr>
              <w:t>s</w:t>
            </w:r>
            <w:r w:rsidRPr="00A47847">
              <w:rPr>
                <w:rFonts w:ascii="Arial" w:hAnsi="Arial" w:cs="Arial"/>
                <w:spacing w:val="3"/>
                <w:w w:val="101"/>
              </w:rPr>
              <w:t>t</w:t>
            </w:r>
            <w:r w:rsidRPr="00A47847">
              <w:rPr>
                <w:rFonts w:ascii="Arial" w:hAnsi="Arial" w:cs="Arial"/>
                <w:spacing w:val="-4"/>
                <w:w w:val="101"/>
              </w:rPr>
              <w:t>io</w:t>
            </w:r>
            <w:r w:rsidRPr="00A47847">
              <w:rPr>
                <w:rFonts w:ascii="Arial" w:hAnsi="Arial" w:cs="Arial"/>
                <w:spacing w:val="4"/>
                <w:w w:val="101"/>
              </w:rPr>
              <w:t>n</w:t>
            </w:r>
            <w:r w:rsidRPr="00A47847">
              <w:rPr>
                <w:rFonts w:ascii="Arial" w:hAnsi="Arial" w:cs="Arial"/>
                <w:w w:val="101"/>
              </w:rPr>
              <w:t>,</w:t>
            </w:r>
          </w:p>
          <w:p w14:paraId="4F12B701" w14:textId="77777777" w:rsidR="00196CC5" w:rsidRPr="00A47847" w:rsidRDefault="00EE006F">
            <w:pPr>
              <w:spacing w:before="2"/>
              <w:ind w:left="509"/>
              <w:rPr>
                <w:rFonts w:ascii="Arial" w:hAnsi="Arial" w:cs="Arial"/>
              </w:rPr>
            </w:pPr>
            <w:r w:rsidRPr="00A47847">
              <w:rPr>
                <w:rFonts w:ascii="Arial" w:hAnsi="Arial" w:cs="Arial"/>
                <w:spacing w:val="3"/>
              </w:rPr>
              <w:t>l</w:t>
            </w:r>
            <w:r w:rsidRPr="00A47847">
              <w:rPr>
                <w:rFonts w:ascii="Arial" w:hAnsi="Arial" w:cs="Arial"/>
              </w:rPr>
              <w:t>e</w:t>
            </w:r>
            <w:r w:rsidRPr="00A47847">
              <w:rPr>
                <w:rFonts w:ascii="Arial" w:hAnsi="Arial" w:cs="Arial"/>
                <w:spacing w:val="-7"/>
              </w:rPr>
              <w:t>a</w:t>
            </w:r>
            <w:r w:rsidRPr="00A47847">
              <w:rPr>
                <w:rFonts w:ascii="Arial" w:hAnsi="Arial" w:cs="Arial"/>
                <w:spacing w:val="4"/>
              </w:rPr>
              <w:t>v</w:t>
            </w:r>
            <w:r w:rsidRPr="00A47847">
              <w:rPr>
                <w:rFonts w:ascii="Arial" w:hAnsi="Arial" w:cs="Arial"/>
                <w:spacing w:val="-4"/>
              </w:rPr>
              <w:t>in</w:t>
            </w:r>
            <w:r w:rsidRPr="00A47847">
              <w:rPr>
                <w:rFonts w:ascii="Arial" w:hAnsi="Arial" w:cs="Arial"/>
              </w:rPr>
              <w:t>g</w:t>
            </w:r>
            <w:r w:rsidRPr="00A47847">
              <w:rPr>
                <w:rFonts w:ascii="Arial" w:hAnsi="Arial" w:cs="Arial"/>
                <w:spacing w:val="12"/>
              </w:rPr>
              <w:t xml:space="preserve"> </w:t>
            </w:r>
            <w:r w:rsidRPr="00A47847">
              <w:rPr>
                <w:rFonts w:ascii="Arial" w:hAnsi="Arial" w:cs="Arial"/>
              </w:rPr>
              <w:t>re</w:t>
            </w:r>
            <w:r w:rsidRPr="00A47847">
              <w:rPr>
                <w:rFonts w:ascii="Arial" w:hAnsi="Arial" w:cs="Arial"/>
                <w:spacing w:val="-7"/>
              </w:rPr>
              <w:t>a</w:t>
            </w:r>
            <w:r w:rsidRPr="00A47847">
              <w:rPr>
                <w:rFonts w:ascii="Arial" w:hAnsi="Arial" w:cs="Arial"/>
                <w:spacing w:val="4"/>
              </w:rPr>
              <w:t>d</w:t>
            </w:r>
            <w:r w:rsidRPr="00A47847">
              <w:rPr>
                <w:rFonts w:ascii="Arial" w:hAnsi="Arial" w:cs="Arial"/>
              </w:rPr>
              <w:t>e</w:t>
            </w:r>
            <w:r w:rsidRPr="00A47847">
              <w:rPr>
                <w:rFonts w:ascii="Arial" w:hAnsi="Arial" w:cs="Arial"/>
                <w:spacing w:val="-7"/>
              </w:rPr>
              <w:t>r</w:t>
            </w:r>
            <w:r w:rsidRPr="00A47847">
              <w:rPr>
                <w:rFonts w:ascii="Arial" w:hAnsi="Arial" w:cs="Arial"/>
              </w:rPr>
              <w:t>s</w:t>
            </w:r>
            <w:r w:rsidRPr="00A47847">
              <w:rPr>
                <w:rFonts w:ascii="Arial" w:hAnsi="Arial" w:cs="Arial"/>
                <w:spacing w:val="4"/>
              </w:rPr>
              <w:t xml:space="preserve"> </w:t>
            </w:r>
            <w:r w:rsidRPr="00A47847">
              <w:rPr>
                <w:rFonts w:ascii="Arial" w:hAnsi="Arial" w:cs="Arial"/>
                <w:spacing w:val="-4"/>
              </w:rPr>
              <w:t>w</w:t>
            </w:r>
            <w:r w:rsidRPr="00A47847">
              <w:rPr>
                <w:rFonts w:ascii="Arial" w:hAnsi="Arial" w:cs="Arial"/>
                <w:spacing w:val="3"/>
              </w:rPr>
              <w:t>i</w:t>
            </w:r>
            <w:r w:rsidRPr="00A47847">
              <w:rPr>
                <w:rFonts w:ascii="Arial" w:hAnsi="Arial" w:cs="Arial"/>
                <w:spacing w:val="-4"/>
              </w:rPr>
              <w:t>th</w:t>
            </w:r>
            <w:r w:rsidRPr="00A47847">
              <w:rPr>
                <w:rFonts w:ascii="Arial" w:hAnsi="Arial" w:cs="Arial"/>
                <w:spacing w:val="4"/>
              </w:rPr>
              <w:t>o</w:t>
            </w:r>
            <w:r w:rsidRPr="00A47847">
              <w:rPr>
                <w:rFonts w:ascii="Arial" w:hAnsi="Arial" w:cs="Arial"/>
                <w:spacing w:val="-4"/>
              </w:rPr>
              <w:t>u</w:t>
            </w:r>
            <w:r w:rsidRPr="00A47847">
              <w:rPr>
                <w:rFonts w:ascii="Arial" w:hAnsi="Arial" w:cs="Arial"/>
              </w:rPr>
              <w:t>t</w:t>
            </w:r>
            <w:r w:rsidRPr="00A47847">
              <w:rPr>
                <w:rFonts w:ascii="Arial" w:hAnsi="Arial" w:cs="Arial"/>
                <w:spacing w:val="12"/>
              </w:rPr>
              <w:t xml:space="preserve"> </w:t>
            </w:r>
            <w:r w:rsidRPr="00A47847">
              <w:rPr>
                <w:rFonts w:ascii="Arial" w:hAnsi="Arial" w:cs="Arial"/>
              </w:rPr>
              <w:t>a</w:t>
            </w:r>
            <w:r w:rsidRPr="00A47847">
              <w:rPr>
                <w:rFonts w:ascii="Arial" w:hAnsi="Arial" w:cs="Arial"/>
                <w:spacing w:val="-4"/>
              </w:rPr>
              <w:t xml:space="preserve"> </w:t>
            </w:r>
            <w:r w:rsidRPr="00A47847">
              <w:rPr>
                <w:rFonts w:ascii="Arial" w:hAnsi="Arial" w:cs="Arial"/>
              </w:rPr>
              <w:t>c</w:t>
            </w:r>
            <w:r w:rsidRPr="00A47847">
              <w:rPr>
                <w:rFonts w:ascii="Arial" w:hAnsi="Arial" w:cs="Arial"/>
                <w:spacing w:val="-4"/>
              </w:rPr>
              <w:t>l</w:t>
            </w:r>
            <w:r w:rsidRPr="00A47847">
              <w:rPr>
                <w:rFonts w:ascii="Arial" w:hAnsi="Arial" w:cs="Arial"/>
              </w:rPr>
              <w:t>ear</w:t>
            </w:r>
            <w:r w:rsidRPr="00A47847">
              <w:rPr>
                <w:rFonts w:ascii="Arial" w:hAnsi="Arial" w:cs="Arial"/>
                <w:spacing w:val="-1"/>
              </w:rPr>
              <w:t xml:space="preserve"> </w:t>
            </w:r>
            <w:r w:rsidRPr="00A47847">
              <w:rPr>
                <w:rFonts w:ascii="Arial" w:hAnsi="Arial" w:cs="Arial"/>
                <w:spacing w:val="3"/>
              </w:rPr>
              <w:t>s</w:t>
            </w:r>
            <w:r w:rsidRPr="00A47847">
              <w:rPr>
                <w:rFonts w:ascii="Arial" w:hAnsi="Arial" w:cs="Arial"/>
                <w:spacing w:val="-7"/>
              </w:rPr>
              <w:t>e</w:t>
            </w:r>
            <w:r w:rsidRPr="00A47847">
              <w:rPr>
                <w:rFonts w:ascii="Arial" w:hAnsi="Arial" w:cs="Arial"/>
                <w:spacing w:val="4"/>
              </w:rPr>
              <w:t>n</w:t>
            </w:r>
            <w:r w:rsidRPr="00A47847">
              <w:rPr>
                <w:rFonts w:ascii="Arial" w:hAnsi="Arial" w:cs="Arial"/>
                <w:spacing w:val="3"/>
              </w:rPr>
              <w:t>s</w:t>
            </w:r>
            <w:r w:rsidRPr="00A47847">
              <w:rPr>
                <w:rFonts w:ascii="Arial" w:hAnsi="Arial" w:cs="Arial"/>
              </w:rPr>
              <w:t>e</w:t>
            </w:r>
            <w:r w:rsidRPr="00A47847">
              <w:rPr>
                <w:rFonts w:ascii="Arial" w:hAnsi="Arial" w:cs="Arial"/>
                <w:spacing w:val="-1"/>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4"/>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3"/>
              </w:rPr>
              <w:t xml:space="preserve"> </w:t>
            </w:r>
            <w:r w:rsidRPr="00A47847">
              <w:rPr>
                <w:rFonts w:ascii="Arial" w:hAnsi="Arial" w:cs="Arial"/>
                <w:spacing w:val="-4"/>
              </w:rPr>
              <w:t>st</w:t>
            </w:r>
            <w:r w:rsidRPr="00A47847">
              <w:rPr>
                <w:rFonts w:ascii="Arial" w:hAnsi="Arial" w:cs="Arial"/>
                <w:spacing w:val="4"/>
              </w:rPr>
              <w:t>u</w:t>
            </w:r>
            <w:r w:rsidRPr="00A47847">
              <w:rPr>
                <w:rFonts w:ascii="Arial" w:hAnsi="Arial" w:cs="Arial"/>
                <w:spacing w:val="-4"/>
              </w:rPr>
              <w:t>d</w:t>
            </w:r>
            <w:r w:rsidRPr="00A47847">
              <w:rPr>
                <w:rFonts w:ascii="Arial" w:hAnsi="Arial" w:cs="Arial"/>
                <w:spacing w:val="4"/>
              </w:rPr>
              <w:t>y</w:t>
            </w:r>
            <w:r w:rsidRPr="00A47847">
              <w:rPr>
                <w:rFonts w:ascii="Arial" w:hAnsi="Arial" w:cs="Arial"/>
                <w:spacing w:val="-7"/>
              </w:rPr>
              <w:t>’</w:t>
            </w:r>
            <w:r w:rsidRPr="00A47847">
              <w:rPr>
                <w:rFonts w:ascii="Arial" w:hAnsi="Arial" w:cs="Arial"/>
              </w:rPr>
              <w:t>s</w:t>
            </w:r>
            <w:r w:rsidRPr="00A47847">
              <w:rPr>
                <w:rFonts w:ascii="Arial" w:hAnsi="Arial" w:cs="Arial"/>
                <w:spacing w:val="12"/>
              </w:rPr>
              <w:t xml:space="preserve"> </w:t>
            </w:r>
            <w:r w:rsidRPr="00A47847">
              <w:rPr>
                <w:rFonts w:ascii="Arial" w:hAnsi="Arial" w:cs="Arial"/>
                <w:spacing w:val="-7"/>
              </w:rPr>
              <w:t>f</w:t>
            </w:r>
            <w:r w:rsidRPr="00A47847">
              <w:rPr>
                <w:rFonts w:ascii="Arial" w:hAnsi="Arial" w:cs="Arial"/>
                <w:spacing w:val="4"/>
              </w:rPr>
              <w:t>o</w:t>
            </w:r>
            <w:r w:rsidRPr="00A47847">
              <w:rPr>
                <w:rFonts w:ascii="Arial" w:hAnsi="Arial" w:cs="Arial"/>
                <w:spacing w:val="-7"/>
              </w:rPr>
              <w:t>c</w:t>
            </w:r>
            <w:r w:rsidRPr="00A47847">
              <w:rPr>
                <w:rFonts w:ascii="Arial" w:hAnsi="Arial" w:cs="Arial"/>
                <w:spacing w:val="4"/>
              </w:rPr>
              <w:t>u</w:t>
            </w:r>
            <w:r w:rsidRPr="00A47847">
              <w:rPr>
                <w:rFonts w:ascii="Arial" w:hAnsi="Arial" w:cs="Arial"/>
              </w:rPr>
              <w:t>s</w:t>
            </w:r>
            <w:r w:rsidRPr="00A47847">
              <w:rPr>
                <w:rFonts w:ascii="Arial" w:hAnsi="Arial" w:cs="Arial"/>
                <w:spacing w:val="2"/>
              </w:rPr>
              <w:t xml:space="preserve"> </w:t>
            </w:r>
            <w:r w:rsidRPr="00A47847">
              <w:rPr>
                <w:rFonts w:ascii="Arial" w:hAnsi="Arial" w:cs="Arial"/>
              </w:rPr>
              <w:t>fr</w:t>
            </w:r>
            <w:r w:rsidRPr="00A47847">
              <w:rPr>
                <w:rFonts w:ascii="Arial" w:hAnsi="Arial" w:cs="Arial"/>
                <w:spacing w:val="-4"/>
              </w:rPr>
              <w:t>o</w:t>
            </w:r>
            <w:r w:rsidRPr="00A47847">
              <w:rPr>
                <w:rFonts w:ascii="Arial" w:hAnsi="Arial" w:cs="Arial"/>
              </w:rPr>
              <w:t>m</w:t>
            </w:r>
            <w:r w:rsidRPr="00A47847">
              <w:rPr>
                <w:rFonts w:ascii="Arial" w:hAnsi="Arial" w:cs="Arial"/>
                <w:spacing w:val="-1"/>
              </w:rPr>
              <w:t xml:space="preserve"> </w:t>
            </w:r>
            <w:r w:rsidRPr="00A47847">
              <w:rPr>
                <w:rFonts w:ascii="Arial" w:hAnsi="Arial" w:cs="Arial"/>
                <w:spacing w:val="3"/>
              </w:rPr>
              <w:t>t</w:t>
            </w:r>
            <w:r w:rsidRPr="00A47847">
              <w:rPr>
                <w:rFonts w:ascii="Arial" w:hAnsi="Arial" w:cs="Arial"/>
                <w:spacing w:val="4"/>
              </w:rPr>
              <w:t>h</w:t>
            </w:r>
            <w:r w:rsidRPr="00A47847">
              <w:rPr>
                <w:rFonts w:ascii="Arial" w:hAnsi="Arial" w:cs="Arial"/>
              </w:rPr>
              <w:t>e</w:t>
            </w:r>
            <w:r w:rsidRPr="00A47847">
              <w:rPr>
                <w:rFonts w:ascii="Arial" w:hAnsi="Arial" w:cs="Arial"/>
                <w:spacing w:val="-3"/>
              </w:rPr>
              <w:t xml:space="preserve"> </w:t>
            </w:r>
            <w:r w:rsidRPr="00A47847">
              <w:rPr>
                <w:rFonts w:ascii="Arial" w:hAnsi="Arial" w:cs="Arial"/>
                <w:spacing w:val="-4"/>
                <w:w w:val="101"/>
              </w:rPr>
              <w:t>ou</w:t>
            </w:r>
            <w:r w:rsidRPr="00A47847">
              <w:rPr>
                <w:rFonts w:ascii="Arial" w:hAnsi="Arial" w:cs="Arial"/>
                <w:spacing w:val="3"/>
                <w:w w:val="101"/>
              </w:rPr>
              <w:t>t</w:t>
            </w:r>
            <w:r w:rsidRPr="00A47847">
              <w:rPr>
                <w:rFonts w:ascii="Arial" w:hAnsi="Arial" w:cs="Arial"/>
                <w:spacing w:val="-4"/>
                <w:w w:val="101"/>
              </w:rPr>
              <w:t>s</w:t>
            </w:r>
            <w:r w:rsidRPr="00A47847">
              <w:rPr>
                <w:rFonts w:ascii="Arial" w:hAnsi="Arial" w:cs="Arial"/>
                <w:w w:val="101"/>
              </w:rPr>
              <w:t>e</w:t>
            </w:r>
            <w:r w:rsidRPr="00A47847">
              <w:rPr>
                <w:rFonts w:ascii="Arial" w:hAnsi="Arial" w:cs="Arial"/>
                <w:spacing w:val="4"/>
                <w:w w:val="101"/>
              </w:rPr>
              <w:t>t</w:t>
            </w:r>
            <w:r w:rsidRPr="00A47847">
              <w:rPr>
                <w:rFonts w:ascii="Arial" w:hAnsi="Arial" w:cs="Arial"/>
                <w:w w:val="101"/>
              </w:rPr>
              <w:t>.</w:t>
            </w:r>
          </w:p>
          <w:p w14:paraId="1C038AA4" w14:textId="77777777" w:rsidR="00196CC5" w:rsidRPr="00A47847" w:rsidRDefault="00EE006F">
            <w:pPr>
              <w:tabs>
                <w:tab w:val="left" w:pos="500"/>
              </w:tabs>
              <w:spacing w:before="3"/>
              <w:ind w:left="509" w:right="60" w:hanging="361"/>
              <w:jc w:val="both"/>
              <w:rPr>
                <w:rFonts w:ascii="Arial" w:hAnsi="Arial" w:cs="Arial"/>
              </w:rPr>
            </w:pPr>
            <w:r w:rsidRPr="00A47847">
              <w:rPr>
                <w:rFonts w:ascii="Arial" w:hAnsi="Arial" w:cs="Arial"/>
                <w:spacing w:val="4"/>
              </w:rPr>
              <w:t>2</w:t>
            </w:r>
            <w:r w:rsidRPr="00A47847">
              <w:rPr>
                <w:rFonts w:ascii="Arial" w:hAnsi="Arial" w:cs="Arial"/>
              </w:rPr>
              <w:t>.</w:t>
            </w:r>
            <w:r w:rsidRPr="00A47847">
              <w:rPr>
                <w:rFonts w:ascii="Arial" w:hAnsi="Arial" w:cs="Arial"/>
                <w:spacing w:val="-48"/>
              </w:rPr>
              <w:t xml:space="preserve"> </w:t>
            </w:r>
            <w:r w:rsidRPr="00A47847">
              <w:rPr>
                <w:rFonts w:ascii="Arial" w:hAnsi="Arial" w:cs="Arial"/>
              </w:rPr>
              <w:tab/>
            </w:r>
            <w:r w:rsidRPr="00A47847">
              <w:rPr>
                <w:rFonts w:ascii="Arial" w:hAnsi="Arial" w:cs="Arial"/>
                <w:spacing w:val="4"/>
              </w:rPr>
              <w:t>O</w:t>
            </w:r>
            <w:r w:rsidRPr="00A47847">
              <w:rPr>
                <w:rFonts w:ascii="Arial" w:hAnsi="Arial" w:cs="Arial"/>
                <w:spacing w:val="-4"/>
              </w:rPr>
              <w:t>v</w:t>
            </w:r>
            <w:r w:rsidRPr="00A47847">
              <w:rPr>
                <w:rFonts w:ascii="Arial" w:hAnsi="Arial" w:cs="Arial"/>
              </w:rPr>
              <w:t>ere</w:t>
            </w:r>
            <w:r w:rsidRPr="00A47847">
              <w:rPr>
                <w:rFonts w:ascii="Arial" w:hAnsi="Arial" w:cs="Arial"/>
                <w:spacing w:val="-7"/>
              </w:rPr>
              <w:t>m</w:t>
            </w:r>
            <w:r w:rsidRPr="00A47847">
              <w:rPr>
                <w:rFonts w:ascii="Arial" w:hAnsi="Arial" w:cs="Arial"/>
                <w:spacing w:val="4"/>
              </w:rPr>
              <w:t>p</w:t>
            </w:r>
            <w:r w:rsidRPr="00A47847">
              <w:rPr>
                <w:rFonts w:ascii="Arial" w:hAnsi="Arial" w:cs="Arial"/>
                <w:spacing w:val="-4"/>
              </w:rPr>
              <w:t>h</w:t>
            </w:r>
            <w:r w:rsidRPr="00A47847">
              <w:rPr>
                <w:rFonts w:ascii="Arial" w:hAnsi="Arial" w:cs="Arial"/>
              </w:rPr>
              <w:t>a</w:t>
            </w:r>
            <w:r w:rsidRPr="00A47847">
              <w:rPr>
                <w:rFonts w:ascii="Arial" w:hAnsi="Arial" w:cs="Arial"/>
                <w:spacing w:val="-4"/>
              </w:rPr>
              <w:t>s</w:t>
            </w:r>
            <w:r w:rsidRPr="00A47847">
              <w:rPr>
                <w:rFonts w:ascii="Arial" w:hAnsi="Arial" w:cs="Arial"/>
                <w:spacing w:val="3"/>
              </w:rPr>
              <w:t>i</w:t>
            </w:r>
            <w:r w:rsidRPr="00A47847">
              <w:rPr>
                <w:rFonts w:ascii="Arial" w:hAnsi="Arial" w:cs="Arial"/>
              </w:rPr>
              <w:t>s</w:t>
            </w:r>
            <w:r w:rsidRPr="00A47847">
              <w:rPr>
                <w:rFonts w:ascii="Arial" w:hAnsi="Arial" w:cs="Arial"/>
                <w:spacing w:val="2"/>
              </w:rPr>
              <w:t xml:space="preserve"> </w:t>
            </w:r>
            <w:r w:rsidRPr="00A47847">
              <w:rPr>
                <w:rFonts w:ascii="Arial" w:hAnsi="Arial" w:cs="Arial"/>
                <w:spacing w:val="-4"/>
              </w:rPr>
              <w:t>o</w:t>
            </w:r>
            <w:r w:rsidRPr="00A47847">
              <w:rPr>
                <w:rFonts w:ascii="Arial" w:hAnsi="Arial" w:cs="Arial"/>
              </w:rPr>
              <w:t>n</w:t>
            </w:r>
            <w:r w:rsidRPr="00A47847">
              <w:rPr>
                <w:rFonts w:ascii="Arial" w:hAnsi="Arial" w:cs="Arial"/>
                <w:spacing w:val="-7"/>
              </w:rPr>
              <w:t xml:space="preserve"> </w:t>
            </w:r>
            <w:r w:rsidRPr="00A47847">
              <w:rPr>
                <w:rFonts w:ascii="Arial" w:hAnsi="Arial" w:cs="Arial"/>
                <w:spacing w:val="4"/>
              </w:rPr>
              <w:t>d</w:t>
            </w:r>
            <w:r w:rsidRPr="00A47847">
              <w:rPr>
                <w:rFonts w:ascii="Arial" w:hAnsi="Arial" w:cs="Arial"/>
                <w:spacing w:val="-7"/>
              </w:rPr>
              <w:t>a</w:t>
            </w:r>
            <w:r w:rsidRPr="00A47847">
              <w:rPr>
                <w:rFonts w:ascii="Arial" w:hAnsi="Arial" w:cs="Arial"/>
                <w:spacing w:val="3"/>
              </w:rPr>
              <w:t>t</w:t>
            </w:r>
            <w:r w:rsidRPr="00A47847">
              <w:rPr>
                <w:rFonts w:ascii="Arial" w:hAnsi="Arial" w:cs="Arial"/>
              </w:rPr>
              <w:t>a</w:t>
            </w:r>
            <w:r w:rsidRPr="00A47847">
              <w:rPr>
                <w:rFonts w:ascii="Arial" w:hAnsi="Arial" w:cs="Arial"/>
                <w:spacing w:val="-9"/>
              </w:rPr>
              <w:t xml:space="preserve"> </w:t>
            </w:r>
            <w:r w:rsidRPr="00A47847">
              <w:rPr>
                <w:rFonts w:ascii="Arial" w:hAnsi="Arial" w:cs="Arial"/>
                <w:spacing w:val="-4"/>
              </w:rPr>
              <w:t>w</w:t>
            </w:r>
            <w:r w:rsidRPr="00A47847">
              <w:rPr>
                <w:rFonts w:ascii="Arial" w:hAnsi="Arial" w:cs="Arial"/>
                <w:spacing w:val="3"/>
              </w:rPr>
              <w:t>i</w:t>
            </w:r>
            <w:r w:rsidRPr="00A47847">
              <w:rPr>
                <w:rFonts w:ascii="Arial" w:hAnsi="Arial" w:cs="Arial"/>
                <w:spacing w:val="-4"/>
              </w:rPr>
              <w:t>t</w:t>
            </w:r>
            <w:r w:rsidRPr="00A47847">
              <w:rPr>
                <w:rFonts w:ascii="Arial" w:hAnsi="Arial" w:cs="Arial"/>
                <w:spacing w:val="4"/>
              </w:rPr>
              <w:t>h</w:t>
            </w:r>
            <w:r w:rsidRPr="00A47847">
              <w:rPr>
                <w:rFonts w:ascii="Arial" w:hAnsi="Arial" w:cs="Arial"/>
                <w:spacing w:val="-4"/>
              </w:rPr>
              <w:t>ou</w:t>
            </w:r>
            <w:r w:rsidRPr="00A47847">
              <w:rPr>
                <w:rFonts w:ascii="Arial" w:hAnsi="Arial" w:cs="Arial"/>
              </w:rPr>
              <w:t>t</w:t>
            </w:r>
            <w:r w:rsidRPr="00A47847">
              <w:rPr>
                <w:rFonts w:ascii="Arial" w:hAnsi="Arial" w:cs="Arial"/>
                <w:spacing w:val="-3"/>
              </w:rPr>
              <w:t xml:space="preserve"> </w:t>
            </w:r>
            <w:r w:rsidRPr="00A47847">
              <w:rPr>
                <w:rFonts w:ascii="Arial" w:hAnsi="Arial" w:cs="Arial"/>
                <w:spacing w:val="4"/>
              </w:rPr>
              <w:t>n</w:t>
            </w:r>
            <w:r w:rsidRPr="00A47847">
              <w:rPr>
                <w:rFonts w:ascii="Arial" w:hAnsi="Arial" w:cs="Arial"/>
              </w:rPr>
              <w:t>arr</w:t>
            </w:r>
            <w:r w:rsidRPr="00A47847">
              <w:rPr>
                <w:rFonts w:ascii="Arial" w:hAnsi="Arial" w:cs="Arial"/>
                <w:spacing w:val="-7"/>
              </w:rPr>
              <w:t>a</w:t>
            </w:r>
            <w:r w:rsidRPr="00A47847">
              <w:rPr>
                <w:rFonts w:ascii="Arial" w:hAnsi="Arial" w:cs="Arial"/>
                <w:spacing w:val="3"/>
              </w:rPr>
              <w:t>t</w:t>
            </w:r>
            <w:r w:rsidRPr="00A47847">
              <w:rPr>
                <w:rFonts w:ascii="Arial" w:hAnsi="Arial" w:cs="Arial"/>
                <w:spacing w:val="-4"/>
              </w:rPr>
              <w:t>i</w:t>
            </w:r>
            <w:r w:rsidRPr="00A47847">
              <w:rPr>
                <w:rFonts w:ascii="Arial" w:hAnsi="Arial" w:cs="Arial"/>
                <w:spacing w:val="4"/>
              </w:rPr>
              <w:t>v</w:t>
            </w:r>
            <w:r w:rsidRPr="00A47847">
              <w:rPr>
                <w:rFonts w:ascii="Arial" w:hAnsi="Arial" w:cs="Arial"/>
              </w:rPr>
              <w:t>e</w:t>
            </w:r>
            <w:r w:rsidRPr="00A47847">
              <w:rPr>
                <w:rFonts w:ascii="Arial" w:hAnsi="Arial" w:cs="Arial"/>
                <w:spacing w:val="-6"/>
              </w:rPr>
              <w:t xml:space="preserve"> </w:t>
            </w:r>
            <w:r w:rsidRPr="00A47847">
              <w:rPr>
                <w:rFonts w:ascii="Arial" w:hAnsi="Arial" w:cs="Arial"/>
                <w:spacing w:val="4"/>
              </w:rPr>
              <w:t>b</w:t>
            </w:r>
            <w:r w:rsidRPr="00A47847">
              <w:rPr>
                <w:rFonts w:ascii="Arial" w:hAnsi="Arial" w:cs="Arial"/>
                <w:spacing w:val="-7"/>
              </w:rPr>
              <w:t>a</w:t>
            </w:r>
            <w:r w:rsidRPr="00A47847">
              <w:rPr>
                <w:rFonts w:ascii="Arial" w:hAnsi="Arial" w:cs="Arial"/>
                <w:spacing w:val="3"/>
              </w:rPr>
              <w:t>l</w:t>
            </w:r>
            <w:r w:rsidRPr="00A47847">
              <w:rPr>
                <w:rFonts w:ascii="Arial" w:hAnsi="Arial" w:cs="Arial"/>
                <w:spacing w:val="-7"/>
              </w:rPr>
              <w:t>a</w:t>
            </w:r>
            <w:r w:rsidRPr="00A47847">
              <w:rPr>
                <w:rFonts w:ascii="Arial" w:hAnsi="Arial" w:cs="Arial"/>
                <w:spacing w:val="4"/>
              </w:rPr>
              <w:t>n</w:t>
            </w:r>
            <w:r w:rsidRPr="00A47847">
              <w:rPr>
                <w:rFonts w:ascii="Arial" w:hAnsi="Arial" w:cs="Arial"/>
              </w:rPr>
              <w:t>c</w:t>
            </w:r>
            <w:r w:rsidRPr="00A47847">
              <w:rPr>
                <w:rFonts w:ascii="Arial" w:hAnsi="Arial" w:cs="Arial"/>
                <w:spacing w:val="5"/>
              </w:rPr>
              <w:t>e</w:t>
            </w:r>
            <w:r w:rsidRPr="00A47847">
              <w:rPr>
                <w:rFonts w:ascii="Arial" w:hAnsi="Arial" w:cs="Arial"/>
              </w:rPr>
              <w:t>.</w:t>
            </w:r>
            <w:r w:rsidRPr="00A47847">
              <w:rPr>
                <w:rFonts w:ascii="Arial" w:hAnsi="Arial" w:cs="Arial"/>
                <w:spacing w:val="-4"/>
              </w:rPr>
              <w:t xml:space="preserve"> N</w:t>
            </w:r>
            <w:r w:rsidRPr="00A47847">
              <w:rPr>
                <w:rFonts w:ascii="Arial" w:hAnsi="Arial" w:cs="Arial"/>
                <w:spacing w:val="4"/>
              </w:rPr>
              <w:t>u</w:t>
            </w:r>
            <w:r w:rsidRPr="00A47847">
              <w:rPr>
                <w:rFonts w:ascii="Arial" w:hAnsi="Arial" w:cs="Arial"/>
                <w:spacing w:val="-7"/>
              </w:rPr>
              <w:t>m</w:t>
            </w:r>
            <w:r w:rsidRPr="00A47847">
              <w:rPr>
                <w:rFonts w:ascii="Arial" w:hAnsi="Arial" w:cs="Arial"/>
              </w:rPr>
              <w:t>er</w:t>
            </w:r>
            <w:r w:rsidRPr="00A47847">
              <w:rPr>
                <w:rFonts w:ascii="Arial" w:hAnsi="Arial" w:cs="Arial"/>
                <w:spacing w:val="-4"/>
              </w:rPr>
              <w:t>ou</w:t>
            </w:r>
            <w:r w:rsidRPr="00A47847">
              <w:rPr>
                <w:rFonts w:ascii="Arial" w:hAnsi="Arial" w:cs="Arial"/>
              </w:rPr>
              <w:t>s</w:t>
            </w:r>
            <w:r w:rsidRPr="00A47847">
              <w:rPr>
                <w:rFonts w:ascii="Arial" w:hAnsi="Arial" w:cs="Arial"/>
                <w:spacing w:val="-1"/>
              </w:rPr>
              <w:t xml:space="preserve"> </w:t>
            </w:r>
            <w:r w:rsidRPr="00A47847">
              <w:rPr>
                <w:rFonts w:ascii="Arial" w:hAnsi="Arial" w:cs="Arial"/>
                <w:spacing w:val="3"/>
              </w:rPr>
              <w:t>st</w:t>
            </w:r>
            <w:r w:rsidRPr="00A47847">
              <w:rPr>
                <w:rFonts w:ascii="Arial" w:hAnsi="Arial" w:cs="Arial"/>
                <w:spacing w:val="-7"/>
              </w:rPr>
              <w:t>a</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s</w:t>
            </w:r>
            <w:r w:rsidRPr="00A47847">
              <w:rPr>
                <w:rFonts w:ascii="Arial" w:hAnsi="Arial" w:cs="Arial"/>
                <w:spacing w:val="3"/>
              </w:rPr>
              <w:t>ti</w:t>
            </w:r>
            <w:r w:rsidRPr="00A47847">
              <w:rPr>
                <w:rFonts w:ascii="Arial" w:hAnsi="Arial" w:cs="Arial"/>
                <w:spacing w:val="-7"/>
              </w:rPr>
              <w:t>c</w:t>
            </w:r>
            <w:r w:rsidRPr="00A47847">
              <w:rPr>
                <w:rFonts w:ascii="Arial" w:hAnsi="Arial" w:cs="Arial"/>
              </w:rPr>
              <w:t>al</w:t>
            </w:r>
            <w:r w:rsidRPr="00A47847">
              <w:rPr>
                <w:rFonts w:ascii="Arial" w:hAnsi="Arial" w:cs="Arial"/>
                <w:spacing w:val="-1"/>
              </w:rPr>
              <w:t xml:space="preserve"> </w:t>
            </w:r>
            <w:r w:rsidRPr="00A47847">
              <w:rPr>
                <w:rFonts w:ascii="Arial" w:hAnsi="Arial" w:cs="Arial"/>
                <w:spacing w:val="4"/>
              </w:rPr>
              <w:t>d</w:t>
            </w:r>
            <w:r w:rsidRPr="00A47847">
              <w:rPr>
                <w:rFonts w:ascii="Arial" w:hAnsi="Arial" w:cs="Arial"/>
                <w:spacing w:val="-7"/>
              </w:rPr>
              <w:t>e</w:t>
            </w:r>
            <w:r w:rsidRPr="00A47847">
              <w:rPr>
                <w:rFonts w:ascii="Arial" w:hAnsi="Arial" w:cs="Arial"/>
                <w:spacing w:val="3"/>
              </w:rPr>
              <w:t>t</w:t>
            </w:r>
            <w:r w:rsidRPr="00A47847">
              <w:rPr>
                <w:rFonts w:ascii="Arial" w:hAnsi="Arial" w:cs="Arial"/>
                <w:spacing w:val="-7"/>
              </w:rPr>
              <w:t>a</w:t>
            </w:r>
            <w:r w:rsidRPr="00A47847">
              <w:rPr>
                <w:rFonts w:ascii="Arial" w:hAnsi="Arial" w:cs="Arial"/>
                <w:spacing w:val="3"/>
              </w:rPr>
              <w:t>i</w:t>
            </w:r>
            <w:r w:rsidRPr="00A47847">
              <w:rPr>
                <w:rFonts w:ascii="Arial" w:hAnsi="Arial" w:cs="Arial"/>
                <w:spacing w:val="-4"/>
              </w:rPr>
              <w:t>l</w:t>
            </w:r>
            <w:r w:rsidRPr="00A47847">
              <w:rPr>
                <w:rFonts w:ascii="Arial" w:hAnsi="Arial" w:cs="Arial"/>
              </w:rPr>
              <w:t>s</w:t>
            </w:r>
            <w:r w:rsidRPr="00A47847">
              <w:rPr>
                <w:rFonts w:ascii="Arial" w:hAnsi="Arial" w:cs="Arial"/>
                <w:spacing w:val="3"/>
              </w:rPr>
              <w:t xml:space="preserve"> </w:t>
            </w:r>
            <w:r w:rsidRPr="00A47847">
              <w:rPr>
                <w:rFonts w:ascii="Arial" w:hAnsi="Arial" w:cs="Arial"/>
              </w:rPr>
              <w:t>(</w:t>
            </w:r>
            <w:r w:rsidRPr="00A47847">
              <w:rPr>
                <w:rFonts w:ascii="Arial" w:hAnsi="Arial" w:cs="Arial"/>
                <w:spacing w:val="-7"/>
              </w:rPr>
              <w:t>e</w:t>
            </w:r>
            <w:r w:rsidRPr="00A47847">
              <w:rPr>
                <w:rFonts w:ascii="Arial" w:hAnsi="Arial" w:cs="Arial"/>
                <w:spacing w:val="2"/>
              </w:rPr>
              <w:t>.</w:t>
            </w:r>
            <w:r w:rsidRPr="00A47847">
              <w:rPr>
                <w:rFonts w:ascii="Arial" w:hAnsi="Arial" w:cs="Arial"/>
                <w:spacing w:val="-4"/>
              </w:rPr>
              <w:t>g</w:t>
            </w:r>
            <w:r w:rsidRPr="00A47847">
              <w:rPr>
                <w:rFonts w:ascii="Arial" w:hAnsi="Arial" w:cs="Arial"/>
                <w:spacing w:val="2"/>
              </w:rPr>
              <w:t>.</w:t>
            </w:r>
            <w:r w:rsidRPr="00A47847">
              <w:rPr>
                <w:rFonts w:ascii="Arial" w:hAnsi="Arial" w:cs="Arial"/>
              </w:rPr>
              <w:t>,</w:t>
            </w:r>
            <w:r w:rsidRPr="00A47847">
              <w:rPr>
                <w:rFonts w:ascii="Arial" w:hAnsi="Arial" w:cs="Arial"/>
                <w:spacing w:val="-7"/>
              </w:rPr>
              <w:t xml:space="preserve"> </w:t>
            </w:r>
            <w:r w:rsidRPr="00A47847">
              <w:rPr>
                <w:rFonts w:ascii="Arial" w:hAnsi="Arial" w:cs="Arial"/>
              </w:rPr>
              <w:t>me</w:t>
            </w:r>
            <w:r w:rsidRPr="00A47847">
              <w:rPr>
                <w:rFonts w:ascii="Arial" w:hAnsi="Arial" w:cs="Arial"/>
                <w:spacing w:val="-7"/>
              </w:rPr>
              <w:t>a</w:t>
            </w:r>
            <w:r w:rsidRPr="00A47847">
              <w:rPr>
                <w:rFonts w:ascii="Arial" w:hAnsi="Arial" w:cs="Arial"/>
              </w:rPr>
              <w:t>n</w:t>
            </w:r>
            <w:r w:rsidRPr="00A47847">
              <w:rPr>
                <w:rFonts w:ascii="Arial" w:hAnsi="Arial" w:cs="Arial"/>
                <w:spacing w:val="-5"/>
              </w:rPr>
              <w:t xml:space="preserve"> </w:t>
            </w:r>
            <w:r w:rsidRPr="00A47847">
              <w:rPr>
                <w:rFonts w:ascii="Arial" w:hAnsi="Arial" w:cs="Arial"/>
                <w:spacing w:val="4"/>
              </w:rPr>
              <w:t>D</w:t>
            </w:r>
            <w:r w:rsidRPr="00A47847">
              <w:rPr>
                <w:rFonts w:ascii="Arial" w:hAnsi="Arial" w:cs="Arial"/>
                <w:spacing w:val="-7"/>
              </w:rPr>
              <w:t>B</w:t>
            </w:r>
            <w:r w:rsidRPr="00A47847">
              <w:rPr>
                <w:rFonts w:ascii="Arial" w:hAnsi="Arial" w:cs="Arial"/>
                <w:spacing w:val="4"/>
              </w:rPr>
              <w:t>H</w:t>
            </w:r>
            <w:r w:rsidRPr="00A47847">
              <w:rPr>
                <w:rFonts w:ascii="Arial" w:hAnsi="Arial" w:cs="Arial"/>
              </w:rPr>
              <w:t>,</w:t>
            </w:r>
            <w:r w:rsidRPr="00A47847">
              <w:rPr>
                <w:rFonts w:ascii="Arial" w:hAnsi="Arial" w:cs="Arial"/>
                <w:spacing w:val="-6"/>
              </w:rPr>
              <w:t xml:space="preserve"> </w:t>
            </w:r>
            <w:r w:rsidRPr="00A47847">
              <w:rPr>
                <w:rFonts w:ascii="Arial" w:hAnsi="Arial" w:cs="Arial"/>
              </w:rPr>
              <w:t>cr</w:t>
            </w:r>
            <w:r w:rsidRPr="00A47847">
              <w:rPr>
                <w:rFonts w:ascii="Arial" w:hAnsi="Arial" w:cs="Arial"/>
                <w:spacing w:val="-4"/>
              </w:rPr>
              <w:t>o</w:t>
            </w:r>
            <w:r w:rsidRPr="00A47847">
              <w:rPr>
                <w:rFonts w:ascii="Arial" w:hAnsi="Arial" w:cs="Arial"/>
                <w:spacing w:val="4"/>
              </w:rPr>
              <w:t>w</w:t>
            </w:r>
            <w:r w:rsidRPr="00A47847">
              <w:rPr>
                <w:rFonts w:ascii="Arial" w:hAnsi="Arial" w:cs="Arial"/>
              </w:rPr>
              <w:t>n</w:t>
            </w:r>
            <w:r w:rsidRPr="00A47847">
              <w:rPr>
                <w:rFonts w:ascii="Arial" w:hAnsi="Arial" w:cs="Arial"/>
                <w:spacing w:val="-4"/>
              </w:rPr>
              <w:t xml:space="preserve"> </w:t>
            </w:r>
            <w:r w:rsidRPr="00A47847">
              <w:rPr>
                <w:rFonts w:ascii="Arial" w:hAnsi="Arial" w:cs="Arial"/>
                <w:spacing w:val="-4"/>
                <w:w w:val="101"/>
              </w:rPr>
              <w:t>wi</w:t>
            </w:r>
            <w:r w:rsidRPr="00A47847">
              <w:rPr>
                <w:rFonts w:ascii="Arial" w:hAnsi="Arial" w:cs="Arial"/>
                <w:spacing w:val="4"/>
                <w:w w:val="101"/>
              </w:rPr>
              <w:t>d</w:t>
            </w:r>
            <w:r w:rsidRPr="00A47847">
              <w:rPr>
                <w:rFonts w:ascii="Arial" w:hAnsi="Arial" w:cs="Arial"/>
                <w:spacing w:val="-4"/>
                <w:w w:val="101"/>
              </w:rPr>
              <w:t>t</w:t>
            </w:r>
            <w:r w:rsidRPr="00A47847">
              <w:rPr>
                <w:rFonts w:ascii="Arial" w:hAnsi="Arial" w:cs="Arial"/>
                <w:spacing w:val="4"/>
                <w:w w:val="101"/>
              </w:rPr>
              <w:t>h</w:t>
            </w:r>
            <w:r w:rsidRPr="00A47847">
              <w:rPr>
                <w:rFonts w:ascii="Arial" w:hAnsi="Arial" w:cs="Arial"/>
                <w:w w:val="101"/>
              </w:rPr>
              <w:t xml:space="preserve">, </w:t>
            </w:r>
            <w:r w:rsidRPr="00A47847">
              <w:rPr>
                <w:rFonts w:ascii="Arial" w:hAnsi="Arial" w:cs="Arial"/>
              </w:rPr>
              <w:t>R</w:t>
            </w:r>
            <w:r w:rsidRPr="00A47847">
              <w:rPr>
                <w:rFonts w:ascii="Arial" w:hAnsi="Arial" w:cs="Arial"/>
                <w:spacing w:val="-1"/>
              </w:rPr>
              <w:t>²</w:t>
            </w:r>
            <w:r w:rsidRPr="00A47847">
              <w:rPr>
                <w:rFonts w:ascii="Arial" w:hAnsi="Arial" w:cs="Arial"/>
              </w:rPr>
              <w:t>)</w:t>
            </w:r>
            <w:r w:rsidRPr="00A47847">
              <w:rPr>
                <w:rFonts w:ascii="Arial" w:hAnsi="Arial" w:cs="Arial"/>
                <w:spacing w:val="5"/>
              </w:rPr>
              <w:t xml:space="preserve"> </w:t>
            </w:r>
            <w:r w:rsidRPr="00A47847">
              <w:rPr>
                <w:rFonts w:ascii="Arial" w:hAnsi="Arial" w:cs="Arial"/>
              </w:rPr>
              <w:t>a</w:t>
            </w:r>
            <w:r w:rsidRPr="00A47847">
              <w:rPr>
                <w:rFonts w:ascii="Arial" w:hAnsi="Arial" w:cs="Arial"/>
                <w:spacing w:val="-7"/>
              </w:rPr>
              <w:t>r</w:t>
            </w:r>
            <w:r w:rsidRPr="00A47847">
              <w:rPr>
                <w:rFonts w:ascii="Arial" w:hAnsi="Arial" w:cs="Arial"/>
              </w:rPr>
              <w:t>e</w:t>
            </w:r>
            <w:r w:rsidRPr="00A47847">
              <w:rPr>
                <w:rFonts w:ascii="Arial" w:hAnsi="Arial" w:cs="Arial"/>
                <w:spacing w:val="-3"/>
              </w:rPr>
              <w:t xml:space="preserve"> </w:t>
            </w:r>
            <w:r w:rsidRPr="00A47847">
              <w:rPr>
                <w:rFonts w:ascii="Arial" w:hAnsi="Arial" w:cs="Arial"/>
                <w:spacing w:val="4"/>
              </w:rPr>
              <w:t>p</w:t>
            </w:r>
            <w:r w:rsidRPr="00A47847">
              <w:rPr>
                <w:rFonts w:ascii="Arial" w:hAnsi="Arial" w:cs="Arial"/>
              </w:rPr>
              <w:t>r</w:t>
            </w:r>
            <w:r w:rsidRPr="00A47847">
              <w:rPr>
                <w:rFonts w:ascii="Arial" w:hAnsi="Arial" w:cs="Arial"/>
                <w:spacing w:val="-7"/>
              </w:rPr>
              <w:t>e</w:t>
            </w:r>
            <w:r w:rsidRPr="00A47847">
              <w:rPr>
                <w:rFonts w:ascii="Arial" w:hAnsi="Arial" w:cs="Arial"/>
                <w:spacing w:val="3"/>
              </w:rPr>
              <w:t>s</w:t>
            </w:r>
            <w:r w:rsidRPr="00A47847">
              <w:rPr>
                <w:rFonts w:ascii="Arial" w:hAnsi="Arial" w:cs="Arial"/>
                <w:spacing w:val="-7"/>
              </w:rPr>
              <w:t>e</w:t>
            </w:r>
            <w:r w:rsidRPr="00A47847">
              <w:rPr>
                <w:rFonts w:ascii="Arial" w:hAnsi="Arial" w:cs="Arial"/>
                <w:spacing w:val="4"/>
              </w:rPr>
              <w:t>n</w:t>
            </w:r>
            <w:r w:rsidRPr="00A47847">
              <w:rPr>
                <w:rFonts w:ascii="Arial" w:hAnsi="Arial" w:cs="Arial"/>
                <w:spacing w:val="3"/>
              </w:rPr>
              <w:t>t</w:t>
            </w:r>
            <w:r w:rsidRPr="00A47847">
              <w:rPr>
                <w:rFonts w:ascii="Arial" w:hAnsi="Arial" w:cs="Arial"/>
                <w:spacing w:val="-7"/>
              </w:rPr>
              <w:t>e</w:t>
            </w:r>
            <w:r w:rsidRPr="00A47847">
              <w:rPr>
                <w:rFonts w:ascii="Arial" w:hAnsi="Arial" w:cs="Arial"/>
                <w:spacing w:val="4"/>
              </w:rPr>
              <w:t>d</w:t>
            </w:r>
            <w:r w:rsidRPr="00A47847">
              <w:rPr>
                <w:rFonts w:ascii="Arial" w:hAnsi="Arial" w:cs="Arial"/>
              </w:rPr>
              <w:t>,</w:t>
            </w:r>
            <w:r w:rsidRPr="00A47847">
              <w:rPr>
                <w:rFonts w:ascii="Arial" w:hAnsi="Arial" w:cs="Arial"/>
                <w:spacing w:val="-3"/>
              </w:rPr>
              <w:t xml:space="preserve"> </w:t>
            </w:r>
            <w:r w:rsidRPr="00A47847">
              <w:rPr>
                <w:rFonts w:ascii="Arial" w:hAnsi="Arial" w:cs="Arial"/>
                <w:spacing w:val="-4"/>
              </w:rPr>
              <w:t>b</w:t>
            </w:r>
            <w:r w:rsidRPr="00A47847">
              <w:rPr>
                <w:rFonts w:ascii="Arial" w:hAnsi="Arial" w:cs="Arial"/>
                <w:spacing w:val="4"/>
              </w:rPr>
              <w:t>u</w:t>
            </w:r>
            <w:r w:rsidRPr="00A47847">
              <w:rPr>
                <w:rFonts w:ascii="Arial" w:hAnsi="Arial" w:cs="Arial"/>
              </w:rPr>
              <w:t>t</w:t>
            </w:r>
            <w:r w:rsidRPr="00A47847">
              <w:rPr>
                <w:rFonts w:ascii="Arial" w:hAnsi="Arial" w:cs="Arial"/>
                <w:spacing w:val="1"/>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11"/>
              </w:rPr>
              <w:t xml:space="preserve"> </w:t>
            </w:r>
            <w:r w:rsidRPr="00A47847">
              <w:rPr>
                <w:rFonts w:ascii="Arial" w:hAnsi="Arial" w:cs="Arial"/>
                <w:spacing w:val="3"/>
              </w:rPr>
              <w:t>l</w:t>
            </w:r>
            <w:r w:rsidRPr="00A47847">
              <w:rPr>
                <w:rFonts w:ascii="Arial" w:hAnsi="Arial" w:cs="Arial"/>
                <w:spacing w:val="-4"/>
              </w:rPr>
              <w:t>og</w:t>
            </w:r>
            <w:r w:rsidRPr="00A47847">
              <w:rPr>
                <w:rFonts w:ascii="Arial" w:hAnsi="Arial" w:cs="Arial"/>
                <w:spacing w:val="3"/>
              </w:rPr>
              <w:t>i</w:t>
            </w:r>
            <w:r w:rsidRPr="00A47847">
              <w:rPr>
                <w:rFonts w:ascii="Arial" w:hAnsi="Arial" w:cs="Arial"/>
              </w:rPr>
              <w:t>c</w:t>
            </w:r>
            <w:r w:rsidRPr="00A47847">
              <w:rPr>
                <w:rFonts w:ascii="Arial" w:hAnsi="Arial" w:cs="Arial"/>
                <w:spacing w:val="-7"/>
              </w:rPr>
              <w:t>a</w:t>
            </w:r>
            <w:r w:rsidRPr="00A47847">
              <w:rPr>
                <w:rFonts w:ascii="Arial" w:hAnsi="Arial" w:cs="Arial"/>
              </w:rPr>
              <w:t>l</w:t>
            </w:r>
            <w:r w:rsidRPr="00A47847">
              <w:rPr>
                <w:rFonts w:ascii="Arial" w:hAnsi="Arial" w:cs="Arial"/>
                <w:spacing w:val="11"/>
              </w:rPr>
              <w:t xml:space="preserve"> </w:t>
            </w:r>
            <w:r w:rsidRPr="00A47847">
              <w:rPr>
                <w:rFonts w:ascii="Arial" w:hAnsi="Arial" w:cs="Arial"/>
                <w:spacing w:val="-7"/>
              </w:rPr>
              <w:t>f</w:t>
            </w:r>
            <w:r w:rsidRPr="00A47847">
              <w:rPr>
                <w:rFonts w:ascii="Arial" w:hAnsi="Arial" w:cs="Arial"/>
                <w:spacing w:val="-4"/>
              </w:rPr>
              <w:t>l</w:t>
            </w:r>
            <w:r w:rsidRPr="00A47847">
              <w:rPr>
                <w:rFonts w:ascii="Arial" w:hAnsi="Arial" w:cs="Arial"/>
                <w:spacing w:val="4"/>
              </w:rPr>
              <w:t>o</w:t>
            </w:r>
            <w:r w:rsidRPr="00A47847">
              <w:rPr>
                <w:rFonts w:ascii="Arial" w:hAnsi="Arial" w:cs="Arial"/>
              </w:rPr>
              <w:t>w</w:t>
            </w:r>
            <w:r w:rsidRPr="00A47847">
              <w:rPr>
                <w:rFonts w:ascii="Arial" w:hAnsi="Arial" w:cs="Arial"/>
                <w:spacing w:val="3"/>
              </w:rPr>
              <w:t xml:space="preserve"> </w:t>
            </w:r>
            <w:r w:rsidRPr="00A47847">
              <w:rPr>
                <w:rFonts w:ascii="Arial" w:hAnsi="Arial" w:cs="Arial"/>
              </w:rPr>
              <w:t>f</w:t>
            </w:r>
            <w:r w:rsidRPr="00A47847">
              <w:rPr>
                <w:rFonts w:ascii="Arial" w:hAnsi="Arial" w:cs="Arial"/>
                <w:spacing w:val="-7"/>
              </w:rPr>
              <w:t>r</w:t>
            </w:r>
            <w:r w:rsidRPr="00A47847">
              <w:rPr>
                <w:rFonts w:ascii="Arial" w:hAnsi="Arial" w:cs="Arial"/>
                <w:spacing w:val="4"/>
              </w:rPr>
              <w:t>o</w:t>
            </w:r>
            <w:r w:rsidRPr="00A47847">
              <w:rPr>
                <w:rFonts w:ascii="Arial" w:hAnsi="Arial" w:cs="Arial"/>
              </w:rPr>
              <w:t>m</w:t>
            </w:r>
            <w:r w:rsidRPr="00A47847">
              <w:rPr>
                <w:rFonts w:ascii="Arial" w:hAnsi="Arial" w:cs="Arial"/>
                <w:spacing w:val="-9"/>
              </w:rPr>
              <w:t xml:space="preserve"> </w:t>
            </w:r>
            <w:r w:rsidRPr="00A47847">
              <w:rPr>
                <w:rFonts w:ascii="Arial" w:hAnsi="Arial" w:cs="Arial"/>
                <w:spacing w:val="4"/>
              </w:rPr>
              <w:t>p</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b</w:t>
            </w:r>
            <w:r w:rsidRPr="00A47847">
              <w:rPr>
                <w:rFonts w:ascii="Arial" w:hAnsi="Arial" w:cs="Arial"/>
                <w:spacing w:val="3"/>
              </w:rPr>
              <w:t>l</w:t>
            </w:r>
            <w:r w:rsidRPr="00A47847">
              <w:rPr>
                <w:rFonts w:ascii="Arial" w:hAnsi="Arial" w:cs="Arial"/>
              </w:rPr>
              <w:t>em</w:t>
            </w:r>
            <w:r w:rsidRPr="00A47847">
              <w:rPr>
                <w:rFonts w:ascii="Arial" w:hAnsi="Arial" w:cs="Arial"/>
                <w:spacing w:val="7"/>
              </w:rPr>
              <w:t xml:space="preserve"> </w:t>
            </w:r>
            <w:r w:rsidRPr="00A47847">
              <w:rPr>
                <w:rFonts w:ascii="Arial" w:hAnsi="Arial" w:cs="Arial"/>
              </w:rPr>
              <w:t>-&gt;</w:t>
            </w:r>
            <w:r w:rsidRPr="00A47847">
              <w:rPr>
                <w:rFonts w:ascii="Arial" w:hAnsi="Arial" w:cs="Arial"/>
                <w:spacing w:val="-5"/>
              </w:rPr>
              <w:t xml:space="preserve"> </w:t>
            </w:r>
            <w:r w:rsidRPr="00A47847">
              <w:rPr>
                <w:rFonts w:ascii="Arial" w:hAnsi="Arial" w:cs="Arial"/>
                <w:spacing w:val="-4"/>
              </w:rPr>
              <w:t>ob</w:t>
            </w:r>
            <w:r w:rsidRPr="00A47847">
              <w:rPr>
                <w:rFonts w:ascii="Arial" w:hAnsi="Arial" w:cs="Arial"/>
                <w:spacing w:val="3"/>
              </w:rPr>
              <w:t>j</w:t>
            </w:r>
            <w:r w:rsidRPr="00A47847">
              <w:rPr>
                <w:rFonts w:ascii="Arial" w:hAnsi="Arial" w:cs="Arial"/>
              </w:rPr>
              <w:t>e</w:t>
            </w:r>
            <w:r w:rsidRPr="00A47847">
              <w:rPr>
                <w:rFonts w:ascii="Arial" w:hAnsi="Arial" w:cs="Arial"/>
                <w:spacing w:val="-7"/>
              </w:rPr>
              <w:t>c</w:t>
            </w:r>
            <w:r w:rsidRPr="00A47847">
              <w:rPr>
                <w:rFonts w:ascii="Arial" w:hAnsi="Arial" w:cs="Arial"/>
                <w:spacing w:val="3"/>
              </w:rPr>
              <w:t>t</w:t>
            </w:r>
            <w:r w:rsidRPr="00A47847">
              <w:rPr>
                <w:rFonts w:ascii="Arial" w:hAnsi="Arial" w:cs="Arial"/>
                <w:spacing w:val="-4"/>
              </w:rPr>
              <w:t>i</w:t>
            </w:r>
            <w:r w:rsidRPr="00A47847">
              <w:rPr>
                <w:rFonts w:ascii="Arial" w:hAnsi="Arial" w:cs="Arial"/>
                <w:spacing w:val="4"/>
              </w:rPr>
              <w:t>v</w:t>
            </w:r>
            <w:r w:rsidRPr="00A47847">
              <w:rPr>
                <w:rFonts w:ascii="Arial" w:hAnsi="Arial" w:cs="Arial"/>
              </w:rPr>
              <w:t>e</w:t>
            </w:r>
            <w:r w:rsidRPr="00A47847">
              <w:rPr>
                <w:rFonts w:ascii="Arial" w:hAnsi="Arial" w:cs="Arial"/>
                <w:spacing w:val="4"/>
              </w:rPr>
              <w:t xml:space="preserve"> </w:t>
            </w:r>
            <w:r w:rsidRPr="00A47847">
              <w:rPr>
                <w:rFonts w:ascii="Arial" w:hAnsi="Arial" w:cs="Arial"/>
              </w:rPr>
              <w:t>-&gt;</w:t>
            </w:r>
            <w:r w:rsidRPr="00A47847">
              <w:rPr>
                <w:rFonts w:ascii="Arial" w:hAnsi="Arial" w:cs="Arial"/>
                <w:spacing w:val="-5"/>
              </w:rPr>
              <w:t xml:space="preserve"> </w:t>
            </w:r>
            <w:r w:rsidRPr="00A47847">
              <w:rPr>
                <w:rFonts w:ascii="Arial" w:hAnsi="Arial" w:cs="Arial"/>
              </w:rPr>
              <w:t>m</w:t>
            </w:r>
            <w:r w:rsidRPr="00A47847">
              <w:rPr>
                <w:rFonts w:ascii="Arial" w:hAnsi="Arial" w:cs="Arial"/>
                <w:spacing w:val="-7"/>
              </w:rPr>
              <w:t>e</w:t>
            </w:r>
            <w:r w:rsidRPr="00A47847">
              <w:rPr>
                <w:rFonts w:ascii="Arial" w:hAnsi="Arial" w:cs="Arial"/>
                <w:spacing w:val="3"/>
              </w:rPr>
              <w:t>t</w:t>
            </w:r>
            <w:r w:rsidRPr="00A47847">
              <w:rPr>
                <w:rFonts w:ascii="Arial" w:hAnsi="Arial" w:cs="Arial"/>
                <w:spacing w:val="-4"/>
              </w:rPr>
              <w:t>ho</w:t>
            </w:r>
            <w:r w:rsidRPr="00A47847">
              <w:rPr>
                <w:rFonts w:ascii="Arial" w:hAnsi="Arial" w:cs="Arial"/>
                <w:spacing w:val="4"/>
              </w:rPr>
              <w:t>d</w:t>
            </w:r>
            <w:r w:rsidRPr="00A47847">
              <w:rPr>
                <w:rFonts w:ascii="Arial" w:hAnsi="Arial" w:cs="Arial"/>
              </w:rPr>
              <w:t>s</w:t>
            </w:r>
            <w:r w:rsidRPr="00A47847">
              <w:rPr>
                <w:rFonts w:ascii="Arial" w:hAnsi="Arial" w:cs="Arial"/>
                <w:spacing w:val="6"/>
              </w:rPr>
              <w:t xml:space="preserve"> </w:t>
            </w:r>
            <w:r w:rsidRPr="00A47847">
              <w:rPr>
                <w:rFonts w:ascii="Arial" w:hAnsi="Arial" w:cs="Arial"/>
              </w:rPr>
              <w:t>-&gt;</w:t>
            </w:r>
            <w:r w:rsidRPr="00A47847">
              <w:rPr>
                <w:rFonts w:ascii="Arial" w:hAnsi="Arial" w:cs="Arial"/>
                <w:spacing w:val="-12"/>
              </w:rPr>
              <w:t xml:space="preserve"> </w:t>
            </w:r>
            <w:r w:rsidRPr="00A47847">
              <w:rPr>
                <w:rFonts w:ascii="Arial" w:hAnsi="Arial" w:cs="Arial"/>
                <w:spacing w:val="4"/>
              </w:rPr>
              <w:t>k</w:t>
            </w:r>
            <w:r w:rsidRPr="00A47847">
              <w:rPr>
                <w:rFonts w:ascii="Arial" w:hAnsi="Arial" w:cs="Arial"/>
              </w:rPr>
              <w:t>ey</w:t>
            </w:r>
            <w:r w:rsidRPr="00A47847">
              <w:rPr>
                <w:rFonts w:ascii="Arial" w:hAnsi="Arial" w:cs="Arial"/>
                <w:spacing w:val="2"/>
              </w:rPr>
              <w:t xml:space="preserve"> </w:t>
            </w:r>
            <w:r w:rsidRPr="00A47847">
              <w:rPr>
                <w:rFonts w:ascii="Arial" w:hAnsi="Arial" w:cs="Arial"/>
                <w:spacing w:val="-7"/>
              </w:rPr>
              <w:t>f</w:t>
            </w:r>
            <w:r w:rsidRPr="00A47847">
              <w:rPr>
                <w:rFonts w:ascii="Arial" w:hAnsi="Arial" w:cs="Arial"/>
                <w:spacing w:val="3"/>
              </w:rPr>
              <w:t>i</w:t>
            </w:r>
            <w:r w:rsidRPr="00A47847">
              <w:rPr>
                <w:rFonts w:ascii="Arial" w:hAnsi="Arial" w:cs="Arial"/>
                <w:spacing w:val="-4"/>
              </w:rPr>
              <w:t>nd</w:t>
            </w:r>
            <w:r w:rsidRPr="00A47847">
              <w:rPr>
                <w:rFonts w:ascii="Arial" w:hAnsi="Arial" w:cs="Arial"/>
                <w:spacing w:val="3"/>
              </w:rPr>
              <w:t>i</w:t>
            </w:r>
            <w:r w:rsidRPr="00A47847">
              <w:rPr>
                <w:rFonts w:ascii="Arial" w:hAnsi="Arial" w:cs="Arial"/>
                <w:spacing w:val="-4"/>
              </w:rPr>
              <w:t>ng</w:t>
            </w:r>
            <w:r w:rsidRPr="00A47847">
              <w:rPr>
                <w:rFonts w:ascii="Arial" w:hAnsi="Arial" w:cs="Arial"/>
              </w:rPr>
              <w:t>s</w:t>
            </w:r>
            <w:r w:rsidRPr="00A47847">
              <w:rPr>
                <w:rFonts w:ascii="Arial" w:hAnsi="Arial" w:cs="Arial"/>
                <w:spacing w:val="7"/>
              </w:rPr>
              <w:t xml:space="preserve"> </w:t>
            </w:r>
            <w:r w:rsidRPr="00A47847">
              <w:rPr>
                <w:rFonts w:ascii="Arial" w:hAnsi="Arial" w:cs="Arial"/>
              </w:rPr>
              <w:t>-&gt;</w:t>
            </w:r>
            <w:r w:rsidRPr="00A47847">
              <w:rPr>
                <w:rFonts w:ascii="Arial" w:hAnsi="Arial" w:cs="Arial"/>
                <w:spacing w:val="-5"/>
              </w:rPr>
              <w:t xml:space="preserve"> </w:t>
            </w:r>
            <w:r w:rsidRPr="00A47847">
              <w:rPr>
                <w:rFonts w:ascii="Arial" w:hAnsi="Arial" w:cs="Arial"/>
                <w:spacing w:val="3"/>
                <w:w w:val="101"/>
              </w:rPr>
              <w:t>i</w:t>
            </w:r>
            <w:r w:rsidRPr="00A47847">
              <w:rPr>
                <w:rFonts w:ascii="Arial" w:hAnsi="Arial" w:cs="Arial"/>
                <w:spacing w:val="-7"/>
                <w:w w:val="101"/>
              </w:rPr>
              <w:t>m</w:t>
            </w:r>
            <w:r w:rsidRPr="00A47847">
              <w:rPr>
                <w:rFonts w:ascii="Arial" w:hAnsi="Arial" w:cs="Arial"/>
                <w:spacing w:val="4"/>
                <w:w w:val="101"/>
              </w:rPr>
              <w:t>p</w:t>
            </w:r>
            <w:r w:rsidRPr="00A47847">
              <w:rPr>
                <w:rFonts w:ascii="Arial" w:hAnsi="Arial" w:cs="Arial"/>
                <w:spacing w:val="-4"/>
                <w:w w:val="101"/>
              </w:rPr>
              <w:t>l</w:t>
            </w:r>
            <w:r w:rsidRPr="00A47847">
              <w:rPr>
                <w:rFonts w:ascii="Arial" w:hAnsi="Arial" w:cs="Arial"/>
                <w:spacing w:val="3"/>
                <w:w w:val="101"/>
              </w:rPr>
              <w:t>i</w:t>
            </w:r>
            <w:r w:rsidRPr="00A47847">
              <w:rPr>
                <w:rFonts w:ascii="Arial" w:hAnsi="Arial" w:cs="Arial"/>
                <w:w w:val="101"/>
              </w:rPr>
              <w:t>c</w:t>
            </w:r>
            <w:r w:rsidRPr="00A47847">
              <w:rPr>
                <w:rFonts w:ascii="Arial" w:hAnsi="Arial" w:cs="Arial"/>
                <w:spacing w:val="-7"/>
                <w:w w:val="101"/>
              </w:rPr>
              <w:t>a</w:t>
            </w:r>
            <w:r w:rsidRPr="00A47847">
              <w:rPr>
                <w:rFonts w:ascii="Arial" w:hAnsi="Arial" w:cs="Arial"/>
                <w:spacing w:val="3"/>
                <w:w w:val="101"/>
              </w:rPr>
              <w:t>t</w:t>
            </w:r>
            <w:r w:rsidRPr="00A47847">
              <w:rPr>
                <w:rFonts w:ascii="Arial" w:hAnsi="Arial" w:cs="Arial"/>
                <w:spacing w:val="-4"/>
                <w:w w:val="101"/>
              </w:rPr>
              <w:t>io</w:t>
            </w:r>
            <w:r w:rsidRPr="00A47847">
              <w:rPr>
                <w:rFonts w:ascii="Arial" w:hAnsi="Arial" w:cs="Arial"/>
                <w:spacing w:val="4"/>
                <w:w w:val="101"/>
              </w:rPr>
              <w:t>n</w:t>
            </w:r>
            <w:r w:rsidRPr="00A47847">
              <w:rPr>
                <w:rFonts w:ascii="Arial" w:hAnsi="Arial" w:cs="Arial"/>
                <w:w w:val="101"/>
              </w:rPr>
              <w:t xml:space="preserve">s </w:t>
            </w:r>
            <w:r w:rsidRPr="00A47847">
              <w:rPr>
                <w:rFonts w:ascii="Arial" w:hAnsi="Arial" w:cs="Arial"/>
                <w:spacing w:val="3"/>
              </w:rPr>
              <w:t>i</w:t>
            </w:r>
            <w:r w:rsidRPr="00A47847">
              <w:rPr>
                <w:rFonts w:ascii="Arial" w:hAnsi="Arial" w:cs="Arial"/>
              </w:rPr>
              <w:t>s</w:t>
            </w:r>
            <w:r w:rsidRPr="00A47847">
              <w:rPr>
                <w:rFonts w:ascii="Arial" w:hAnsi="Arial" w:cs="Arial"/>
                <w:spacing w:val="-1"/>
              </w:rPr>
              <w:t xml:space="preserve"> </w:t>
            </w:r>
            <w:r w:rsidRPr="00A47847">
              <w:rPr>
                <w:rFonts w:ascii="Arial" w:hAnsi="Arial" w:cs="Arial"/>
                <w:spacing w:val="-4"/>
              </w:rPr>
              <w:t>n</w:t>
            </w:r>
            <w:r w:rsidRPr="00A47847">
              <w:rPr>
                <w:rFonts w:ascii="Arial" w:hAnsi="Arial" w:cs="Arial"/>
                <w:spacing w:val="4"/>
              </w:rPr>
              <w:t>o</w:t>
            </w:r>
            <w:r w:rsidRPr="00A47847">
              <w:rPr>
                <w:rFonts w:ascii="Arial" w:hAnsi="Arial" w:cs="Arial"/>
              </w:rPr>
              <w:t>t</w:t>
            </w:r>
            <w:r w:rsidRPr="00A47847">
              <w:rPr>
                <w:rFonts w:ascii="Arial" w:hAnsi="Arial" w:cs="Arial"/>
                <w:spacing w:val="1"/>
              </w:rPr>
              <w:t xml:space="preserve"> </w:t>
            </w:r>
            <w:r w:rsidRPr="00A47847">
              <w:rPr>
                <w:rFonts w:ascii="Arial" w:hAnsi="Arial" w:cs="Arial"/>
                <w:spacing w:val="-7"/>
              </w:rPr>
              <w:t>f</w:t>
            </w:r>
            <w:r w:rsidRPr="00A47847">
              <w:rPr>
                <w:rFonts w:ascii="Arial" w:hAnsi="Arial" w:cs="Arial"/>
                <w:spacing w:val="4"/>
              </w:rPr>
              <w:t>u</w:t>
            </w:r>
            <w:r w:rsidRPr="00A47847">
              <w:rPr>
                <w:rFonts w:ascii="Arial" w:hAnsi="Arial" w:cs="Arial"/>
                <w:spacing w:val="-4"/>
              </w:rPr>
              <w:t>l</w:t>
            </w:r>
            <w:r w:rsidRPr="00A47847">
              <w:rPr>
                <w:rFonts w:ascii="Arial" w:hAnsi="Arial" w:cs="Arial"/>
                <w:spacing w:val="3"/>
              </w:rPr>
              <w:t>l</w:t>
            </w:r>
            <w:r w:rsidRPr="00A47847">
              <w:rPr>
                <w:rFonts w:ascii="Arial" w:hAnsi="Arial" w:cs="Arial"/>
              </w:rPr>
              <w:t>y</w:t>
            </w:r>
            <w:r w:rsidRPr="00A47847">
              <w:rPr>
                <w:rFonts w:ascii="Arial" w:hAnsi="Arial" w:cs="Arial"/>
                <w:spacing w:val="2"/>
              </w:rPr>
              <w:t xml:space="preserve"> </w:t>
            </w:r>
            <w:r w:rsidRPr="00A47847">
              <w:rPr>
                <w:rFonts w:ascii="Arial" w:hAnsi="Arial" w:cs="Arial"/>
                <w:w w:val="101"/>
              </w:rPr>
              <w:t>re</w:t>
            </w:r>
            <w:r w:rsidRPr="00A47847">
              <w:rPr>
                <w:rFonts w:ascii="Arial" w:hAnsi="Arial" w:cs="Arial"/>
                <w:spacing w:val="-7"/>
                <w:w w:val="101"/>
              </w:rPr>
              <w:t>a</w:t>
            </w:r>
            <w:r w:rsidRPr="00A47847">
              <w:rPr>
                <w:rFonts w:ascii="Arial" w:hAnsi="Arial" w:cs="Arial"/>
                <w:spacing w:val="3"/>
                <w:w w:val="101"/>
              </w:rPr>
              <w:t>l</w:t>
            </w:r>
            <w:r w:rsidRPr="00A47847">
              <w:rPr>
                <w:rFonts w:ascii="Arial" w:hAnsi="Arial" w:cs="Arial"/>
                <w:spacing w:val="-4"/>
                <w:w w:val="101"/>
              </w:rPr>
              <w:t>i</w:t>
            </w:r>
            <w:r w:rsidRPr="00A47847">
              <w:rPr>
                <w:rFonts w:ascii="Arial" w:hAnsi="Arial" w:cs="Arial"/>
                <w:w w:val="101"/>
              </w:rPr>
              <w:t>ze</w:t>
            </w:r>
            <w:r w:rsidRPr="00A47847">
              <w:rPr>
                <w:rFonts w:ascii="Arial" w:hAnsi="Arial" w:cs="Arial"/>
                <w:spacing w:val="-4"/>
                <w:w w:val="101"/>
              </w:rPr>
              <w:t>d</w:t>
            </w:r>
            <w:r w:rsidRPr="00A47847">
              <w:rPr>
                <w:rFonts w:ascii="Arial" w:hAnsi="Arial" w:cs="Arial"/>
                <w:w w:val="101"/>
              </w:rPr>
              <w:t>.</w:t>
            </w:r>
          </w:p>
          <w:p w14:paraId="4EEA70EC" w14:textId="77777777" w:rsidR="00196CC5" w:rsidRPr="00A47847" w:rsidRDefault="00EE006F">
            <w:pPr>
              <w:tabs>
                <w:tab w:val="left" w:pos="500"/>
              </w:tabs>
              <w:spacing w:before="3"/>
              <w:ind w:left="509" w:right="60" w:hanging="361"/>
              <w:jc w:val="both"/>
              <w:rPr>
                <w:rFonts w:ascii="Arial" w:hAnsi="Arial" w:cs="Arial"/>
              </w:rPr>
            </w:pPr>
            <w:r w:rsidRPr="00A47847">
              <w:rPr>
                <w:rFonts w:ascii="Arial" w:hAnsi="Arial" w:cs="Arial"/>
                <w:spacing w:val="4"/>
              </w:rPr>
              <w:t>3</w:t>
            </w:r>
            <w:r w:rsidRPr="00A47847">
              <w:rPr>
                <w:rFonts w:ascii="Arial" w:hAnsi="Arial" w:cs="Arial"/>
              </w:rPr>
              <w:t>.</w:t>
            </w:r>
            <w:r w:rsidRPr="00A47847">
              <w:rPr>
                <w:rFonts w:ascii="Arial" w:hAnsi="Arial" w:cs="Arial"/>
                <w:spacing w:val="-48"/>
              </w:rPr>
              <w:t xml:space="preserve"> </w:t>
            </w:r>
            <w:r w:rsidRPr="00A47847">
              <w:rPr>
                <w:rFonts w:ascii="Arial" w:hAnsi="Arial" w:cs="Arial"/>
              </w:rPr>
              <w:tab/>
              <w:t>Me</w:t>
            </w:r>
            <w:r w:rsidRPr="00A47847">
              <w:rPr>
                <w:rFonts w:ascii="Arial" w:hAnsi="Arial" w:cs="Arial"/>
                <w:spacing w:val="-4"/>
              </w:rPr>
              <w:t>t</w:t>
            </w:r>
            <w:r w:rsidRPr="00A47847">
              <w:rPr>
                <w:rFonts w:ascii="Arial" w:hAnsi="Arial" w:cs="Arial"/>
                <w:spacing w:val="4"/>
              </w:rPr>
              <w:t>h</w:t>
            </w:r>
            <w:r w:rsidRPr="00A47847">
              <w:rPr>
                <w:rFonts w:ascii="Arial" w:hAnsi="Arial" w:cs="Arial"/>
                <w:spacing w:val="-4"/>
              </w:rPr>
              <w:t>od</w:t>
            </w:r>
            <w:r w:rsidRPr="00A47847">
              <w:rPr>
                <w:rFonts w:ascii="Arial" w:hAnsi="Arial" w:cs="Arial"/>
                <w:spacing w:val="4"/>
              </w:rPr>
              <w:t>o</w:t>
            </w:r>
            <w:r w:rsidRPr="00A47847">
              <w:rPr>
                <w:rFonts w:ascii="Arial" w:hAnsi="Arial" w:cs="Arial"/>
                <w:spacing w:val="-4"/>
              </w:rPr>
              <w:t>lo</w:t>
            </w:r>
            <w:r w:rsidRPr="00A47847">
              <w:rPr>
                <w:rFonts w:ascii="Arial" w:hAnsi="Arial" w:cs="Arial"/>
                <w:spacing w:val="4"/>
              </w:rPr>
              <w:t>g</w:t>
            </w:r>
            <w:r w:rsidRPr="00A47847">
              <w:rPr>
                <w:rFonts w:ascii="Arial" w:hAnsi="Arial" w:cs="Arial"/>
                <w:spacing w:val="3"/>
              </w:rPr>
              <w:t>i</w:t>
            </w:r>
            <w:r w:rsidRPr="00A47847">
              <w:rPr>
                <w:rFonts w:ascii="Arial" w:hAnsi="Arial" w:cs="Arial"/>
                <w:spacing w:val="-7"/>
              </w:rPr>
              <w:t>c</w:t>
            </w:r>
            <w:r w:rsidRPr="00A47847">
              <w:rPr>
                <w:rFonts w:ascii="Arial" w:hAnsi="Arial" w:cs="Arial"/>
              </w:rPr>
              <w:t>al</w:t>
            </w:r>
            <w:r w:rsidRPr="00A47847">
              <w:rPr>
                <w:rFonts w:ascii="Arial" w:hAnsi="Arial" w:cs="Arial"/>
                <w:spacing w:val="-3"/>
              </w:rPr>
              <w:t xml:space="preserve"> </w:t>
            </w:r>
            <w:r w:rsidRPr="00A47847">
              <w:rPr>
                <w:rFonts w:ascii="Arial" w:hAnsi="Arial" w:cs="Arial"/>
                <w:spacing w:val="3"/>
              </w:rPr>
              <w:t>li</w:t>
            </w:r>
            <w:r w:rsidRPr="00A47847">
              <w:rPr>
                <w:rFonts w:ascii="Arial" w:hAnsi="Arial" w:cs="Arial"/>
                <w:spacing w:val="-7"/>
              </w:rPr>
              <w:t>m</w:t>
            </w:r>
            <w:r w:rsidRPr="00A47847">
              <w:rPr>
                <w:rFonts w:ascii="Arial" w:hAnsi="Arial" w:cs="Arial"/>
                <w:spacing w:val="-4"/>
              </w:rPr>
              <w:t>i</w:t>
            </w:r>
            <w:r w:rsidRPr="00A47847">
              <w:rPr>
                <w:rFonts w:ascii="Arial" w:hAnsi="Arial" w:cs="Arial"/>
                <w:spacing w:val="3"/>
              </w:rPr>
              <w:t>t</w:t>
            </w:r>
            <w:r w:rsidRPr="00A47847">
              <w:rPr>
                <w:rFonts w:ascii="Arial" w:hAnsi="Arial" w:cs="Arial"/>
              </w:rPr>
              <w:t>a</w:t>
            </w:r>
            <w:r w:rsidRPr="00A47847">
              <w:rPr>
                <w:rFonts w:ascii="Arial" w:hAnsi="Arial" w:cs="Arial"/>
                <w:spacing w:val="-4"/>
              </w:rPr>
              <w:t>ti</w:t>
            </w:r>
            <w:r w:rsidRPr="00A47847">
              <w:rPr>
                <w:rFonts w:ascii="Arial" w:hAnsi="Arial" w:cs="Arial"/>
                <w:spacing w:val="4"/>
              </w:rPr>
              <w:t>o</w:t>
            </w:r>
            <w:r w:rsidRPr="00A47847">
              <w:rPr>
                <w:rFonts w:ascii="Arial" w:hAnsi="Arial" w:cs="Arial"/>
                <w:spacing w:val="-4"/>
              </w:rPr>
              <w:t>n</w:t>
            </w:r>
            <w:r w:rsidRPr="00A47847">
              <w:rPr>
                <w:rFonts w:ascii="Arial" w:hAnsi="Arial" w:cs="Arial"/>
              </w:rPr>
              <w:t xml:space="preserve">s </w:t>
            </w:r>
            <w:r w:rsidRPr="00A47847">
              <w:rPr>
                <w:rFonts w:ascii="Arial" w:hAnsi="Arial" w:cs="Arial"/>
                <w:spacing w:val="-4"/>
              </w:rPr>
              <w:t>no</w:t>
            </w:r>
            <w:r w:rsidRPr="00A47847">
              <w:rPr>
                <w:rFonts w:ascii="Arial" w:hAnsi="Arial" w:cs="Arial"/>
              </w:rPr>
              <w:t>t</w:t>
            </w:r>
            <w:r w:rsidRPr="00A47847">
              <w:rPr>
                <w:rFonts w:ascii="Arial" w:hAnsi="Arial" w:cs="Arial"/>
                <w:spacing w:val="-6"/>
              </w:rPr>
              <w:t xml:space="preserve"> </w:t>
            </w:r>
            <w:r w:rsidRPr="00A47847">
              <w:rPr>
                <w:rFonts w:ascii="Arial" w:hAnsi="Arial" w:cs="Arial"/>
              </w:rPr>
              <w:t>a</w:t>
            </w:r>
            <w:r w:rsidRPr="00A47847">
              <w:rPr>
                <w:rFonts w:ascii="Arial" w:hAnsi="Arial" w:cs="Arial"/>
                <w:spacing w:val="-7"/>
              </w:rPr>
              <w:t>c</w:t>
            </w:r>
            <w:r w:rsidRPr="00A47847">
              <w:rPr>
                <w:rFonts w:ascii="Arial" w:hAnsi="Arial" w:cs="Arial"/>
                <w:spacing w:val="4"/>
              </w:rPr>
              <w:t>k</w:t>
            </w:r>
            <w:r w:rsidRPr="00A47847">
              <w:rPr>
                <w:rFonts w:ascii="Arial" w:hAnsi="Arial" w:cs="Arial"/>
                <w:spacing w:val="-4"/>
              </w:rPr>
              <w:t>no</w:t>
            </w:r>
            <w:r w:rsidRPr="00A47847">
              <w:rPr>
                <w:rFonts w:ascii="Arial" w:hAnsi="Arial" w:cs="Arial"/>
                <w:spacing w:val="4"/>
              </w:rPr>
              <w:t>w</w:t>
            </w:r>
            <w:r w:rsidRPr="00A47847">
              <w:rPr>
                <w:rFonts w:ascii="Arial" w:hAnsi="Arial" w:cs="Arial"/>
                <w:spacing w:val="3"/>
              </w:rPr>
              <w:t>l</w:t>
            </w:r>
            <w:r w:rsidRPr="00A47847">
              <w:rPr>
                <w:rFonts w:ascii="Arial" w:hAnsi="Arial" w:cs="Arial"/>
                <w:spacing w:val="-7"/>
              </w:rPr>
              <w:t>e</w:t>
            </w:r>
            <w:r w:rsidRPr="00A47847">
              <w:rPr>
                <w:rFonts w:ascii="Arial" w:hAnsi="Arial" w:cs="Arial"/>
                <w:spacing w:val="-4"/>
              </w:rPr>
              <w:t>d</w:t>
            </w:r>
            <w:r w:rsidRPr="00A47847">
              <w:rPr>
                <w:rFonts w:ascii="Arial" w:hAnsi="Arial" w:cs="Arial"/>
                <w:spacing w:val="4"/>
              </w:rPr>
              <w:t>g</w:t>
            </w:r>
            <w:r w:rsidRPr="00A47847">
              <w:rPr>
                <w:rFonts w:ascii="Arial" w:hAnsi="Arial" w:cs="Arial"/>
                <w:spacing w:val="-7"/>
              </w:rPr>
              <w:t>e</w:t>
            </w:r>
            <w:r w:rsidRPr="00A47847">
              <w:rPr>
                <w:rFonts w:ascii="Arial" w:hAnsi="Arial" w:cs="Arial"/>
                <w:spacing w:val="9"/>
              </w:rPr>
              <w:t>d</w:t>
            </w:r>
            <w:r w:rsidRPr="00A47847">
              <w:rPr>
                <w:rFonts w:ascii="Arial" w:hAnsi="Arial" w:cs="Arial"/>
              </w:rPr>
              <w:t>:</w:t>
            </w:r>
            <w:r w:rsidRPr="00A47847">
              <w:rPr>
                <w:rFonts w:ascii="Arial" w:hAnsi="Arial" w:cs="Arial"/>
                <w:spacing w:val="-4"/>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9"/>
              </w:rPr>
              <w:t xml:space="preserve"> </w:t>
            </w:r>
            <w:r w:rsidRPr="00A47847">
              <w:rPr>
                <w:rFonts w:ascii="Arial" w:hAnsi="Arial" w:cs="Arial"/>
                <w:spacing w:val="-4"/>
              </w:rPr>
              <w:t>s</w:t>
            </w:r>
            <w:r w:rsidRPr="00A47847">
              <w:rPr>
                <w:rFonts w:ascii="Arial" w:hAnsi="Arial" w:cs="Arial"/>
                <w:spacing w:val="3"/>
              </w:rPr>
              <w:t>t</w:t>
            </w:r>
            <w:r w:rsidRPr="00A47847">
              <w:rPr>
                <w:rFonts w:ascii="Arial" w:hAnsi="Arial" w:cs="Arial"/>
                <w:spacing w:val="-4"/>
              </w:rPr>
              <w:t>ud</w:t>
            </w:r>
            <w:r w:rsidRPr="00A47847">
              <w:rPr>
                <w:rFonts w:ascii="Arial" w:hAnsi="Arial" w:cs="Arial"/>
              </w:rPr>
              <w:t>y</w:t>
            </w:r>
            <w:r w:rsidRPr="00A47847">
              <w:rPr>
                <w:rFonts w:ascii="Arial" w:hAnsi="Arial" w:cs="Arial"/>
                <w:spacing w:val="-5"/>
              </w:rPr>
              <w:t xml:space="preserve"> </w:t>
            </w:r>
            <w:r w:rsidRPr="00A47847">
              <w:rPr>
                <w:rFonts w:ascii="Arial" w:hAnsi="Arial" w:cs="Arial"/>
                <w:spacing w:val="-4"/>
              </w:rPr>
              <w:t>i</w:t>
            </w:r>
            <w:r w:rsidRPr="00A47847">
              <w:rPr>
                <w:rFonts w:ascii="Arial" w:hAnsi="Arial" w:cs="Arial"/>
              </w:rPr>
              <w:t>s</w:t>
            </w:r>
            <w:r w:rsidRPr="00A47847">
              <w:rPr>
                <w:rFonts w:ascii="Arial" w:hAnsi="Arial" w:cs="Arial"/>
                <w:spacing w:val="-8"/>
              </w:rPr>
              <w:t xml:space="preserve"> </w:t>
            </w:r>
            <w:r w:rsidRPr="00A47847">
              <w:rPr>
                <w:rFonts w:ascii="Arial" w:hAnsi="Arial" w:cs="Arial"/>
              </w:rPr>
              <w:t>c</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s</w:t>
            </w:r>
            <w:r w:rsidRPr="00A47847">
              <w:rPr>
                <w:rFonts w:ascii="Arial" w:hAnsi="Arial" w:cs="Arial"/>
                <w:spacing w:val="6"/>
              </w:rPr>
              <w:t>s</w:t>
            </w:r>
            <w:r w:rsidRPr="00A47847">
              <w:rPr>
                <w:rFonts w:ascii="Arial" w:hAnsi="Arial" w:cs="Arial"/>
              </w:rPr>
              <w:t>-</w:t>
            </w:r>
            <w:r w:rsidRPr="00A47847">
              <w:rPr>
                <w:rFonts w:ascii="Arial" w:hAnsi="Arial" w:cs="Arial"/>
                <w:spacing w:val="-4"/>
              </w:rPr>
              <w:t>s</w:t>
            </w:r>
            <w:r w:rsidRPr="00A47847">
              <w:rPr>
                <w:rFonts w:ascii="Arial" w:hAnsi="Arial" w:cs="Arial"/>
              </w:rPr>
              <w:t>ec</w:t>
            </w:r>
            <w:r w:rsidRPr="00A47847">
              <w:rPr>
                <w:rFonts w:ascii="Arial" w:hAnsi="Arial" w:cs="Arial"/>
                <w:spacing w:val="-4"/>
              </w:rPr>
              <w:t>ti</w:t>
            </w:r>
            <w:r w:rsidRPr="00A47847">
              <w:rPr>
                <w:rFonts w:ascii="Arial" w:hAnsi="Arial" w:cs="Arial"/>
                <w:spacing w:val="4"/>
              </w:rPr>
              <w:t>o</w:t>
            </w:r>
            <w:r w:rsidRPr="00A47847">
              <w:rPr>
                <w:rFonts w:ascii="Arial" w:hAnsi="Arial" w:cs="Arial"/>
                <w:spacing w:val="-4"/>
              </w:rPr>
              <w:t>n</w:t>
            </w:r>
            <w:r w:rsidRPr="00A47847">
              <w:rPr>
                <w:rFonts w:ascii="Arial" w:hAnsi="Arial" w:cs="Arial"/>
              </w:rPr>
              <w:t>al</w:t>
            </w:r>
            <w:r w:rsidRPr="00A47847">
              <w:rPr>
                <w:rFonts w:ascii="Arial" w:hAnsi="Arial" w:cs="Arial"/>
                <w:spacing w:val="3"/>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13"/>
              </w:rPr>
              <w:t xml:space="preserve"> </w:t>
            </w:r>
            <w:r w:rsidRPr="00A47847">
              <w:rPr>
                <w:rFonts w:ascii="Arial" w:hAnsi="Arial" w:cs="Arial"/>
                <w:spacing w:val="-4"/>
              </w:rPr>
              <w:t>o</w:t>
            </w:r>
            <w:r w:rsidRPr="00A47847">
              <w:rPr>
                <w:rFonts w:ascii="Arial" w:hAnsi="Arial" w:cs="Arial"/>
                <w:spacing w:val="4"/>
              </w:rPr>
              <w:t>b</w:t>
            </w:r>
            <w:r w:rsidRPr="00A47847">
              <w:rPr>
                <w:rFonts w:ascii="Arial" w:hAnsi="Arial" w:cs="Arial"/>
                <w:spacing w:val="3"/>
              </w:rPr>
              <w:t>s</w:t>
            </w:r>
            <w:r w:rsidRPr="00A47847">
              <w:rPr>
                <w:rFonts w:ascii="Arial" w:hAnsi="Arial" w:cs="Arial"/>
                <w:spacing w:val="-7"/>
              </w:rPr>
              <w:t>e</w:t>
            </w:r>
            <w:r w:rsidRPr="00A47847">
              <w:rPr>
                <w:rFonts w:ascii="Arial" w:hAnsi="Arial" w:cs="Arial"/>
              </w:rPr>
              <w:t>r</w:t>
            </w:r>
            <w:r w:rsidRPr="00A47847">
              <w:rPr>
                <w:rFonts w:ascii="Arial" w:hAnsi="Arial" w:cs="Arial"/>
                <w:spacing w:val="4"/>
              </w:rPr>
              <w:t>v</w:t>
            </w:r>
            <w:r w:rsidRPr="00A47847">
              <w:rPr>
                <w:rFonts w:ascii="Arial" w:hAnsi="Arial" w:cs="Arial"/>
                <w:spacing w:val="-7"/>
              </w:rPr>
              <w:t>a</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o</w:t>
            </w:r>
            <w:r w:rsidRPr="00A47847">
              <w:rPr>
                <w:rFonts w:ascii="Arial" w:hAnsi="Arial" w:cs="Arial"/>
                <w:spacing w:val="4"/>
              </w:rPr>
              <w:t>n</w:t>
            </w:r>
            <w:r w:rsidRPr="00A47847">
              <w:rPr>
                <w:rFonts w:ascii="Arial" w:hAnsi="Arial" w:cs="Arial"/>
                <w:spacing w:val="-7"/>
              </w:rPr>
              <w:t>a</w:t>
            </w:r>
            <w:r w:rsidRPr="00A47847">
              <w:rPr>
                <w:rFonts w:ascii="Arial" w:hAnsi="Arial" w:cs="Arial"/>
                <w:spacing w:val="3"/>
              </w:rPr>
              <w:t>l</w:t>
            </w:r>
            <w:r w:rsidRPr="00A47847">
              <w:rPr>
                <w:rFonts w:ascii="Arial" w:hAnsi="Arial" w:cs="Arial"/>
              </w:rPr>
              <w:t>,</w:t>
            </w:r>
            <w:r w:rsidRPr="00A47847">
              <w:rPr>
                <w:rFonts w:ascii="Arial" w:hAnsi="Arial" w:cs="Arial"/>
                <w:spacing w:val="-7"/>
              </w:rPr>
              <w:t xml:space="preserve"> </w:t>
            </w:r>
            <w:r w:rsidRPr="00A47847">
              <w:rPr>
                <w:rFonts w:ascii="Arial" w:hAnsi="Arial" w:cs="Arial"/>
                <w:spacing w:val="4"/>
              </w:rPr>
              <w:t>y</w:t>
            </w:r>
            <w:r w:rsidRPr="00A47847">
              <w:rPr>
                <w:rFonts w:ascii="Arial" w:hAnsi="Arial" w:cs="Arial"/>
                <w:spacing w:val="-7"/>
              </w:rPr>
              <w:t>e</w:t>
            </w:r>
            <w:r w:rsidRPr="00A47847">
              <w:rPr>
                <w:rFonts w:ascii="Arial" w:hAnsi="Arial" w:cs="Arial"/>
              </w:rPr>
              <w:t>t</w:t>
            </w:r>
            <w:r w:rsidRPr="00A47847">
              <w:rPr>
                <w:rFonts w:ascii="Arial" w:hAnsi="Arial" w:cs="Arial"/>
                <w:spacing w:val="-7"/>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10"/>
              </w:rPr>
              <w:t xml:space="preserve"> </w:t>
            </w:r>
            <w:r w:rsidRPr="00A47847">
              <w:rPr>
                <w:rFonts w:ascii="Arial" w:hAnsi="Arial" w:cs="Arial"/>
                <w:spacing w:val="-7"/>
                <w:w w:val="101"/>
              </w:rPr>
              <w:t>a</w:t>
            </w:r>
            <w:r w:rsidRPr="00A47847">
              <w:rPr>
                <w:rFonts w:ascii="Arial" w:hAnsi="Arial" w:cs="Arial"/>
                <w:spacing w:val="4"/>
                <w:w w:val="101"/>
              </w:rPr>
              <w:t>b</w:t>
            </w:r>
            <w:r w:rsidRPr="00A47847">
              <w:rPr>
                <w:rFonts w:ascii="Arial" w:hAnsi="Arial" w:cs="Arial"/>
                <w:spacing w:val="-4"/>
                <w:w w:val="101"/>
              </w:rPr>
              <w:t>s</w:t>
            </w:r>
            <w:r w:rsidRPr="00A47847">
              <w:rPr>
                <w:rFonts w:ascii="Arial" w:hAnsi="Arial" w:cs="Arial"/>
                <w:spacing w:val="3"/>
                <w:w w:val="101"/>
              </w:rPr>
              <w:t>t</w:t>
            </w:r>
            <w:r w:rsidRPr="00A47847">
              <w:rPr>
                <w:rFonts w:ascii="Arial" w:hAnsi="Arial" w:cs="Arial"/>
                <w:w w:val="101"/>
              </w:rPr>
              <w:t>ra</w:t>
            </w:r>
            <w:r w:rsidRPr="00A47847">
              <w:rPr>
                <w:rFonts w:ascii="Arial" w:hAnsi="Arial" w:cs="Arial"/>
                <w:spacing w:val="-7"/>
                <w:w w:val="101"/>
              </w:rPr>
              <w:t>c</w:t>
            </w:r>
            <w:r w:rsidRPr="00A47847">
              <w:rPr>
                <w:rFonts w:ascii="Arial" w:hAnsi="Arial" w:cs="Arial"/>
                <w:w w:val="101"/>
              </w:rPr>
              <w:t xml:space="preserve">t </w:t>
            </w:r>
            <w:r w:rsidRPr="00A47847">
              <w:rPr>
                <w:rFonts w:ascii="Arial" w:hAnsi="Arial" w:cs="Arial"/>
                <w:spacing w:val="3"/>
              </w:rPr>
              <w:t>i</w:t>
            </w:r>
            <w:r w:rsidRPr="00A47847">
              <w:rPr>
                <w:rFonts w:ascii="Arial" w:hAnsi="Arial" w:cs="Arial"/>
                <w:spacing w:val="-7"/>
              </w:rPr>
              <w:t>m</w:t>
            </w:r>
            <w:r w:rsidRPr="00A47847">
              <w:rPr>
                <w:rFonts w:ascii="Arial" w:hAnsi="Arial" w:cs="Arial"/>
                <w:spacing w:val="4"/>
              </w:rPr>
              <w:t>p</w:t>
            </w:r>
            <w:r w:rsidRPr="00A47847">
              <w:rPr>
                <w:rFonts w:ascii="Arial" w:hAnsi="Arial" w:cs="Arial"/>
                <w:spacing w:val="-4"/>
              </w:rPr>
              <w:t>l</w:t>
            </w:r>
            <w:r w:rsidRPr="00A47847">
              <w:rPr>
                <w:rFonts w:ascii="Arial" w:hAnsi="Arial" w:cs="Arial"/>
                <w:spacing w:val="3"/>
              </w:rPr>
              <w:t>i</w:t>
            </w:r>
            <w:r w:rsidRPr="00A47847">
              <w:rPr>
                <w:rFonts w:ascii="Arial" w:hAnsi="Arial" w:cs="Arial"/>
                <w:spacing w:val="-7"/>
              </w:rPr>
              <w:t>e</w:t>
            </w:r>
            <w:r w:rsidRPr="00A47847">
              <w:rPr>
                <w:rFonts w:ascii="Arial" w:hAnsi="Arial" w:cs="Arial"/>
              </w:rPr>
              <w:t>s</w:t>
            </w:r>
            <w:r w:rsidRPr="00A47847">
              <w:rPr>
                <w:rFonts w:ascii="Arial" w:hAnsi="Arial" w:cs="Arial"/>
                <w:spacing w:val="12"/>
              </w:rPr>
              <w:t xml:space="preserve"> </w:t>
            </w:r>
            <w:r w:rsidRPr="00A47847">
              <w:rPr>
                <w:rFonts w:ascii="Arial" w:hAnsi="Arial" w:cs="Arial"/>
                <w:spacing w:val="3"/>
              </w:rPr>
              <w:t>i</w:t>
            </w:r>
            <w:r w:rsidRPr="00A47847">
              <w:rPr>
                <w:rFonts w:ascii="Arial" w:hAnsi="Arial" w:cs="Arial"/>
                <w:spacing w:val="-4"/>
              </w:rPr>
              <w:t>n</w:t>
            </w:r>
            <w:r w:rsidRPr="00A47847">
              <w:rPr>
                <w:rFonts w:ascii="Arial" w:hAnsi="Arial" w:cs="Arial"/>
                <w:spacing w:val="3"/>
              </w:rPr>
              <w:t>t</w:t>
            </w:r>
            <w:r w:rsidRPr="00A47847">
              <w:rPr>
                <w:rFonts w:ascii="Arial" w:hAnsi="Arial" w:cs="Arial"/>
              </w:rPr>
              <w:t>e</w:t>
            </w:r>
            <w:r w:rsidRPr="00A47847">
              <w:rPr>
                <w:rFonts w:ascii="Arial" w:hAnsi="Arial" w:cs="Arial"/>
                <w:spacing w:val="-7"/>
              </w:rPr>
              <w:t>r</w:t>
            </w:r>
            <w:r w:rsidRPr="00A47847">
              <w:rPr>
                <w:rFonts w:ascii="Arial" w:hAnsi="Arial" w:cs="Arial"/>
                <w:spacing w:val="4"/>
              </w:rPr>
              <w:t>p</w:t>
            </w:r>
            <w:r w:rsidRPr="00A47847">
              <w:rPr>
                <w:rFonts w:ascii="Arial" w:hAnsi="Arial" w:cs="Arial"/>
              </w:rPr>
              <w:t>r</w:t>
            </w:r>
            <w:r w:rsidRPr="00A47847">
              <w:rPr>
                <w:rFonts w:ascii="Arial" w:hAnsi="Arial" w:cs="Arial"/>
                <w:spacing w:val="-7"/>
              </w:rPr>
              <w:t>e</w:t>
            </w:r>
            <w:r w:rsidRPr="00A47847">
              <w:rPr>
                <w:rFonts w:ascii="Arial" w:hAnsi="Arial" w:cs="Arial"/>
                <w:spacing w:val="3"/>
              </w:rPr>
              <w:t>t</w:t>
            </w:r>
            <w:r w:rsidRPr="00A47847">
              <w:rPr>
                <w:rFonts w:ascii="Arial" w:hAnsi="Arial" w:cs="Arial"/>
              </w:rPr>
              <w:t>a</w:t>
            </w:r>
            <w:r w:rsidRPr="00A47847">
              <w:rPr>
                <w:rFonts w:ascii="Arial" w:hAnsi="Arial" w:cs="Arial"/>
                <w:spacing w:val="-4"/>
              </w:rPr>
              <w:t>ti</w:t>
            </w:r>
            <w:r w:rsidRPr="00A47847">
              <w:rPr>
                <w:rFonts w:ascii="Arial" w:hAnsi="Arial" w:cs="Arial"/>
                <w:spacing w:val="4"/>
              </w:rPr>
              <w:t>o</w:t>
            </w:r>
            <w:r w:rsidRPr="00A47847">
              <w:rPr>
                <w:rFonts w:ascii="Arial" w:hAnsi="Arial" w:cs="Arial"/>
                <w:spacing w:val="-4"/>
              </w:rPr>
              <w:t>n</w:t>
            </w:r>
            <w:r w:rsidRPr="00A47847">
              <w:rPr>
                <w:rFonts w:ascii="Arial" w:hAnsi="Arial" w:cs="Arial"/>
              </w:rPr>
              <w:t>s</w:t>
            </w:r>
            <w:r w:rsidRPr="00A47847">
              <w:rPr>
                <w:rFonts w:ascii="Arial" w:hAnsi="Arial" w:cs="Arial"/>
                <w:spacing w:val="18"/>
              </w:rPr>
              <w:t xml:space="preserve"> </w:t>
            </w:r>
            <w:r w:rsidRPr="00A47847">
              <w:rPr>
                <w:rFonts w:ascii="Arial" w:hAnsi="Arial" w:cs="Arial"/>
              </w:rPr>
              <w:t>a</w:t>
            </w:r>
            <w:r w:rsidRPr="00A47847">
              <w:rPr>
                <w:rFonts w:ascii="Arial" w:hAnsi="Arial" w:cs="Arial"/>
                <w:spacing w:val="-4"/>
              </w:rPr>
              <w:t>bo</w:t>
            </w:r>
            <w:r w:rsidRPr="00A47847">
              <w:rPr>
                <w:rFonts w:ascii="Arial" w:hAnsi="Arial" w:cs="Arial"/>
                <w:spacing w:val="4"/>
              </w:rPr>
              <w:t>u</w:t>
            </w:r>
            <w:r w:rsidRPr="00A47847">
              <w:rPr>
                <w:rFonts w:ascii="Arial" w:hAnsi="Arial" w:cs="Arial"/>
              </w:rPr>
              <w:t>t</w:t>
            </w:r>
            <w:r w:rsidRPr="00A47847">
              <w:rPr>
                <w:rFonts w:ascii="Arial" w:hAnsi="Arial" w:cs="Arial"/>
                <w:spacing w:val="10"/>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7"/>
              </w:rPr>
              <w:t>m</w:t>
            </w:r>
            <w:r w:rsidRPr="00A47847">
              <w:rPr>
                <w:rFonts w:ascii="Arial" w:hAnsi="Arial" w:cs="Arial"/>
                <w:spacing w:val="4"/>
              </w:rPr>
              <w:t>p</w:t>
            </w:r>
            <w:r w:rsidRPr="00A47847">
              <w:rPr>
                <w:rFonts w:ascii="Arial" w:hAnsi="Arial" w:cs="Arial"/>
              </w:rPr>
              <w:t>e</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ti</w:t>
            </w:r>
            <w:r w:rsidRPr="00A47847">
              <w:rPr>
                <w:rFonts w:ascii="Arial" w:hAnsi="Arial" w:cs="Arial"/>
                <w:spacing w:val="4"/>
              </w:rPr>
              <w:t>o</w:t>
            </w:r>
            <w:r w:rsidRPr="00A47847">
              <w:rPr>
                <w:rFonts w:ascii="Arial" w:hAnsi="Arial" w:cs="Arial"/>
              </w:rPr>
              <w:t>n</w:t>
            </w:r>
            <w:r w:rsidRPr="00A47847">
              <w:rPr>
                <w:rFonts w:ascii="Arial" w:hAnsi="Arial" w:cs="Arial"/>
                <w:spacing w:val="16"/>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1"/>
              </w:rPr>
              <w:t xml:space="preserve"> </w:t>
            </w:r>
            <w:r w:rsidRPr="00A47847">
              <w:rPr>
                <w:rFonts w:ascii="Arial" w:hAnsi="Arial" w:cs="Arial"/>
                <w:spacing w:val="3"/>
              </w:rPr>
              <w:t>s</w:t>
            </w:r>
            <w:r w:rsidRPr="00A47847">
              <w:rPr>
                <w:rFonts w:ascii="Arial" w:hAnsi="Arial" w:cs="Arial"/>
                <w:spacing w:val="-4"/>
              </w:rPr>
              <w:t>i</w:t>
            </w:r>
            <w:r w:rsidRPr="00A47847">
              <w:rPr>
                <w:rFonts w:ascii="Arial" w:hAnsi="Arial" w:cs="Arial"/>
                <w:spacing w:val="3"/>
              </w:rPr>
              <w:t>t</w:t>
            </w:r>
            <w:r w:rsidRPr="00A47847">
              <w:rPr>
                <w:rFonts w:ascii="Arial" w:hAnsi="Arial" w:cs="Arial"/>
              </w:rPr>
              <w:t>e</w:t>
            </w:r>
            <w:r w:rsidRPr="00A47847">
              <w:rPr>
                <w:rFonts w:ascii="Arial" w:hAnsi="Arial" w:cs="Arial"/>
                <w:spacing w:val="5"/>
              </w:rPr>
              <w:t xml:space="preserve"> </w:t>
            </w:r>
            <w:r w:rsidRPr="00A47847">
              <w:rPr>
                <w:rFonts w:ascii="Arial" w:hAnsi="Arial" w:cs="Arial"/>
                <w:spacing w:val="-4"/>
              </w:rPr>
              <w:t>q</w:t>
            </w:r>
            <w:r w:rsidRPr="00A47847">
              <w:rPr>
                <w:rFonts w:ascii="Arial" w:hAnsi="Arial" w:cs="Arial"/>
                <w:spacing w:val="4"/>
              </w:rPr>
              <w:t>u</w:t>
            </w:r>
            <w:r w:rsidRPr="00A47847">
              <w:rPr>
                <w:rFonts w:ascii="Arial" w:hAnsi="Arial" w:cs="Arial"/>
              </w:rPr>
              <w:t>a</w:t>
            </w:r>
            <w:r w:rsidRPr="00A47847">
              <w:rPr>
                <w:rFonts w:ascii="Arial" w:hAnsi="Arial" w:cs="Arial"/>
                <w:spacing w:val="-4"/>
              </w:rPr>
              <w:t>li</w:t>
            </w:r>
            <w:r w:rsidRPr="00A47847">
              <w:rPr>
                <w:rFonts w:ascii="Arial" w:hAnsi="Arial" w:cs="Arial"/>
                <w:spacing w:val="3"/>
              </w:rPr>
              <w:t>t</w:t>
            </w:r>
            <w:r w:rsidRPr="00A47847">
              <w:rPr>
                <w:rFonts w:ascii="Arial" w:hAnsi="Arial" w:cs="Arial"/>
                <w:spacing w:val="-4"/>
              </w:rPr>
              <w:t>y</w:t>
            </w:r>
            <w:r w:rsidRPr="00A47847">
              <w:rPr>
                <w:rFonts w:ascii="Arial" w:hAnsi="Arial" w:cs="Arial"/>
              </w:rPr>
              <w:t>,</w:t>
            </w:r>
            <w:r w:rsidRPr="00A47847">
              <w:rPr>
                <w:rFonts w:ascii="Arial" w:hAnsi="Arial" w:cs="Arial"/>
                <w:spacing w:val="10"/>
              </w:rPr>
              <w:t xml:space="preserve"> </w:t>
            </w:r>
            <w:r w:rsidRPr="00A47847">
              <w:rPr>
                <w:rFonts w:ascii="Arial" w:hAnsi="Arial" w:cs="Arial"/>
                <w:spacing w:val="-4"/>
              </w:rPr>
              <w:t>w</w:t>
            </w:r>
            <w:r w:rsidRPr="00A47847">
              <w:rPr>
                <w:rFonts w:ascii="Arial" w:hAnsi="Arial" w:cs="Arial"/>
                <w:spacing w:val="4"/>
              </w:rPr>
              <w:t>h</w:t>
            </w:r>
            <w:r w:rsidRPr="00A47847">
              <w:rPr>
                <w:rFonts w:ascii="Arial" w:hAnsi="Arial" w:cs="Arial"/>
                <w:spacing w:val="3"/>
              </w:rPr>
              <w:t>i</w:t>
            </w:r>
            <w:r w:rsidRPr="00A47847">
              <w:rPr>
                <w:rFonts w:ascii="Arial" w:hAnsi="Arial" w:cs="Arial"/>
                <w:spacing w:val="-7"/>
              </w:rPr>
              <w:t>c</w:t>
            </w:r>
            <w:r w:rsidRPr="00A47847">
              <w:rPr>
                <w:rFonts w:ascii="Arial" w:hAnsi="Arial" w:cs="Arial"/>
              </w:rPr>
              <w:t>h</w:t>
            </w:r>
            <w:r w:rsidRPr="00A47847">
              <w:rPr>
                <w:rFonts w:ascii="Arial" w:hAnsi="Arial" w:cs="Arial"/>
                <w:spacing w:val="11"/>
              </w:rPr>
              <w:t xml:space="preserve"> </w:t>
            </w:r>
            <w:r w:rsidRPr="00A47847">
              <w:rPr>
                <w:rFonts w:ascii="Arial" w:hAnsi="Arial" w:cs="Arial"/>
              </w:rPr>
              <w:t>m</w:t>
            </w:r>
            <w:r w:rsidRPr="00A47847">
              <w:rPr>
                <w:rFonts w:ascii="Arial" w:hAnsi="Arial" w:cs="Arial"/>
                <w:spacing w:val="-7"/>
              </w:rPr>
              <w:t>a</w:t>
            </w:r>
            <w:r w:rsidRPr="00A47847">
              <w:rPr>
                <w:rFonts w:ascii="Arial" w:hAnsi="Arial" w:cs="Arial"/>
              </w:rPr>
              <w:t>y</w:t>
            </w:r>
            <w:r w:rsidRPr="00A47847">
              <w:rPr>
                <w:rFonts w:ascii="Arial" w:hAnsi="Arial" w:cs="Arial"/>
                <w:spacing w:val="9"/>
              </w:rPr>
              <w:t xml:space="preserve"> </w:t>
            </w:r>
            <w:r w:rsidRPr="00A47847">
              <w:rPr>
                <w:rFonts w:ascii="Arial" w:hAnsi="Arial" w:cs="Arial"/>
                <w:spacing w:val="4"/>
              </w:rPr>
              <w:t>o</w:t>
            </w:r>
            <w:r w:rsidRPr="00A47847">
              <w:rPr>
                <w:rFonts w:ascii="Arial" w:hAnsi="Arial" w:cs="Arial"/>
                <w:spacing w:val="-4"/>
              </w:rPr>
              <w:t>v</w:t>
            </w:r>
            <w:r w:rsidRPr="00A47847">
              <w:rPr>
                <w:rFonts w:ascii="Arial" w:hAnsi="Arial" w:cs="Arial"/>
              </w:rPr>
              <w:t>er</w:t>
            </w:r>
            <w:r w:rsidRPr="00A47847">
              <w:rPr>
                <w:rFonts w:ascii="Arial" w:hAnsi="Arial" w:cs="Arial"/>
                <w:spacing w:val="-4"/>
              </w:rPr>
              <w:t>s</w:t>
            </w:r>
            <w:r w:rsidRPr="00A47847">
              <w:rPr>
                <w:rFonts w:ascii="Arial" w:hAnsi="Arial" w:cs="Arial"/>
                <w:spacing w:val="3"/>
              </w:rPr>
              <w:t>t</w:t>
            </w:r>
            <w:r w:rsidRPr="00A47847">
              <w:rPr>
                <w:rFonts w:ascii="Arial" w:hAnsi="Arial" w:cs="Arial"/>
                <w:spacing w:val="-7"/>
              </w:rPr>
              <w:t>a</w:t>
            </w:r>
            <w:r w:rsidRPr="00A47847">
              <w:rPr>
                <w:rFonts w:ascii="Arial" w:hAnsi="Arial" w:cs="Arial"/>
                <w:spacing w:val="3"/>
              </w:rPr>
              <w:t>t</w:t>
            </w:r>
            <w:r w:rsidRPr="00A47847">
              <w:rPr>
                <w:rFonts w:ascii="Arial" w:hAnsi="Arial" w:cs="Arial"/>
              </w:rPr>
              <w:t>e</w:t>
            </w:r>
            <w:r w:rsidRPr="00A47847">
              <w:rPr>
                <w:rFonts w:ascii="Arial" w:hAnsi="Arial" w:cs="Arial"/>
                <w:spacing w:val="17"/>
              </w:rPr>
              <w:t xml:space="preserve"> </w:t>
            </w:r>
            <w:r w:rsidRPr="00A47847">
              <w:rPr>
                <w:rFonts w:ascii="Arial" w:hAnsi="Arial" w:cs="Arial"/>
                <w:spacing w:val="-7"/>
              </w:rPr>
              <w:t>c</w:t>
            </w:r>
            <w:r w:rsidRPr="00A47847">
              <w:rPr>
                <w:rFonts w:ascii="Arial" w:hAnsi="Arial" w:cs="Arial"/>
              </w:rPr>
              <w:t>a</w:t>
            </w:r>
            <w:r w:rsidRPr="00A47847">
              <w:rPr>
                <w:rFonts w:ascii="Arial" w:hAnsi="Arial" w:cs="Arial"/>
                <w:spacing w:val="-4"/>
              </w:rPr>
              <w:t>u</w:t>
            </w:r>
            <w:r w:rsidRPr="00A47847">
              <w:rPr>
                <w:rFonts w:ascii="Arial" w:hAnsi="Arial" w:cs="Arial"/>
                <w:spacing w:val="3"/>
              </w:rPr>
              <w:t>s</w:t>
            </w:r>
            <w:r w:rsidRPr="00A47847">
              <w:rPr>
                <w:rFonts w:ascii="Arial" w:hAnsi="Arial" w:cs="Arial"/>
                <w:spacing w:val="-7"/>
              </w:rPr>
              <w:t>a</w:t>
            </w:r>
            <w:r w:rsidRPr="00A47847">
              <w:rPr>
                <w:rFonts w:ascii="Arial" w:hAnsi="Arial" w:cs="Arial"/>
              </w:rPr>
              <w:t>l</w:t>
            </w:r>
            <w:r w:rsidRPr="00A47847">
              <w:rPr>
                <w:rFonts w:ascii="Arial" w:hAnsi="Arial" w:cs="Arial"/>
                <w:spacing w:val="11"/>
              </w:rPr>
              <w:t xml:space="preserve"> </w:t>
            </w:r>
            <w:r w:rsidRPr="00A47847">
              <w:rPr>
                <w:rFonts w:ascii="Arial" w:hAnsi="Arial" w:cs="Arial"/>
                <w:spacing w:val="3"/>
              </w:rPr>
              <w:t>i</w:t>
            </w:r>
            <w:r w:rsidRPr="00A47847">
              <w:rPr>
                <w:rFonts w:ascii="Arial" w:hAnsi="Arial" w:cs="Arial"/>
                <w:spacing w:val="-4"/>
              </w:rPr>
              <w:t>n</w:t>
            </w:r>
            <w:r w:rsidRPr="00A47847">
              <w:rPr>
                <w:rFonts w:ascii="Arial" w:hAnsi="Arial" w:cs="Arial"/>
              </w:rPr>
              <w:t>fer</w:t>
            </w:r>
            <w:r w:rsidRPr="00A47847">
              <w:rPr>
                <w:rFonts w:ascii="Arial" w:hAnsi="Arial" w:cs="Arial"/>
                <w:spacing w:val="-7"/>
              </w:rPr>
              <w:t>e</w:t>
            </w:r>
            <w:r w:rsidRPr="00A47847">
              <w:rPr>
                <w:rFonts w:ascii="Arial" w:hAnsi="Arial" w:cs="Arial"/>
                <w:spacing w:val="4"/>
              </w:rPr>
              <w:t>n</w:t>
            </w:r>
            <w:r w:rsidRPr="00A47847">
              <w:rPr>
                <w:rFonts w:ascii="Arial" w:hAnsi="Arial" w:cs="Arial"/>
                <w:spacing w:val="-7"/>
              </w:rPr>
              <w:t>c</w:t>
            </w:r>
            <w:r w:rsidRPr="00A47847">
              <w:rPr>
                <w:rFonts w:ascii="Arial" w:hAnsi="Arial" w:cs="Arial"/>
                <w:spacing w:val="12"/>
              </w:rPr>
              <w:t>e</w:t>
            </w:r>
            <w:r w:rsidRPr="00A47847">
              <w:rPr>
                <w:rFonts w:ascii="Arial" w:hAnsi="Arial" w:cs="Arial"/>
              </w:rPr>
              <w:t>;</w:t>
            </w:r>
            <w:r w:rsidRPr="00A47847">
              <w:rPr>
                <w:rFonts w:ascii="Arial" w:hAnsi="Arial" w:cs="Arial"/>
                <w:spacing w:val="22"/>
              </w:rPr>
              <w:t xml:space="preserve"> </w:t>
            </w:r>
            <w:r w:rsidRPr="00A47847">
              <w:rPr>
                <w:rFonts w:ascii="Arial" w:hAnsi="Arial" w:cs="Arial"/>
                <w:spacing w:val="-7"/>
                <w:w w:val="101"/>
              </w:rPr>
              <w:t>C</w:t>
            </w:r>
            <w:r w:rsidRPr="00A47847">
              <w:rPr>
                <w:rFonts w:ascii="Arial" w:hAnsi="Arial" w:cs="Arial"/>
                <w:spacing w:val="-4"/>
                <w:w w:val="101"/>
              </w:rPr>
              <w:t>W/</w:t>
            </w:r>
            <w:r w:rsidRPr="00A47847">
              <w:rPr>
                <w:rFonts w:ascii="Arial" w:hAnsi="Arial" w:cs="Arial"/>
                <w:spacing w:val="4"/>
                <w:w w:val="101"/>
              </w:rPr>
              <w:t>D</w:t>
            </w:r>
            <w:r w:rsidRPr="00A47847">
              <w:rPr>
                <w:rFonts w:ascii="Arial" w:hAnsi="Arial" w:cs="Arial"/>
                <w:spacing w:val="-7"/>
                <w:w w:val="101"/>
              </w:rPr>
              <w:t>B</w:t>
            </w:r>
            <w:r w:rsidRPr="00A47847">
              <w:rPr>
                <w:rFonts w:ascii="Arial" w:hAnsi="Arial" w:cs="Arial"/>
                <w:w w:val="101"/>
              </w:rPr>
              <w:t xml:space="preserve">H </w:t>
            </w:r>
            <w:r w:rsidRPr="00A47847">
              <w:rPr>
                <w:rFonts w:ascii="Arial" w:hAnsi="Arial" w:cs="Arial"/>
                <w:spacing w:val="3"/>
              </w:rPr>
              <w:t>i</w:t>
            </w:r>
            <w:r w:rsidRPr="00A47847">
              <w:rPr>
                <w:rFonts w:ascii="Arial" w:hAnsi="Arial" w:cs="Arial"/>
              </w:rPr>
              <w:t>s</w:t>
            </w:r>
            <w:r w:rsidRPr="00A47847">
              <w:rPr>
                <w:rFonts w:ascii="Arial" w:hAnsi="Arial" w:cs="Arial"/>
                <w:spacing w:val="14"/>
              </w:rPr>
              <w:t xml:space="preserve"> </w:t>
            </w:r>
            <w:r w:rsidRPr="00A47847">
              <w:rPr>
                <w:rFonts w:ascii="Arial" w:hAnsi="Arial" w:cs="Arial"/>
                <w:spacing w:val="-4"/>
              </w:rPr>
              <w:t>u</w:t>
            </w:r>
            <w:r w:rsidRPr="00A47847">
              <w:rPr>
                <w:rFonts w:ascii="Arial" w:hAnsi="Arial" w:cs="Arial"/>
                <w:spacing w:val="3"/>
              </w:rPr>
              <w:t>s</w:t>
            </w:r>
            <w:r w:rsidRPr="00A47847">
              <w:rPr>
                <w:rFonts w:ascii="Arial" w:hAnsi="Arial" w:cs="Arial"/>
                <w:spacing w:val="-7"/>
              </w:rPr>
              <w:t>e</w:t>
            </w:r>
            <w:r w:rsidRPr="00A47847">
              <w:rPr>
                <w:rFonts w:ascii="Arial" w:hAnsi="Arial" w:cs="Arial"/>
              </w:rPr>
              <w:t>d</w:t>
            </w:r>
            <w:r w:rsidRPr="00A47847">
              <w:rPr>
                <w:rFonts w:ascii="Arial" w:hAnsi="Arial" w:cs="Arial"/>
                <w:spacing w:val="25"/>
              </w:rPr>
              <w:t xml:space="preserve"> </w:t>
            </w:r>
            <w:r w:rsidRPr="00A47847">
              <w:rPr>
                <w:rFonts w:ascii="Arial" w:hAnsi="Arial" w:cs="Arial"/>
                <w:spacing w:val="-7"/>
              </w:rPr>
              <w:t>a</w:t>
            </w:r>
            <w:r w:rsidRPr="00A47847">
              <w:rPr>
                <w:rFonts w:ascii="Arial" w:hAnsi="Arial" w:cs="Arial"/>
              </w:rPr>
              <w:t>s</w:t>
            </w:r>
            <w:r w:rsidRPr="00A47847">
              <w:rPr>
                <w:rFonts w:ascii="Arial" w:hAnsi="Arial" w:cs="Arial"/>
                <w:spacing w:val="23"/>
              </w:rPr>
              <w:t xml:space="preserve"> </w:t>
            </w:r>
            <w:r w:rsidRPr="00A47847">
              <w:rPr>
                <w:rFonts w:ascii="Arial" w:hAnsi="Arial" w:cs="Arial"/>
              </w:rPr>
              <w:t>a</w:t>
            </w:r>
            <w:r w:rsidRPr="00A47847">
              <w:rPr>
                <w:rFonts w:ascii="Arial" w:hAnsi="Arial" w:cs="Arial"/>
                <w:spacing w:val="11"/>
              </w:rPr>
              <w:t xml:space="preserve"> </w:t>
            </w:r>
            <w:r w:rsidRPr="00A47847">
              <w:rPr>
                <w:rFonts w:ascii="Arial" w:hAnsi="Arial" w:cs="Arial"/>
                <w:spacing w:val="-4"/>
              </w:rPr>
              <w:t>s</w:t>
            </w:r>
            <w:r w:rsidRPr="00A47847">
              <w:rPr>
                <w:rFonts w:ascii="Arial" w:hAnsi="Arial" w:cs="Arial"/>
                <w:spacing w:val="3"/>
              </w:rPr>
              <w:t>t</w:t>
            </w:r>
            <w:r w:rsidRPr="00A47847">
              <w:rPr>
                <w:rFonts w:ascii="Arial" w:hAnsi="Arial" w:cs="Arial"/>
                <w:spacing w:val="-7"/>
              </w:rPr>
              <w:t>a</w:t>
            </w:r>
            <w:r w:rsidRPr="00A47847">
              <w:rPr>
                <w:rFonts w:ascii="Arial" w:hAnsi="Arial" w:cs="Arial"/>
                <w:spacing w:val="4"/>
              </w:rPr>
              <w:t>n</w:t>
            </w:r>
            <w:r w:rsidRPr="00A47847">
              <w:rPr>
                <w:rFonts w:ascii="Arial" w:hAnsi="Arial" w:cs="Arial"/>
                <w:spacing w:val="-1"/>
              </w:rPr>
              <w:t>d</w:t>
            </w:r>
            <w:r w:rsidRPr="00A47847">
              <w:rPr>
                <w:rFonts w:ascii="Arial" w:hAnsi="Arial" w:cs="Arial"/>
              </w:rPr>
              <w:t>-a</w:t>
            </w:r>
            <w:r w:rsidRPr="00A47847">
              <w:rPr>
                <w:rFonts w:ascii="Arial" w:hAnsi="Arial" w:cs="Arial"/>
                <w:spacing w:val="-4"/>
              </w:rPr>
              <w:t>lo</w:t>
            </w:r>
            <w:r w:rsidRPr="00A47847">
              <w:rPr>
                <w:rFonts w:ascii="Arial" w:hAnsi="Arial" w:cs="Arial"/>
                <w:spacing w:val="4"/>
              </w:rPr>
              <w:t>n</w:t>
            </w:r>
            <w:r w:rsidRPr="00A47847">
              <w:rPr>
                <w:rFonts w:ascii="Arial" w:hAnsi="Arial" w:cs="Arial"/>
              </w:rPr>
              <w:t>e</w:t>
            </w:r>
            <w:r w:rsidRPr="00A47847">
              <w:rPr>
                <w:rFonts w:ascii="Arial" w:hAnsi="Arial" w:cs="Arial"/>
                <w:spacing w:val="19"/>
              </w:rPr>
              <w:t xml:space="preserve"> </w:t>
            </w:r>
            <w:r w:rsidRPr="00A47847">
              <w:rPr>
                <w:rFonts w:ascii="Arial" w:hAnsi="Arial" w:cs="Arial"/>
                <w:spacing w:val="4"/>
              </w:rPr>
              <w:t>p</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x</w:t>
            </w:r>
            <w:r w:rsidRPr="00A47847">
              <w:rPr>
                <w:rFonts w:ascii="Arial" w:hAnsi="Arial" w:cs="Arial"/>
                <w:spacing w:val="4"/>
              </w:rPr>
              <w:t>y</w:t>
            </w:r>
            <w:r w:rsidRPr="00A47847">
              <w:rPr>
                <w:rFonts w:ascii="Arial" w:hAnsi="Arial" w:cs="Arial"/>
              </w:rPr>
              <w:t>,</w:t>
            </w:r>
            <w:r w:rsidRPr="00A47847">
              <w:rPr>
                <w:rFonts w:ascii="Arial" w:hAnsi="Arial" w:cs="Arial"/>
                <w:spacing w:val="17"/>
              </w:rPr>
              <w:t xml:space="preserve"> </w:t>
            </w:r>
            <w:r w:rsidRPr="00A47847">
              <w:rPr>
                <w:rFonts w:ascii="Arial" w:hAnsi="Arial" w:cs="Arial"/>
                <w:spacing w:val="-4"/>
              </w:rPr>
              <w:t>bu</w:t>
            </w:r>
            <w:r w:rsidRPr="00A47847">
              <w:rPr>
                <w:rFonts w:ascii="Arial" w:hAnsi="Arial" w:cs="Arial"/>
              </w:rPr>
              <w:t>t</w:t>
            </w:r>
            <w:r w:rsidRPr="00A47847">
              <w:rPr>
                <w:rFonts w:ascii="Arial" w:hAnsi="Arial" w:cs="Arial"/>
                <w:spacing w:val="24"/>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7"/>
              </w:rPr>
              <w:t>m</w:t>
            </w:r>
            <w:r w:rsidRPr="00A47847">
              <w:rPr>
                <w:rFonts w:ascii="Arial" w:hAnsi="Arial" w:cs="Arial"/>
                <w:spacing w:val="4"/>
              </w:rPr>
              <w:t>p</w:t>
            </w:r>
            <w:r w:rsidRPr="00A47847">
              <w:rPr>
                <w:rFonts w:ascii="Arial" w:hAnsi="Arial" w:cs="Arial"/>
                <w:spacing w:val="3"/>
              </w:rPr>
              <w:t>l</w:t>
            </w:r>
            <w:r w:rsidRPr="00A47847">
              <w:rPr>
                <w:rFonts w:ascii="Arial" w:hAnsi="Arial" w:cs="Arial"/>
                <w:spacing w:val="-7"/>
              </w:rPr>
              <w:t>e</w:t>
            </w:r>
            <w:r w:rsidRPr="00A47847">
              <w:rPr>
                <w:rFonts w:ascii="Arial" w:hAnsi="Arial" w:cs="Arial"/>
              </w:rPr>
              <w:t>m</w:t>
            </w:r>
            <w:r w:rsidRPr="00A47847">
              <w:rPr>
                <w:rFonts w:ascii="Arial" w:hAnsi="Arial" w:cs="Arial"/>
                <w:spacing w:val="-7"/>
              </w:rPr>
              <w:t>e</w:t>
            </w:r>
            <w:r w:rsidRPr="00A47847">
              <w:rPr>
                <w:rFonts w:ascii="Arial" w:hAnsi="Arial" w:cs="Arial"/>
                <w:spacing w:val="4"/>
              </w:rPr>
              <w:t>n</w:t>
            </w:r>
            <w:r w:rsidRPr="00A47847">
              <w:rPr>
                <w:rFonts w:ascii="Arial" w:hAnsi="Arial" w:cs="Arial"/>
                <w:spacing w:val="3"/>
              </w:rPr>
              <w:t>t</w:t>
            </w:r>
            <w:r w:rsidRPr="00A47847">
              <w:rPr>
                <w:rFonts w:ascii="Arial" w:hAnsi="Arial" w:cs="Arial"/>
              </w:rPr>
              <w:t>a</w:t>
            </w:r>
            <w:r w:rsidRPr="00A47847">
              <w:rPr>
                <w:rFonts w:ascii="Arial" w:hAnsi="Arial" w:cs="Arial"/>
                <w:spacing w:val="-7"/>
              </w:rPr>
              <w:t>r</w:t>
            </w:r>
            <w:r w:rsidRPr="00A47847">
              <w:rPr>
                <w:rFonts w:ascii="Arial" w:hAnsi="Arial" w:cs="Arial"/>
              </w:rPr>
              <w:t>y</w:t>
            </w:r>
            <w:r w:rsidRPr="00A47847">
              <w:rPr>
                <w:rFonts w:ascii="Arial" w:hAnsi="Arial" w:cs="Arial"/>
                <w:spacing w:val="25"/>
              </w:rPr>
              <w:t xml:space="preserve"> </w:t>
            </w:r>
            <w:r w:rsidRPr="00A47847">
              <w:rPr>
                <w:rFonts w:ascii="Arial" w:hAnsi="Arial" w:cs="Arial"/>
              </w:rPr>
              <w:t>e</w:t>
            </w:r>
            <w:r w:rsidRPr="00A47847">
              <w:rPr>
                <w:rFonts w:ascii="Arial" w:hAnsi="Arial" w:cs="Arial"/>
                <w:spacing w:val="-4"/>
              </w:rPr>
              <w:t>n</w:t>
            </w:r>
            <w:r w:rsidRPr="00A47847">
              <w:rPr>
                <w:rFonts w:ascii="Arial" w:hAnsi="Arial" w:cs="Arial"/>
                <w:spacing w:val="4"/>
              </w:rPr>
              <w:t>v</w:t>
            </w:r>
            <w:r w:rsidRPr="00A47847">
              <w:rPr>
                <w:rFonts w:ascii="Arial" w:hAnsi="Arial" w:cs="Arial"/>
                <w:spacing w:val="-4"/>
              </w:rPr>
              <w:t>i</w:t>
            </w:r>
            <w:r w:rsidRPr="00A47847">
              <w:rPr>
                <w:rFonts w:ascii="Arial" w:hAnsi="Arial" w:cs="Arial"/>
              </w:rPr>
              <w:t>r</w:t>
            </w:r>
            <w:r w:rsidRPr="00A47847">
              <w:rPr>
                <w:rFonts w:ascii="Arial" w:hAnsi="Arial" w:cs="Arial"/>
                <w:spacing w:val="-4"/>
              </w:rPr>
              <w:t>o</w:t>
            </w:r>
            <w:r w:rsidRPr="00A47847">
              <w:rPr>
                <w:rFonts w:ascii="Arial" w:hAnsi="Arial" w:cs="Arial"/>
                <w:spacing w:val="4"/>
              </w:rPr>
              <w:t>n</w:t>
            </w:r>
            <w:r w:rsidRPr="00A47847">
              <w:rPr>
                <w:rFonts w:ascii="Arial" w:hAnsi="Arial" w:cs="Arial"/>
              </w:rPr>
              <w:t>m</w:t>
            </w:r>
            <w:r w:rsidRPr="00A47847">
              <w:rPr>
                <w:rFonts w:ascii="Arial" w:hAnsi="Arial" w:cs="Arial"/>
                <w:spacing w:val="-7"/>
              </w:rPr>
              <w:t>e</w:t>
            </w:r>
            <w:r w:rsidRPr="00A47847">
              <w:rPr>
                <w:rFonts w:ascii="Arial" w:hAnsi="Arial" w:cs="Arial"/>
                <w:spacing w:val="-4"/>
              </w:rPr>
              <w:t>n</w:t>
            </w:r>
            <w:r w:rsidRPr="00A47847">
              <w:rPr>
                <w:rFonts w:ascii="Arial" w:hAnsi="Arial" w:cs="Arial"/>
                <w:spacing w:val="3"/>
              </w:rPr>
              <w:t>t</w:t>
            </w:r>
            <w:r w:rsidRPr="00A47847">
              <w:rPr>
                <w:rFonts w:ascii="Arial" w:hAnsi="Arial" w:cs="Arial"/>
              </w:rPr>
              <w:t>al</w:t>
            </w:r>
            <w:r w:rsidRPr="00A47847">
              <w:rPr>
                <w:rFonts w:ascii="Arial" w:hAnsi="Arial" w:cs="Arial"/>
                <w:spacing w:val="26"/>
              </w:rPr>
              <w:t xml:space="preserve"> </w:t>
            </w:r>
            <w:r w:rsidRPr="00A47847">
              <w:rPr>
                <w:rFonts w:ascii="Arial" w:hAnsi="Arial" w:cs="Arial"/>
                <w:spacing w:val="-4"/>
              </w:rPr>
              <w:t>o</w:t>
            </w:r>
            <w:r w:rsidRPr="00A47847">
              <w:rPr>
                <w:rFonts w:ascii="Arial" w:hAnsi="Arial" w:cs="Arial"/>
              </w:rPr>
              <w:t>r</w:t>
            </w:r>
            <w:r w:rsidRPr="00A47847">
              <w:rPr>
                <w:rFonts w:ascii="Arial" w:hAnsi="Arial" w:cs="Arial"/>
                <w:spacing w:val="12"/>
              </w:rPr>
              <w:t xml:space="preserve"> </w:t>
            </w:r>
            <w:r w:rsidRPr="00A47847">
              <w:rPr>
                <w:rFonts w:ascii="Arial" w:hAnsi="Arial" w:cs="Arial"/>
                <w:spacing w:val="4"/>
              </w:rPr>
              <w:t>b</w:t>
            </w:r>
            <w:r w:rsidRPr="00A47847">
              <w:rPr>
                <w:rFonts w:ascii="Arial" w:hAnsi="Arial" w:cs="Arial"/>
                <w:spacing w:val="-4"/>
              </w:rPr>
              <w:t>i</w:t>
            </w:r>
            <w:r w:rsidRPr="00A47847">
              <w:rPr>
                <w:rFonts w:ascii="Arial" w:hAnsi="Arial" w:cs="Arial"/>
                <w:spacing w:val="4"/>
              </w:rPr>
              <w:t>o</w:t>
            </w:r>
            <w:r w:rsidRPr="00A47847">
              <w:rPr>
                <w:rFonts w:ascii="Arial" w:hAnsi="Arial" w:cs="Arial"/>
                <w:spacing w:val="-4"/>
              </w:rPr>
              <w:t>t</w:t>
            </w:r>
            <w:r w:rsidRPr="00A47847">
              <w:rPr>
                <w:rFonts w:ascii="Arial" w:hAnsi="Arial" w:cs="Arial"/>
                <w:spacing w:val="3"/>
              </w:rPr>
              <w:t>i</w:t>
            </w:r>
            <w:r w:rsidRPr="00A47847">
              <w:rPr>
                <w:rFonts w:ascii="Arial" w:hAnsi="Arial" w:cs="Arial"/>
              </w:rPr>
              <w:t>c</w:t>
            </w:r>
            <w:r w:rsidRPr="00A47847">
              <w:rPr>
                <w:rFonts w:ascii="Arial" w:hAnsi="Arial" w:cs="Arial"/>
                <w:spacing w:val="15"/>
              </w:rPr>
              <w:t xml:space="preserve"> </w:t>
            </w:r>
            <w:r w:rsidRPr="00A47847">
              <w:rPr>
                <w:rFonts w:ascii="Arial" w:hAnsi="Arial" w:cs="Arial"/>
              </w:rPr>
              <w:t>fa</w:t>
            </w:r>
            <w:r w:rsidRPr="00A47847">
              <w:rPr>
                <w:rFonts w:ascii="Arial" w:hAnsi="Arial" w:cs="Arial"/>
                <w:spacing w:val="-7"/>
              </w:rPr>
              <w:t>c</w:t>
            </w:r>
            <w:r w:rsidRPr="00A47847">
              <w:rPr>
                <w:rFonts w:ascii="Arial" w:hAnsi="Arial" w:cs="Arial"/>
                <w:spacing w:val="3"/>
              </w:rPr>
              <w:t>t</w:t>
            </w:r>
            <w:r w:rsidRPr="00A47847">
              <w:rPr>
                <w:rFonts w:ascii="Arial" w:hAnsi="Arial" w:cs="Arial"/>
                <w:spacing w:val="4"/>
              </w:rPr>
              <w:t>o</w:t>
            </w:r>
            <w:r w:rsidRPr="00A47847">
              <w:rPr>
                <w:rFonts w:ascii="Arial" w:hAnsi="Arial" w:cs="Arial"/>
                <w:spacing w:val="-7"/>
              </w:rPr>
              <w:t>r</w:t>
            </w:r>
            <w:r w:rsidRPr="00A47847">
              <w:rPr>
                <w:rFonts w:ascii="Arial" w:hAnsi="Arial" w:cs="Arial"/>
              </w:rPr>
              <w:t>s</w:t>
            </w:r>
            <w:r w:rsidRPr="00A47847">
              <w:rPr>
                <w:rFonts w:ascii="Arial" w:hAnsi="Arial" w:cs="Arial"/>
                <w:spacing w:val="26"/>
              </w:rPr>
              <w:t xml:space="preserve"> </w:t>
            </w:r>
            <w:r w:rsidRPr="00A47847">
              <w:rPr>
                <w:rFonts w:ascii="Arial" w:hAnsi="Arial" w:cs="Arial"/>
                <w:spacing w:val="-7"/>
              </w:rPr>
              <w:t>(</w:t>
            </w:r>
            <w:r w:rsidRPr="00A47847">
              <w:rPr>
                <w:rFonts w:ascii="Arial" w:hAnsi="Arial" w:cs="Arial"/>
              </w:rPr>
              <w:t>e</w:t>
            </w:r>
            <w:r w:rsidRPr="00A47847">
              <w:rPr>
                <w:rFonts w:ascii="Arial" w:hAnsi="Arial" w:cs="Arial"/>
                <w:spacing w:val="-5"/>
              </w:rPr>
              <w:t>.</w:t>
            </w:r>
            <w:r w:rsidRPr="00A47847">
              <w:rPr>
                <w:rFonts w:ascii="Arial" w:hAnsi="Arial" w:cs="Arial"/>
                <w:spacing w:val="4"/>
              </w:rPr>
              <w:t>g</w:t>
            </w:r>
            <w:r w:rsidRPr="00A47847">
              <w:rPr>
                <w:rFonts w:ascii="Arial" w:hAnsi="Arial" w:cs="Arial"/>
                <w:spacing w:val="2"/>
              </w:rPr>
              <w:t>.</w:t>
            </w:r>
            <w:r w:rsidRPr="00A47847">
              <w:rPr>
                <w:rFonts w:ascii="Arial" w:hAnsi="Arial" w:cs="Arial"/>
              </w:rPr>
              <w:t>,</w:t>
            </w:r>
            <w:r w:rsidRPr="00A47847">
              <w:rPr>
                <w:rFonts w:ascii="Arial" w:hAnsi="Arial" w:cs="Arial"/>
                <w:spacing w:val="16"/>
              </w:rPr>
              <w:t xml:space="preserve"> </w:t>
            </w:r>
            <w:r w:rsidRPr="00A47847">
              <w:rPr>
                <w:rFonts w:ascii="Arial" w:hAnsi="Arial" w:cs="Arial"/>
                <w:spacing w:val="-4"/>
              </w:rPr>
              <w:t>l</w:t>
            </w:r>
            <w:r w:rsidRPr="00A47847">
              <w:rPr>
                <w:rFonts w:ascii="Arial" w:hAnsi="Arial" w:cs="Arial"/>
                <w:spacing w:val="3"/>
              </w:rPr>
              <w:t>i</w:t>
            </w:r>
            <w:r w:rsidRPr="00A47847">
              <w:rPr>
                <w:rFonts w:ascii="Arial" w:hAnsi="Arial" w:cs="Arial"/>
                <w:spacing w:val="-4"/>
              </w:rPr>
              <w:t>gh</w:t>
            </w:r>
            <w:r w:rsidRPr="00A47847">
              <w:rPr>
                <w:rFonts w:ascii="Arial" w:hAnsi="Arial" w:cs="Arial"/>
              </w:rPr>
              <w:t>t</w:t>
            </w:r>
            <w:r w:rsidRPr="00A47847">
              <w:rPr>
                <w:rFonts w:ascii="Arial" w:hAnsi="Arial" w:cs="Arial"/>
                <w:spacing w:val="17"/>
              </w:rPr>
              <w:t xml:space="preserve"> </w:t>
            </w:r>
            <w:r w:rsidRPr="00A47847">
              <w:rPr>
                <w:rFonts w:ascii="Arial" w:hAnsi="Arial" w:cs="Arial"/>
                <w:w w:val="101"/>
              </w:rPr>
              <w:t>a</w:t>
            </w:r>
            <w:r w:rsidRPr="00A47847">
              <w:rPr>
                <w:rFonts w:ascii="Arial" w:hAnsi="Arial" w:cs="Arial"/>
                <w:spacing w:val="4"/>
                <w:w w:val="101"/>
              </w:rPr>
              <w:t>v</w:t>
            </w:r>
            <w:r w:rsidRPr="00A47847">
              <w:rPr>
                <w:rFonts w:ascii="Arial" w:hAnsi="Arial" w:cs="Arial"/>
                <w:spacing w:val="-7"/>
                <w:w w:val="101"/>
              </w:rPr>
              <w:t>a</w:t>
            </w:r>
            <w:r w:rsidRPr="00A47847">
              <w:rPr>
                <w:rFonts w:ascii="Arial" w:hAnsi="Arial" w:cs="Arial"/>
                <w:spacing w:val="-4"/>
                <w:w w:val="101"/>
              </w:rPr>
              <w:t>i</w:t>
            </w:r>
            <w:r w:rsidRPr="00A47847">
              <w:rPr>
                <w:rFonts w:ascii="Arial" w:hAnsi="Arial" w:cs="Arial"/>
                <w:spacing w:val="3"/>
                <w:w w:val="101"/>
              </w:rPr>
              <w:t>l</w:t>
            </w:r>
            <w:r w:rsidRPr="00A47847">
              <w:rPr>
                <w:rFonts w:ascii="Arial" w:hAnsi="Arial" w:cs="Arial"/>
                <w:w w:val="101"/>
              </w:rPr>
              <w:t>a</w:t>
            </w:r>
            <w:r w:rsidRPr="00A47847">
              <w:rPr>
                <w:rFonts w:ascii="Arial" w:hAnsi="Arial" w:cs="Arial"/>
                <w:spacing w:val="-4"/>
                <w:w w:val="101"/>
              </w:rPr>
              <w:t>bi</w:t>
            </w:r>
            <w:r w:rsidRPr="00A47847">
              <w:rPr>
                <w:rFonts w:ascii="Arial" w:hAnsi="Arial" w:cs="Arial"/>
                <w:spacing w:val="3"/>
                <w:w w:val="101"/>
              </w:rPr>
              <w:t>l</w:t>
            </w:r>
            <w:r w:rsidRPr="00A47847">
              <w:rPr>
                <w:rFonts w:ascii="Arial" w:hAnsi="Arial" w:cs="Arial"/>
                <w:spacing w:val="-4"/>
                <w:w w:val="101"/>
              </w:rPr>
              <w:t>i</w:t>
            </w:r>
            <w:r w:rsidRPr="00A47847">
              <w:rPr>
                <w:rFonts w:ascii="Arial" w:hAnsi="Arial" w:cs="Arial"/>
                <w:spacing w:val="3"/>
                <w:w w:val="101"/>
              </w:rPr>
              <w:t>t</w:t>
            </w:r>
            <w:r w:rsidRPr="00A47847">
              <w:rPr>
                <w:rFonts w:ascii="Arial" w:hAnsi="Arial" w:cs="Arial"/>
                <w:spacing w:val="-4"/>
                <w:w w:val="101"/>
              </w:rPr>
              <w:t>y</w:t>
            </w:r>
            <w:r w:rsidRPr="00A47847">
              <w:rPr>
                <w:rFonts w:ascii="Arial" w:hAnsi="Arial" w:cs="Arial"/>
                <w:w w:val="101"/>
              </w:rPr>
              <w:t xml:space="preserve">, </w:t>
            </w:r>
            <w:r w:rsidRPr="00A47847">
              <w:rPr>
                <w:rFonts w:ascii="Arial" w:hAnsi="Arial" w:cs="Arial"/>
                <w:spacing w:val="3"/>
              </w:rPr>
              <w:t>s</w:t>
            </w:r>
            <w:r w:rsidRPr="00A47847">
              <w:rPr>
                <w:rFonts w:ascii="Arial" w:hAnsi="Arial" w:cs="Arial"/>
                <w:spacing w:val="-4"/>
              </w:rPr>
              <w:t>o</w:t>
            </w:r>
            <w:r w:rsidRPr="00A47847">
              <w:rPr>
                <w:rFonts w:ascii="Arial" w:hAnsi="Arial" w:cs="Arial"/>
                <w:spacing w:val="3"/>
              </w:rPr>
              <w:t>i</w:t>
            </w:r>
            <w:r w:rsidRPr="00A47847">
              <w:rPr>
                <w:rFonts w:ascii="Arial" w:hAnsi="Arial" w:cs="Arial"/>
              </w:rPr>
              <w:t>l</w:t>
            </w:r>
            <w:r w:rsidRPr="00A47847">
              <w:rPr>
                <w:rFonts w:ascii="Arial" w:hAnsi="Arial" w:cs="Arial"/>
                <w:spacing w:val="-6"/>
              </w:rPr>
              <w:t xml:space="preserve"> </w:t>
            </w:r>
            <w:r w:rsidRPr="00A47847">
              <w:rPr>
                <w:rFonts w:ascii="Arial" w:hAnsi="Arial" w:cs="Arial"/>
                <w:spacing w:val="-4"/>
              </w:rPr>
              <w:t>q</w:t>
            </w:r>
            <w:r w:rsidRPr="00A47847">
              <w:rPr>
                <w:rFonts w:ascii="Arial" w:hAnsi="Arial" w:cs="Arial"/>
                <w:spacing w:val="4"/>
              </w:rPr>
              <w:t>u</w:t>
            </w:r>
            <w:r w:rsidRPr="00A47847">
              <w:rPr>
                <w:rFonts w:ascii="Arial" w:hAnsi="Arial" w:cs="Arial"/>
                <w:spacing w:val="-7"/>
              </w:rPr>
              <w:t>a</w:t>
            </w:r>
            <w:r w:rsidRPr="00A47847">
              <w:rPr>
                <w:rFonts w:ascii="Arial" w:hAnsi="Arial" w:cs="Arial"/>
                <w:spacing w:val="3"/>
              </w:rPr>
              <w:t>l</w:t>
            </w:r>
            <w:r w:rsidRPr="00A47847">
              <w:rPr>
                <w:rFonts w:ascii="Arial" w:hAnsi="Arial" w:cs="Arial"/>
                <w:spacing w:val="-4"/>
              </w:rPr>
              <w:t>i</w:t>
            </w:r>
            <w:r w:rsidRPr="00A47847">
              <w:rPr>
                <w:rFonts w:ascii="Arial" w:hAnsi="Arial" w:cs="Arial"/>
                <w:spacing w:val="3"/>
              </w:rPr>
              <w:t>t</w:t>
            </w:r>
            <w:r w:rsidRPr="00A47847">
              <w:rPr>
                <w:rFonts w:ascii="Arial" w:hAnsi="Arial" w:cs="Arial"/>
                <w:spacing w:val="-4"/>
              </w:rPr>
              <w:t>y</w:t>
            </w:r>
            <w:r w:rsidRPr="00A47847">
              <w:rPr>
                <w:rFonts w:ascii="Arial" w:hAnsi="Arial" w:cs="Arial"/>
              </w:rPr>
              <w:t>,</w:t>
            </w:r>
            <w:r w:rsidRPr="00A47847">
              <w:rPr>
                <w:rFonts w:ascii="Arial" w:hAnsi="Arial" w:cs="Arial"/>
                <w:spacing w:val="3"/>
              </w:rPr>
              <w:t xml:space="preserve"> </w:t>
            </w:r>
            <w:r w:rsidRPr="00A47847">
              <w:rPr>
                <w:rFonts w:ascii="Arial" w:hAnsi="Arial" w:cs="Arial"/>
                <w:spacing w:val="-4"/>
              </w:rPr>
              <w:t>h</w:t>
            </w:r>
            <w:r w:rsidRPr="00A47847">
              <w:rPr>
                <w:rFonts w:ascii="Arial" w:hAnsi="Arial" w:cs="Arial"/>
              </w:rPr>
              <w:t>er</w:t>
            </w:r>
            <w:r w:rsidRPr="00A47847">
              <w:rPr>
                <w:rFonts w:ascii="Arial" w:hAnsi="Arial" w:cs="Arial"/>
                <w:spacing w:val="-4"/>
              </w:rPr>
              <w:t>bi</w:t>
            </w:r>
            <w:r w:rsidRPr="00A47847">
              <w:rPr>
                <w:rFonts w:ascii="Arial" w:hAnsi="Arial" w:cs="Arial"/>
                <w:spacing w:val="4"/>
              </w:rPr>
              <w:t>v</w:t>
            </w:r>
            <w:r w:rsidRPr="00A47847">
              <w:rPr>
                <w:rFonts w:ascii="Arial" w:hAnsi="Arial" w:cs="Arial"/>
                <w:spacing w:val="-4"/>
              </w:rPr>
              <w:t>o</w:t>
            </w:r>
            <w:r w:rsidRPr="00A47847">
              <w:rPr>
                <w:rFonts w:ascii="Arial" w:hAnsi="Arial" w:cs="Arial"/>
              </w:rPr>
              <w:t>r</w:t>
            </w:r>
            <w:r w:rsidRPr="00A47847">
              <w:rPr>
                <w:rFonts w:ascii="Arial" w:hAnsi="Arial" w:cs="Arial"/>
                <w:spacing w:val="4"/>
              </w:rPr>
              <w:t>y</w:t>
            </w:r>
            <w:r w:rsidRPr="00A47847">
              <w:rPr>
                <w:rFonts w:ascii="Arial" w:hAnsi="Arial" w:cs="Arial"/>
              </w:rPr>
              <w:t>)</w:t>
            </w:r>
            <w:r w:rsidRPr="00A47847">
              <w:rPr>
                <w:rFonts w:ascii="Arial" w:hAnsi="Arial" w:cs="Arial"/>
                <w:spacing w:val="3"/>
              </w:rPr>
              <w:t xml:space="preserve"> </w:t>
            </w:r>
            <w:r w:rsidRPr="00A47847">
              <w:rPr>
                <w:rFonts w:ascii="Arial" w:hAnsi="Arial" w:cs="Arial"/>
                <w:spacing w:val="-7"/>
              </w:rPr>
              <w:t>a</w:t>
            </w:r>
            <w:r w:rsidRPr="00A47847">
              <w:rPr>
                <w:rFonts w:ascii="Arial" w:hAnsi="Arial" w:cs="Arial"/>
              </w:rPr>
              <w:t>re</w:t>
            </w:r>
            <w:r w:rsidRPr="00A47847">
              <w:rPr>
                <w:rFonts w:ascii="Arial" w:hAnsi="Arial" w:cs="Arial"/>
                <w:spacing w:val="-3"/>
              </w:rPr>
              <w:t xml:space="preserve"> </w:t>
            </w:r>
            <w:r w:rsidRPr="00A47847">
              <w:rPr>
                <w:rFonts w:ascii="Arial" w:hAnsi="Arial" w:cs="Arial"/>
                <w:spacing w:val="-4"/>
              </w:rPr>
              <w:t>no</w:t>
            </w:r>
            <w:r w:rsidRPr="00A47847">
              <w:rPr>
                <w:rFonts w:ascii="Arial" w:hAnsi="Arial" w:cs="Arial"/>
              </w:rPr>
              <w:t>t</w:t>
            </w:r>
            <w:r w:rsidRPr="00A47847">
              <w:rPr>
                <w:rFonts w:ascii="Arial" w:hAnsi="Arial" w:cs="Arial"/>
                <w:spacing w:val="1"/>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4"/>
              </w:rPr>
              <w:t>n</w:t>
            </w:r>
            <w:r w:rsidRPr="00A47847">
              <w:rPr>
                <w:rFonts w:ascii="Arial" w:hAnsi="Arial" w:cs="Arial"/>
                <w:spacing w:val="3"/>
              </w:rPr>
              <w:t>s</w:t>
            </w:r>
            <w:r w:rsidRPr="00A47847">
              <w:rPr>
                <w:rFonts w:ascii="Arial" w:hAnsi="Arial" w:cs="Arial"/>
                <w:spacing w:val="-4"/>
              </w:rPr>
              <w:t>i</w:t>
            </w:r>
            <w:r w:rsidRPr="00A47847">
              <w:rPr>
                <w:rFonts w:ascii="Arial" w:hAnsi="Arial" w:cs="Arial"/>
                <w:spacing w:val="4"/>
              </w:rPr>
              <w:t>d</w:t>
            </w:r>
            <w:r w:rsidRPr="00A47847">
              <w:rPr>
                <w:rFonts w:ascii="Arial" w:hAnsi="Arial" w:cs="Arial"/>
              </w:rPr>
              <w:t>e</w:t>
            </w:r>
            <w:r w:rsidRPr="00A47847">
              <w:rPr>
                <w:rFonts w:ascii="Arial" w:hAnsi="Arial" w:cs="Arial"/>
                <w:spacing w:val="-7"/>
              </w:rPr>
              <w:t>r</w:t>
            </w:r>
            <w:r w:rsidRPr="00A47847">
              <w:rPr>
                <w:rFonts w:ascii="Arial" w:hAnsi="Arial" w:cs="Arial"/>
              </w:rPr>
              <w:t>e</w:t>
            </w:r>
            <w:r w:rsidRPr="00A47847">
              <w:rPr>
                <w:rFonts w:ascii="Arial" w:hAnsi="Arial" w:cs="Arial"/>
                <w:spacing w:val="1"/>
              </w:rPr>
              <w:t>d</w:t>
            </w:r>
            <w:r w:rsidRPr="00A47847">
              <w:rPr>
                <w:rFonts w:ascii="Arial" w:hAnsi="Arial" w:cs="Arial"/>
              </w:rPr>
              <w:t>;</w:t>
            </w:r>
            <w:r w:rsidRPr="00A47847">
              <w:rPr>
                <w:rFonts w:ascii="Arial" w:hAnsi="Arial" w:cs="Arial"/>
                <w:spacing w:val="8"/>
              </w:rPr>
              <w:t xml:space="preserve"> </w:t>
            </w:r>
            <w:r w:rsidRPr="00A47847">
              <w:rPr>
                <w:rFonts w:ascii="Arial" w:hAnsi="Arial" w:cs="Arial"/>
                <w:spacing w:val="-8"/>
              </w:rPr>
              <w:t>S</w:t>
            </w:r>
            <w:r w:rsidRPr="00A47847">
              <w:rPr>
                <w:rFonts w:ascii="Arial" w:hAnsi="Arial" w:cs="Arial"/>
                <w:spacing w:val="4"/>
              </w:rPr>
              <w:t>p</w:t>
            </w:r>
            <w:r w:rsidRPr="00A47847">
              <w:rPr>
                <w:rFonts w:ascii="Arial" w:hAnsi="Arial" w:cs="Arial"/>
                <w:spacing w:val="-7"/>
              </w:rPr>
              <w:t>a</w:t>
            </w:r>
            <w:r w:rsidRPr="00A47847">
              <w:rPr>
                <w:rFonts w:ascii="Arial" w:hAnsi="Arial" w:cs="Arial"/>
                <w:spacing w:val="3"/>
              </w:rPr>
              <w:t>ti</w:t>
            </w:r>
            <w:r w:rsidRPr="00A47847">
              <w:rPr>
                <w:rFonts w:ascii="Arial" w:hAnsi="Arial" w:cs="Arial"/>
                <w:spacing w:val="-7"/>
              </w:rPr>
              <w:t>a</w:t>
            </w:r>
            <w:r w:rsidRPr="00A47847">
              <w:rPr>
                <w:rFonts w:ascii="Arial" w:hAnsi="Arial" w:cs="Arial"/>
              </w:rPr>
              <w:t>l</w:t>
            </w:r>
            <w:r w:rsidRPr="00A47847">
              <w:rPr>
                <w:rFonts w:ascii="Arial" w:hAnsi="Arial" w:cs="Arial"/>
                <w:spacing w:val="4"/>
              </w:rPr>
              <w:t xml:space="preserve"> </w:t>
            </w:r>
            <w:r w:rsidRPr="00A47847">
              <w:rPr>
                <w:rFonts w:ascii="Arial" w:hAnsi="Arial" w:cs="Arial"/>
              </w:rPr>
              <w:t>eff</w:t>
            </w:r>
            <w:r w:rsidRPr="00A47847">
              <w:rPr>
                <w:rFonts w:ascii="Arial" w:hAnsi="Arial" w:cs="Arial"/>
                <w:spacing w:val="-7"/>
              </w:rPr>
              <w:t>e</w:t>
            </w:r>
            <w:r w:rsidRPr="00A47847">
              <w:rPr>
                <w:rFonts w:ascii="Arial" w:hAnsi="Arial" w:cs="Arial"/>
              </w:rPr>
              <w:t>c</w:t>
            </w:r>
            <w:r w:rsidRPr="00A47847">
              <w:rPr>
                <w:rFonts w:ascii="Arial" w:hAnsi="Arial" w:cs="Arial"/>
                <w:spacing w:val="-4"/>
              </w:rPr>
              <w:t>t</w:t>
            </w:r>
            <w:r w:rsidRPr="00A47847">
              <w:rPr>
                <w:rFonts w:ascii="Arial" w:hAnsi="Arial" w:cs="Arial"/>
              </w:rPr>
              <w:t>s</w:t>
            </w:r>
            <w:r w:rsidRPr="00A47847">
              <w:rPr>
                <w:rFonts w:ascii="Arial" w:hAnsi="Arial" w:cs="Arial"/>
                <w:spacing w:val="3"/>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6"/>
              </w:rPr>
              <w:t xml:space="preserve"> </w:t>
            </w:r>
            <w:r w:rsidRPr="00A47847">
              <w:rPr>
                <w:rFonts w:ascii="Arial" w:hAnsi="Arial" w:cs="Arial"/>
                <w:spacing w:val="-4"/>
              </w:rPr>
              <w:t>q</w:t>
            </w:r>
            <w:r w:rsidRPr="00A47847">
              <w:rPr>
                <w:rFonts w:ascii="Arial" w:hAnsi="Arial" w:cs="Arial"/>
                <w:spacing w:val="4"/>
              </w:rPr>
              <w:t>u</w:t>
            </w:r>
            <w:r w:rsidRPr="00A47847">
              <w:rPr>
                <w:rFonts w:ascii="Arial" w:hAnsi="Arial" w:cs="Arial"/>
                <w:spacing w:val="-7"/>
              </w:rPr>
              <w:t>a</w:t>
            </w:r>
            <w:r w:rsidRPr="00A47847">
              <w:rPr>
                <w:rFonts w:ascii="Arial" w:hAnsi="Arial" w:cs="Arial"/>
                <w:spacing w:val="4"/>
              </w:rPr>
              <w:t>d</w:t>
            </w:r>
            <w:r w:rsidRPr="00A47847">
              <w:rPr>
                <w:rFonts w:ascii="Arial" w:hAnsi="Arial" w:cs="Arial"/>
              </w:rPr>
              <w:t>ra</w:t>
            </w:r>
            <w:r w:rsidRPr="00A47847">
              <w:rPr>
                <w:rFonts w:ascii="Arial" w:hAnsi="Arial" w:cs="Arial"/>
                <w:spacing w:val="-1"/>
              </w:rPr>
              <w:t>t</w:t>
            </w:r>
            <w:r w:rsidRPr="00A47847">
              <w:rPr>
                <w:rFonts w:ascii="Arial" w:hAnsi="Arial" w:cs="Arial"/>
              </w:rPr>
              <w:t>-</w:t>
            </w:r>
            <w:r w:rsidRPr="00A47847">
              <w:rPr>
                <w:rFonts w:ascii="Arial" w:hAnsi="Arial" w:cs="Arial"/>
                <w:spacing w:val="3"/>
              </w:rPr>
              <w:t>l</w:t>
            </w:r>
            <w:r w:rsidRPr="00A47847">
              <w:rPr>
                <w:rFonts w:ascii="Arial" w:hAnsi="Arial" w:cs="Arial"/>
                <w:spacing w:val="-7"/>
              </w:rPr>
              <w:t>e</w:t>
            </w:r>
            <w:r w:rsidRPr="00A47847">
              <w:rPr>
                <w:rFonts w:ascii="Arial" w:hAnsi="Arial" w:cs="Arial"/>
                <w:spacing w:val="4"/>
              </w:rPr>
              <w:t>v</w:t>
            </w:r>
            <w:r w:rsidRPr="00A47847">
              <w:rPr>
                <w:rFonts w:ascii="Arial" w:hAnsi="Arial" w:cs="Arial"/>
                <w:spacing w:val="-7"/>
              </w:rPr>
              <w:t>e</w:t>
            </w:r>
            <w:r w:rsidRPr="00A47847">
              <w:rPr>
                <w:rFonts w:ascii="Arial" w:hAnsi="Arial" w:cs="Arial"/>
              </w:rPr>
              <w:t>l</w:t>
            </w:r>
            <w:r w:rsidRPr="00A47847">
              <w:rPr>
                <w:rFonts w:ascii="Arial" w:hAnsi="Arial" w:cs="Arial"/>
                <w:spacing w:val="9"/>
              </w:rPr>
              <w:t xml:space="preserve"> </w:t>
            </w:r>
            <w:r w:rsidRPr="00A47847">
              <w:rPr>
                <w:rFonts w:ascii="Arial" w:hAnsi="Arial" w:cs="Arial"/>
                <w:spacing w:val="-4"/>
              </w:rPr>
              <w:t>d</w:t>
            </w:r>
            <w:r w:rsidRPr="00A47847">
              <w:rPr>
                <w:rFonts w:ascii="Arial" w:hAnsi="Arial" w:cs="Arial"/>
              </w:rPr>
              <w:t>e</w:t>
            </w:r>
            <w:r w:rsidRPr="00A47847">
              <w:rPr>
                <w:rFonts w:ascii="Arial" w:hAnsi="Arial" w:cs="Arial"/>
                <w:spacing w:val="4"/>
              </w:rPr>
              <w:t>p</w:t>
            </w:r>
            <w:r w:rsidRPr="00A47847">
              <w:rPr>
                <w:rFonts w:ascii="Arial" w:hAnsi="Arial" w:cs="Arial"/>
                <w:spacing w:val="-7"/>
              </w:rPr>
              <w:t>e</w:t>
            </w:r>
            <w:r w:rsidRPr="00A47847">
              <w:rPr>
                <w:rFonts w:ascii="Arial" w:hAnsi="Arial" w:cs="Arial"/>
                <w:spacing w:val="-4"/>
              </w:rPr>
              <w:t>n</w:t>
            </w:r>
            <w:r w:rsidRPr="00A47847">
              <w:rPr>
                <w:rFonts w:ascii="Arial" w:hAnsi="Arial" w:cs="Arial"/>
                <w:spacing w:val="4"/>
              </w:rPr>
              <w:t>d</w:t>
            </w:r>
            <w:r w:rsidRPr="00A47847">
              <w:rPr>
                <w:rFonts w:ascii="Arial" w:hAnsi="Arial" w:cs="Arial"/>
                <w:spacing w:val="-7"/>
              </w:rPr>
              <w:t>e</w:t>
            </w:r>
            <w:r w:rsidRPr="00A47847">
              <w:rPr>
                <w:rFonts w:ascii="Arial" w:hAnsi="Arial" w:cs="Arial"/>
                <w:spacing w:val="4"/>
              </w:rPr>
              <w:t>n</w:t>
            </w:r>
            <w:r w:rsidRPr="00A47847">
              <w:rPr>
                <w:rFonts w:ascii="Arial" w:hAnsi="Arial" w:cs="Arial"/>
              </w:rPr>
              <w:t>c</w:t>
            </w:r>
            <w:r w:rsidRPr="00A47847">
              <w:rPr>
                <w:rFonts w:ascii="Arial" w:hAnsi="Arial" w:cs="Arial"/>
                <w:spacing w:val="-4"/>
              </w:rPr>
              <w:t>i</w:t>
            </w:r>
            <w:r w:rsidRPr="00A47847">
              <w:rPr>
                <w:rFonts w:ascii="Arial" w:hAnsi="Arial" w:cs="Arial"/>
              </w:rPr>
              <w:t>es</w:t>
            </w:r>
            <w:r w:rsidRPr="00A47847">
              <w:rPr>
                <w:rFonts w:ascii="Arial" w:hAnsi="Arial" w:cs="Arial"/>
                <w:spacing w:val="10"/>
              </w:rPr>
              <w:t xml:space="preserve"> </w:t>
            </w:r>
            <w:r w:rsidRPr="00A47847">
              <w:rPr>
                <w:rFonts w:ascii="Arial" w:hAnsi="Arial" w:cs="Arial"/>
                <w:spacing w:val="-7"/>
              </w:rPr>
              <w:t>a</w:t>
            </w:r>
            <w:r w:rsidRPr="00A47847">
              <w:rPr>
                <w:rFonts w:ascii="Arial" w:hAnsi="Arial" w:cs="Arial"/>
              </w:rPr>
              <w:t>re</w:t>
            </w:r>
            <w:r w:rsidRPr="00A47847">
              <w:rPr>
                <w:rFonts w:ascii="Arial" w:hAnsi="Arial" w:cs="Arial"/>
                <w:spacing w:val="-3"/>
              </w:rPr>
              <w:t xml:space="preserve"> </w:t>
            </w:r>
            <w:r w:rsidRPr="00A47847">
              <w:rPr>
                <w:rFonts w:ascii="Arial" w:hAnsi="Arial" w:cs="Arial"/>
                <w:spacing w:val="-4"/>
              </w:rPr>
              <w:t>no</w:t>
            </w:r>
            <w:r w:rsidRPr="00A47847">
              <w:rPr>
                <w:rFonts w:ascii="Arial" w:hAnsi="Arial" w:cs="Arial"/>
              </w:rPr>
              <w:t>t</w:t>
            </w:r>
            <w:r w:rsidRPr="00A47847">
              <w:rPr>
                <w:rFonts w:ascii="Arial" w:hAnsi="Arial" w:cs="Arial"/>
                <w:spacing w:val="1"/>
              </w:rPr>
              <w:t xml:space="preserve"> </w:t>
            </w:r>
            <w:r w:rsidRPr="00A47847">
              <w:rPr>
                <w:rFonts w:ascii="Arial" w:hAnsi="Arial" w:cs="Arial"/>
                <w:w w:val="101"/>
              </w:rPr>
              <w:t>m</w:t>
            </w:r>
            <w:r w:rsidRPr="00A47847">
              <w:rPr>
                <w:rFonts w:ascii="Arial" w:hAnsi="Arial" w:cs="Arial"/>
                <w:spacing w:val="-7"/>
                <w:w w:val="101"/>
              </w:rPr>
              <w:t>e</w:t>
            </w:r>
            <w:r w:rsidRPr="00A47847">
              <w:rPr>
                <w:rFonts w:ascii="Arial" w:hAnsi="Arial" w:cs="Arial"/>
                <w:spacing w:val="4"/>
                <w:w w:val="101"/>
              </w:rPr>
              <w:t>n</w:t>
            </w:r>
            <w:r w:rsidRPr="00A47847">
              <w:rPr>
                <w:rFonts w:ascii="Arial" w:hAnsi="Arial" w:cs="Arial"/>
                <w:spacing w:val="-4"/>
                <w:w w:val="101"/>
              </w:rPr>
              <w:t>ti</w:t>
            </w:r>
            <w:r w:rsidRPr="00A47847">
              <w:rPr>
                <w:rFonts w:ascii="Arial" w:hAnsi="Arial" w:cs="Arial"/>
                <w:spacing w:val="4"/>
                <w:w w:val="101"/>
              </w:rPr>
              <w:t>on</w:t>
            </w:r>
            <w:r w:rsidRPr="00A47847">
              <w:rPr>
                <w:rFonts w:ascii="Arial" w:hAnsi="Arial" w:cs="Arial"/>
                <w:spacing w:val="-7"/>
                <w:w w:val="101"/>
              </w:rPr>
              <w:t>e</w:t>
            </w:r>
            <w:r w:rsidRPr="00A47847">
              <w:rPr>
                <w:rFonts w:ascii="Arial" w:hAnsi="Arial" w:cs="Arial"/>
                <w:spacing w:val="4"/>
                <w:w w:val="101"/>
              </w:rPr>
              <w:t>d</w:t>
            </w:r>
            <w:r w:rsidRPr="00A47847">
              <w:rPr>
                <w:rFonts w:ascii="Arial" w:hAnsi="Arial" w:cs="Arial"/>
                <w:w w:val="101"/>
              </w:rPr>
              <w:t xml:space="preserve">, </w:t>
            </w:r>
            <w:r w:rsidRPr="00A47847">
              <w:rPr>
                <w:rFonts w:ascii="Arial" w:hAnsi="Arial" w:cs="Arial"/>
                <w:spacing w:val="4"/>
              </w:rPr>
              <w:t>d</w:t>
            </w:r>
            <w:r w:rsidRPr="00A47847">
              <w:rPr>
                <w:rFonts w:ascii="Arial" w:hAnsi="Arial" w:cs="Arial"/>
              </w:rPr>
              <w:t>e</w:t>
            </w:r>
            <w:r w:rsidRPr="00A47847">
              <w:rPr>
                <w:rFonts w:ascii="Arial" w:hAnsi="Arial" w:cs="Arial"/>
                <w:spacing w:val="-4"/>
              </w:rPr>
              <w:t>sp</w:t>
            </w:r>
            <w:r w:rsidRPr="00A47847">
              <w:rPr>
                <w:rFonts w:ascii="Arial" w:hAnsi="Arial" w:cs="Arial"/>
                <w:spacing w:val="3"/>
              </w:rPr>
              <w:t>it</w:t>
            </w:r>
            <w:r w:rsidRPr="00A47847">
              <w:rPr>
                <w:rFonts w:ascii="Arial" w:hAnsi="Arial" w:cs="Arial"/>
              </w:rPr>
              <w:t>e</w:t>
            </w:r>
            <w:r w:rsidRPr="00A47847">
              <w:rPr>
                <w:rFonts w:ascii="Arial" w:hAnsi="Arial" w:cs="Arial"/>
                <w:spacing w:val="1"/>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spacing w:val="-7"/>
              </w:rPr>
              <w:t>e</w:t>
            </w:r>
            <w:r w:rsidRPr="00A47847">
              <w:rPr>
                <w:rFonts w:ascii="Arial" w:hAnsi="Arial" w:cs="Arial"/>
                <w:spacing w:val="3"/>
              </w:rPr>
              <w:t>i</w:t>
            </w:r>
            <w:r w:rsidRPr="00A47847">
              <w:rPr>
                <w:rFonts w:ascii="Arial" w:hAnsi="Arial" w:cs="Arial"/>
              </w:rPr>
              <w:t>r</w:t>
            </w:r>
            <w:r w:rsidRPr="00A47847">
              <w:rPr>
                <w:rFonts w:ascii="Arial" w:hAnsi="Arial" w:cs="Arial"/>
                <w:spacing w:val="-1"/>
              </w:rPr>
              <w:t xml:space="preserve"> </w:t>
            </w:r>
            <w:r w:rsidRPr="00A47847">
              <w:rPr>
                <w:rFonts w:ascii="Arial" w:hAnsi="Arial" w:cs="Arial"/>
                <w:spacing w:val="-4"/>
              </w:rPr>
              <w:t>p</w:t>
            </w:r>
            <w:r w:rsidRPr="00A47847">
              <w:rPr>
                <w:rFonts w:ascii="Arial" w:hAnsi="Arial" w:cs="Arial"/>
                <w:spacing w:val="4"/>
              </w:rPr>
              <w:t>o</w:t>
            </w:r>
            <w:r w:rsidRPr="00A47847">
              <w:rPr>
                <w:rFonts w:ascii="Arial" w:hAnsi="Arial" w:cs="Arial"/>
                <w:spacing w:val="3"/>
              </w:rPr>
              <w:t>t</w:t>
            </w:r>
            <w:r w:rsidRPr="00A47847">
              <w:rPr>
                <w:rFonts w:ascii="Arial" w:hAnsi="Arial" w:cs="Arial"/>
                <w:spacing w:val="-7"/>
              </w:rPr>
              <w:t>e</w:t>
            </w:r>
            <w:r w:rsidRPr="00A47847">
              <w:rPr>
                <w:rFonts w:ascii="Arial" w:hAnsi="Arial" w:cs="Arial"/>
                <w:spacing w:val="-4"/>
              </w:rPr>
              <w:t>n</w:t>
            </w:r>
            <w:r w:rsidRPr="00A47847">
              <w:rPr>
                <w:rFonts w:ascii="Arial" w:hAnsi="Arial" w:cs="Arial"/>
                <w:spacing w:val="3"/>
              </w:rPr>
              <w:t>ti</w:t>
            </w:r>
            <w:r w:rsidRPr="00A47847">
              <w:rPr>
                <w:rFonts w:ascii="Arial" w:hAnsi="Arial" w:cs="Arial"/>
                <w:spacing w:val="-7"/>
              </w:rPr>
              <w:t>a</w:t>
            </w:r>
            <w:r w:rsidRPr="00A47847">
              <w:rPr>
                <w:rFonts w:ascii="Arial" w:hAnsi="Arial" w:cs="Arial"/>
              </w:rPr>
              <w:t>l</w:t>
            </w:r>
            <w:r w:rsidRPr="00A47847">
              <w:rPr>
                <w:rFonts w:ascii="Arial" w:hAnsi="Arial" w:cs="Arial"/>
                <w:spacing w:val="5"/>
              </w:rPr>
              <w:t xml:space="preserve"> </w:t>
            </w:r>
            <w:r w:rsidRPr="00A47847">
              <w:rPr>
                <w:rFonts w:ascii="Arial" w:hAnsi="Arial" w:cs="Arial"/>
                <w:spacing w:val="-4"/>
              </w:rPr>
              <w:t>i</w:t>
            </w:r>
            <w:r w:rsidRPr="00A47847">
              <w:rPr>
                <w:rFonts w:ascii="Arial" w:hAnsi="Arial" w:cs="Arial"/>
                <w:spacing w:val="4"/>
              </w:rPr>
              <w:t>n</w:t>
            </w:r>
            <w:r w:rsidRPr="00A47847">
              <w:rPr>
                <w:rFonts w:ascii="Arial" w:hAnsi="Arial" w:cs="Arial"/>
              </w:rPr>
              <w:t>f</w:t>
            </w:r>
            <w:r w:rsidRPr="00A47847">
              <w:rPr>
                <w:rFonts w:ascii="Arial" w:hAnsi="Arial" w:cs="Arial"/>
                <w:spacing w:val="-4"/>
              </w:rPr>
              <w:t>l</w:t>
            </w:r>
            <w:r w:rsidRPr="00A47847">
              <w:rPr>
                <w:rFonts w:ascii="Arial" w:hAnsi="Arial" w:cs="Arial"/>
                <w:spacing w:val="4"/>
              </w:rPr>
              <w:t>u</w:t>
            </w:r>
            <w:r w:rsidRPr="00A47847">
              <w:rPr>
                <w:rFonts w:ascii="Arial" w:hAnsi="Arial" w:cs="Arial"/>
                <w:spacing w:val="-7"/>
              </w:rPr>
              <w:t>e</w:t>
            </w:r>
            <w:r w:rsidRPr="00A47847">
              <w:rPr>
                <w:rFonts w:ascii="Arial" w:hAnsi="Arial" w:cs="Arial"/>
                <w:spacing w:val="4"/>
              </w:rPr>
              <w:t>n</w:t>
            </w:r>
            <w:r w:rsidRPr="00A47847">
              <w:rPr>
                <w:rFonts w:ascii="Arial" w:hAnsi="Arial" w:cs="Arial"/>
              </w:rPr>
              <w:t>ce</w:t>
            </w:r>
            <w:r w:rsidRPr="00A47847">
              <w:rPr>
                <w:rFonts w:ascii="Arial" w:hAnsi="Arial" w:cs="Arial"/>
                <w:spacing w:val="2"/>
              </w:rPr>
              <w:t xml:space="preserve"> </w:t>
            </w:r>
            <w:r w:rsidRPr="00A47847">
              <w:rPr>
                <w:rFonts w:ascii="Arial" w:hAnsi="Arial" w:cs="Arial"/>
                <w:spacing w:val="-4"/>
              </w:rPr>
              <w:t>o</w:t>
            </w:r>
            <w:r w:rsidRPr="00A47847">
              <w:rPr>
                <w:rFonts w:ascii="Arial" w:hAnsi="Arial" w:cs="Arial"/>
              </w:rPr>
              <w:t>n</w:t>
            </w:r>
            <w:r w:rsidRPr="00A47847">
              <w:rPr>
                <w:rFonts w:ascii="Arial" w:hAnsi="Arial" w:cs="Arial"/>
                <w:spacing w:val="8"/>
              </w:rPr>
              <w:t xml:space="preserve"> </w:t>
            </w:r>
            <w:r w:rsidRPr="00A47847">
              <w:rPr>
                <w:rFonts w:ascii="Arial" w:hAnsi="Arial" w:cs="Arial"/>
              </w:rPr>
              <w:t>r</w:t>
            </w:r>
            <w:r w:rsidRPr="00A47847">
              <w:rPr>
                <w:rFonts w:ascii="Arial" w:hAnsi="Arial" w:cs="Arial"/>
                <w:spacing w:val="-7"/>
              </w:rPr>
              <w:t>e</w:t>
            </w:r>
            <w:r w:rsidRPr="00A47847">
              <w:rPr>
                <w:rFonts w:ascii="Arial" w:hAnsi="Arial" w:cs="Arial"/>
                <w:spacing w:val="4"/>
              </w:rPr>
              <w:t>g</w:t>
            </w:r>
            <w:r w:rsidRPr="00A47847">
              <w:rPr>
                <w:rFonts w:ascii="Arial" w:hAnsi="Arial" w:cs="Arial"/>
              </w:rPr>
              <w:t>r</w:t>
            </w:r>
            <w:r w:rsidRPr="00A47847">
              <w:rPr>
                <w:rFonts w:ascii="Arial" w:hAnsi="Arial" w:cs="Arial"/>
                <w:spacing w:val="-7"/>
              </w:rPr>
              <w:t>e</w:t>
            </w:r>
            <w:r w:rsidRPr="00A47847">
              <w:rPr>
                <w:rFonts w:ascii="Arial" w:hAnsi="Arial" w:cs="Arial"/>
                <w:spacing w:val="-4"/>
              </w:rPr>
              <w:t>s</w:t>
            </w:r>
            <w:r w:rsidRPr="00A47847">
              <w:rPr>
                <w:rFonts w:ascii="Arial" w:hAnsi="Arial" w:cs="Arial"/>
                <w:spacing w:val="3"/>
              </w:rPr>
              <w:t>s</w:t>
            </w:r>
            <w:r w:rsidRPr="00A47847">
              <w:rPr>
                <w:rFonts w:ascii="Arial" w:hAnsi="Arial" w:cs="Arial"/>
                <w:spacing w:val="-4"/>
              </w:rPr>
              <w:t>io</w:t>
            </w:r>
            <w:r w:rsidRPr="00A47847">
              <w:rPr>
                <w:rFonts w:ascii="Arial" w:hAnsi="Arial" w:cs="Arial"/>
              </w:rPr>
              <w:t>n</w:t>
            </w:r>
            <w:r w:rsidRPr="00A47847">
              <w:rPr>
                <w:rFonts w:ascii="Arial" w:hAnsi="Arial" w:cs="Arial"/>
                <w:spacing w:val="14"/>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1"/>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7"/>
              </w:rPr>
              <w:t>m</w:t>
            </w:r>
            <w:r w:rsidRPr="00A47847">
              <w:rPr>
                <w:rFonts w:ascii="Arial" w:hAnsi="Arial" w:cs="Arial"/>
                <w:spacing w:val="4"/>
              </w:rPr>
              <w:t>p</w:t>
            </w:r>
            <w:r w:rsidRPr="00A47847">
              <w:rPr>
                <w:rFonts w:ascii="Arial" w:hAnsi="Arial" w:cs="Arial"/>
              </w:rPr>
              <w:t>e</w:t>
            </w:r>
            <w:r w:rsidRPr="00A47847">
              <w:rPr>
                <w:rFonts w:ascii="Arial" w:hAnsi="Arial" w:cs="Arial"/>
                <w:spacing w:val="-4"/>
              </w:rPr>
              <w:t>ti</w:t>
            </w:r>
            <w:r w:rsidRPr="00A47847">
              <w:rPr>
                <w:rFonts w:ascii="Arial" w:hAnsi="Arial" w:cs="Arial"/>
                <w:spacing w:val="3"/>
              </w:rPr>
              <w:t>t</w:t>
            </w:r>
            <w:r w:rsidRPr="00A47847">
              <w:rPr>
                <w:rFonts w:ascii="Arial" w:hAnsi="Arial" w:cs="Arial"/>
                <w:spacing w:val="-4"/>
              </w:rPr>
              <w:t>i</w:t>
            </w:r>
            <w:r w:rsidRPr="00A47847">
              <w:rPr>
                <w:rFonts w:ascii="Arial" w:hAnsi="Arial" w:cs="Arial"/>
                <w:spacing w:val="4"/>
              </w:rPr>
              <w:t>o</w:t>
            </w:r>
            <w:r w:rsidRPr="00A47847">
              <w:rPr>
                <w:rFonts w:ascii="Arial" w:hAnsi="Arial" w:cs="Arial"/>
              </w:rPr>
              <w:t>n</w:t>
            </w:r>
            <w:r w:rsidRPr="00A47847">
              <w:rPr>
                <w:rFonts w:ascii="Arial" w:hAnsi="Arial" w:cs="Arial"/>
                <w:spacing w:val="8"/>
              </w:rPr>
              <w:t xml:space="preserve"> </w:t>
            </w:r>
            <w:r w:rsidRPr="00A47847">
              <w:rPr>
                <w:rFonts w:ascii="Arial" w:hAnsi="Arial" w:cs="Arial"/>
                <w:spacing w:val="-7"/>
                <w:w w:val="101"/>
              </w:rPr>
              <w:t>a</w:t>
            </w:r>
            <w:r w:rsidRPr="00A47847">
              <w:rPr>
                <w:rFonts w:ascii="Arial" w:hAnsi="Arial" w:cs="Arial"/>
                <w:spacing w:val="3"/>
                <w:w w:val="101"/>
              </w:rPr>
              <w:t>ss</w:t>
            </w:r>
            <w:r w:rsidRPr="00A47847">
              <w:rPr>
                <w:rFonts w:ascii="Arial" w:hAnsi="Arial" w:cs="Arial"/>
                <w:spacing w:val="-7"/>
                <w:w w:val="101"/>
              </w:rPr>
              <w:t>e</w:t>
            </w:r>
            <w:r w:rsidRPr="00A47847">
              <w:rPr>
                <w:rFonts w:ascii="Arial" w:hAnsi="Arial" w:cs="Arial"/>
                <w:spacing w:val="-4"/>
                <w:w w:val="101"/>
              </w:rPr>
              <w:t>s</w:t>
            </w:r>
            <w:r w:rsidRPr="00A47847">
              <w:rPr>
                <w:rFonts w:ascii="Arial" w:hAnsi="Arial" w:cs="Arial"/>
                <w:spacing w:val="3"/>
                <w:w w:val="101"/>
              </w:rPr>
              <w:t>s</w:t>
            </w:r>
            <w:r w:rsidRPr="00A47847">
              <w:rPr>
                <w:rFonts w:ascii="Arial" w:hAnsi="Arial" w:cs="Arial"/>
                <w:w w:val="101"/>
              </w:rPr>
              <w:t>m</w:t>
            </w:r>
            <w:r w:rsidRPr="00A47847">
              <w:rPr>
                <w:rFonts w:ascii="Arial" w:hAnsi="Arial" w:cs="Arial"/>
                <w:spacing w:val="-7"/>
                <w:w w:val="101"/>
              </w:rPr>
              <w:t>e</w:t>
            </w:r>
            <w:r w:rsidRPr="00A47847">
              <w:rPr>
                <w:rFonts w:ascii="Arial" w:hAnsi="Arial" w:cs="Arial"/>
                <w:spacing w:val="4"/>
                <w:w w:val="101"/>
              </w:rPr>
              <w:t>n</w:t>
            </w:r>
            <w:r w:rsidRPr="00A47847">
              <w:rPr>
                <w:rFonts w:ascii="Arial" w:hAnsi="Arial" w:cs="Arial"/>
                <w:spacing w:val="-4"/>
                <w:w w:val="101"/>
              </w:rPr>
              <w:t>t</w:t>
            </w:r>
            <w:r w:rsidRPr="00A47847">
              <w:rPr>
                <w:rFonts w:ascii="Arial" w:hAnsi="Arial" w:cs="Arial"/>
                <w:spacing w:val="3"/>
                <w:w w:val="101"/>
              </w:rPr>
              <w:t>s</w:t>
            </w:r>
            <w:r w:rsidRPr="00A47847">
              <w:rPr>
                <w:rFonts w:ascii="Arial" w:hAnsi="Arial" w:cs="Arial"/>
                <w:w w:val="101"/>
              </w:rPr>
              <w:t>.</w:t>
            </w:r>
          </w:p>
          <w:p w14:paraId="12FAE22E" w14:textId="77777777" w:rsidR="00196CC5" w:rsidRPr="00A47847" w:rsidRDefault="00EE006F">
            <w:pPr>
              <w:tabs>
                <w:tab w:val="left" w:pos="500"/>
              </w:tabs>
              <w:spacing w:before="4"/>
              <w:ind w:left="509" w:right="70" w:hanging="361"/>
              <w:jc w:val="both"/>
              <w:rPr>
                <w:rFonts w:ascii="Arial" w:hAnsi="Arial" w:cs="Arial"/>
              </w:rPr>
            </w:pPr>
            <w:r w:rsidRPr="00A47847">
              <w:rPr>
                <w:rFonts w:ascii="Arial" w:hAnsi="Arial" w:cs="Arial"/>
                <w:spacing w:val="4"/>
              </w:rPr>
              <w:t>4</w:t>
            </w:r>
            <w:r w:rsidRPr="00A47847">
              <w:rPr>
                <w:rFonts w:ascii="Arial" w:hAnsi="Arial" w:cs="Arial"/>
              </w:rPr>
              <w:t>.</w:t>
            </w:r>
            <w:r w:rsidRPr="00A47847">
              <w:rPr>
                <w:rFonts w:ascii="Arial" w:hAnsi="Arial" w:cs="Arial"/>
                <w:spacing w:val="-48"/>
              </w:rPr>
              <w:t xml:space="preserve"> </w:t>
            </w:r>
            <w:r w:rsidRPr="00A47847">
              <w:rPr>
                <w:rFonts w:ascii="Arial" w:hAnsi="Arial" w:cs="Arial"/>
              </w:rPr>
              <w:tab/>
              <w:t>S</w:t>
            </w:r>
            <w:r w:rsidRPr="00A47847">
              <w:rPr>
                <w:rFonts w:ascii="Arial" w:hAnsi="Arial" w:cs="Arial"/>
                <w:spacing w:val="3"/>
              </w:rPr>
              <w:t>t</w:t>
            </w:r>
            <w:r w:rsidRPr="00A47847">
              <w:rPr>
                <w:rFonts w:ascii="Arial" w:hAnsi="Arial" w:cs="Arial"/>
                <w:spacing w:val="-7"/>
              </w:rPr>
              <w:t>a</w:t>
            </w:r>
            <w:r w:rsidRPr="00A47847">
              <w:rPr>
                <w:rFonts w:ascii="Arial" w:hAnsi="Arial" w:cs="Arial"/>
                <w:spacing w:val="3"/>
              </w:rPr>
              <w:t>ti</w:t>
            </w:r>
            <w:r w:rsidRPr="00A47847">
              <w:rPr>
                <w:rFonts w:ascii="Arial" w:hAnsi="Arial" w:cs="Arial"/>
                <w:spacing w:val="-7"/>
              </w:rPr>
              <w:t>c</w:t>
            </w:r>
            <w:r w:rsidRPr="00A47847">
              <w:rPr>
                <w:rFonts w:ascii="Arial" w:hAnsi="Arial" w:cs="Arial"/>
              </w:rPr>
              <w:t>,</w:t>
            </w:r>
            <w:r w:rsidRPr="00A47847">
              <w:rPr>
                <w:rFonts w:ascii="Arial" w:hAnsi="Arial" w:cs="Arial"/>
                <w:spacing w:val="16"/>
              </w:rPr>
              <w:t xml:space="preserve"> </w:t>
            </w:r>
            <w:r w:rsidRPr="00A47847">
              <w:rPr>
                <w:rFonts w:ascii="Arial" w:hAnsi="Arial" w:cs="Arial"/>
                <w:spacing w:val="4"/>
              </w:rPr>
              <w:t>b</w:t>
            </w:r>
            <w:r w:rsidRPr="00A47847">
              <w:rPr>
                <w:rFonts w:ascii="Arial" w:hAnsi="Arial" w:cs="Arial"/>
                <w:spacing w:val="-7"/>
              </w:rPr>
              <w:t>a</w:t>
            </w:r>
            <w:r w:rsidRPr="00A47847">
              <w:rPr>
                <w:rFonts w:ascii="Arial" w:hAnsi="Arial" w:cs="Arial"/>
                <w:spacing w:val="3"/>
              </w:rPr>
              <w:t>s</w:t>
            </w:r>
            <w:r w:rsidRPr="00A47847">
              <w:rPr>
                <w:rFonts w:ascii="Arial" w:hAnsi="Arial" w:cs="Arial"/>
                <w:spacing w:val="-7"/>
              </w:rPr>
              <w:t>e</w:t>
            </w:r>
            <w:r w:rsidRPr="00A47847">
              <w:rPr>
                <w:rFonts w:ascii="Arial" w:hAnsi="Arial" w:cs="Arial"/>
                <w:spacing w:val="3"/>
              </w:rPr>
              <w:t>l</w:t>
            </w:r>
            <w:r w:rsidRPr="00A47847">
              <w:rPr>
                <w:rFonts w:ascii="Arial" w:hAnsi="Arial" w:cs="Arial"/>
                <w:spacing w:val="-4"/>
              </w:rPr>
              <w:t>i</w:t>
            </w:r>
            <w:r w:rsidRPr="00A47847">
              <w:rPr>
                <w:rFonts w:ascii="Arial" w:hAnsi="Arial" w:cs="Arial"/>
                <w:spacing w:val="4"/>
              </w:rPr>
              <w:t>n</w:t>
            </w:r>
            <w:r w:rsidRPr="00A47847">
              <w:rPr>
                <w:rFonts w:ascii="Arial" w:hAnsi="Arial" w:cs="Arial"/>
              </w:rPr>
              <w:t>e</w:t>
            </w:r>
            <w:r w:rsidRPr="00A47847">
              <w:rPr>
                <w:rFonts w:ascii="Arial" w:hAnsi="Arial" w:cs="Arial"/>
                <w:spacing w:val="17"/>
              </w:rPr>
              <w:t xml:space="preserve"> </w:t>
            </w:r>
            <w:r w:rsidRPr="00A47847">
              <w:rPr>
                <w:rFonts w:ascii="Arial" w:hAnsi="Arial" w:cs="Arial"/>
                <w:spacing w:val="4"/>
              </w:rPr>
              <w:t>n</w:t>
            </w:r>
            <w:r w:rsidRPr="00A47847">
              <w:rPr>
                <w:rFonts w:ascii="Arial" w:hAnsi="Arial" w:cs="Arial"/>
                <w:spacing w:val="-7"/>
              </w:rPr>
              <w:t>a</w:t>
            </w:r>
            <w:r w:rsidRPr="00A47847">
              <w:rPr>
                <w:rFonts w:ascii="Arial" w:hAnsi="Arial" w:cs="Arial"/>
                <w:spacing w:val="-4"/>
              </w:rPr>
              <w:t>t</w:t>
            </w:r>
            <w:r w:rsidRPr="00A47847">
              <w:rPr>
                <w:rFonts w:ascii="Arial" w:hAnsi="Arial" w:cs="Arial"/>
                <w:spacing w:val="4"/>
              </w:rPr>
              <w:t>u</w:t>
            </w:r>
            <w:r w:rsidRPr="00A47847">
              <w:rPr>
                <w:rFonts w:ascii="Arial" w:hAnsi="Arial" w:cs="Arial"/>
              </w:rPr>
              <w:t>re</w:t>
            </w:r>
            <w:r w:rsidRPr="00A47847">
              <w:rPr>
                <w:rFonts w:ascii="Arial" w:hAnsi="Arial" w:cs="Arial"/>
                <w:spacing w:val="15"/>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4"/>
              </w:rPr>
              <w:t xml:space="preserve"> d</w:t>
            </w:r>
            <w:r w:rsidRPr="00A47847">
              <w:rPr>
                <w:rFonts w:ascii="Arial" w:hAnsi="Arial" w:cs="Arial"/>
                <w:spacing w:val="-7"/>
              </w:rPr>
              <w:t>a</w:t>
            </w:r>
            <w:r w:rsidRPr="00A47847">
              <w:rPr>
                <w:rFonts w:ascii="Arial" w:hAnsi="Arial" w:cs="Arial"/>
                <w:spacing w:val="3"/>
              </w:rPr>
              <w:t>t</w:t>
            </w:r>
            <w:r w:rsidRPr="00A47847">
              <w:rPr>
                <w:rFonts w:ascii="Arial" w:hAnsi="Arial" w:cs="Arial"/>
              </w:rPr>
              <w:t>a</w:t>
            </w:r>
            <w:r w:rsidRPr="00A47847">
              <w:rPr>
                <w:rFonts w:ascii="Arial" w:hAnsi="Arial" w:cs="Arial"/>
                <w:spacing w:val="13"/>
              </w:rPr>
              <w:t xml:space="preserve"> </w:t>
            </w:r>
            <w:r w:rsidRPr="00A47847">
              <w:rPr>
                <w:rFonts w:ascii="Arial" w:hAnsi="Arial" w:cs="Arial"/>
                <w:spacing w:val="-4"/>
              </w:rPr>
              <w:t>n</w:t>
            </w:r>
            <w:r w:rsidRPr="00A47847">
              <w:rPr>
                <w:rFonts w:ascii="Arial" w:hAnsi="Arial" w:cs="Arial"/>
                <w:spacing w:val="4"/>
              </w:rPr>
              <w:t>o</w:t>
            </w:r>
            <w:r w:rsidRPr="00A47847">
              <w:rPr>
                <w:rFonts w:ascii="Arial" w:hAnsi="Arial" w:cs="Arial"/>
              </w:rPr>
              <w:t>t</w:t>
            </w:r>
            <w:r w:rsidRPr="00A47847">
              <w:rPr>
                <w:rFonts w:ascii="Arial" w:hAnsi="Arial" w:cs="Arial"/>
                <w:spacing w:val="16"/>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rPr>
              <w:t>m</w:t>
            </w:r>
            <w:r w:rsidRPr="00A47847">
              <w:rPr>
                <w:rFonts w:ascii="Arial" w:hAnsi="Arial" w:cs="Arial"/>
                <w:spacing w:val="-7"/>
              </w:rPr>
              <w:t>m</w:t>
            </w:r>
            <w:r w:rsidRPr="00A47847">
              <w:rPr>
                <w:rFonts w:ascii="Arial" w:hAnsi="Arial" w:cs="Arial"/>
                <w:spacing w:val="-4"/>
              </w:rPr>
              <w:t>u</w:t>
            </w:r>
            <w:r w:rsidRPr="00A47847">
              <w:rPr>
                <w:rFonts w:ascii="Arial" w:hAnsi="Arial" w:cs="Arial"/>
                <w:spacing w:val="4"/>
              </w:rPr>
              <w:t>n</w:t>
            </w:r>
            <w:r w:rsidRPr="00A47847">
              <w:rPr>
                <w:rFonts w:ascii="Arial" w:hAnsi="Arial" w:cs="Arial"/>
                <w:spacing w:val="3"/>
              </w:rPr>
              <w:t>i</w:t>
            </w:r>
            <w:r w:rsidRPr="00A47847">
              <w:rPr>
                <w:rFonts w:ascii="Arial" w:hAnsi="Arial" w:cs="Arial"/>
                <w:spacing w:val="-7"/>
              </w:rPr>
              <w:t>c</w:t>
            </w:r>
            <w:r w:rsidRPr="00A47847">
              <w:rPr>
                <w:rFonts w:ascii="Arial" w:hAnsi="Arial" w:cs="Arial"/>
              </w:rPr>
              <w:t>a</w:t>
            </w:r>
            <w:r w:rsidRPr="00A47847">
              <w:rPr>
                <w:rFonts w:ascii="Arial" w:hAnsi="Arial" w:cs="Arial"/>
                <w:spacing w:val="4"/>
              </w:rPr>
              <w:t>t</w:t>
            </w:r>
            <w:r w:rsidRPr="00A47847">
              <w:rPr>
                <w:rFonts w:ascii="Arial" w:hAnsi="Arial" w:cs="Arial"/>
                <w:spacing w:val="-7"/>
              </w:rPr>
              <w:t>e</w:t>
            </w:r>
            <w:r w:rsidRPr="00A47847">
              <w:rPr>
                <w:rFonts w:ascii="Arial" w:hAnsi="Arial" w:cs="Arial"/>
                <w:spacing w:val="10"/>
              </w:rPr>
              <w:t>d</w:t>
            </w:r>
            <w:r w:rsidRPr="00A47847">
              <w:rPr>
                <w:rFonts w:ascii="Arial" w:hAnsi="Arial" w:cs="Arial"/>
              </w:rPr>
              <w:t>.</w:t>
            </w:r>
            <w:r w:rsidRPr="00A47847">
              <w:rPr>
                <w:rFonts w:ascii="Arial" w:hAnsi="Arial" w:cs="Arial"/>
                <w:spacing w:val="16"/>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20"/>
              </w:rPr>
              <w:t xml:space="preserve"> </w:t>
            </w:r>
            <w:r w:rsidRPr="00A47847">
              <w:rPr>
                <w:rFonts w:ascii="Arial" w:hAnsi="Arial" w:cs="Arial"/>
                <w:spacing w:val="-7"/>
              </w:rPr>
              <w:t>a</w:t>
            </w:r>
            <w:r w:rsidRPr="00A47847">
              <w:rPr>
                <w:rFonts w:ascii="Arial" w:hAnsi="Arial" w:cs="Arial"/>
                <w:spacing w:val="-4"/>
              </w:rPr>
              <w:t>b</w:t>
            </w:r>
            <w:r w:rsidRPr="00A47847">
              <w:rPr>
                <w:rFonts w:ascii="Arial" w:hAnsi="Arial" w:cs="Arial"/>
                <w:spacing w:val="3"/>
              </w:rPr>
              <w:t>st</w:t>
            </w:r>
            <w:r w:rsidRPr="00A47847">
              <w:rPr>
                <w:rFonts w:ascii="Arial" w:hAnsi="Arial" w:cs="Arial"/>
                <w:spacing w:val="-7"/>
              </w:rPr>
              <w:t>r</w:t>
            </w:r>
            <w:r w:rsidRPr="00A47847">
              <w:rPr>
                <w:rFonts w:ascii="Arial" w:hAnsi="Arial" w:cs="Arial"/>
              </w:rPr>
              <w:t>act</w:t>
            </w:r>
            <w:r w:rsidRPr="00A47847">
              <w:rPr>
                <w:rFonts w:ascii="Arial" w:hAnsi="Arial" w:cs="Arial"/>
                <w:spacing w:val="20"/>
              </w:rPr>
              <w:t xml:space="preserve"> </w:t>
            </w:r>
            <w:r w:rsidRPr="00A47847">
              <w:rPr>
                <w:rFonts w:ascii="Arial" w:hAnsi="Arial" w:cs="Arial"/>
              </w:rPr>
              <w:t>r</w:t>
            </w:r>
            <w:r w:rsidRPr="00A47847">
              <w:rPr>
                <w:rFonts w:ascii="Arial" w:hAnsi="Arial" w:cs="Arial"/>
                <w:spacing w:val="-7"/>
              </w:rPr>
              <w:t>e</w:t>
            </w:r>
            <w:r w:rsidRPr="00A47847">
              <w:rPr>
                <w:rFonts w:ascii="Arial" w:hAnsi="Arial" w:cs="Arial"/>
                <w:spacing w:val="-4"/>
              </w:rPr>
              <w:t>p</w:t>
            </w:r>
            <w:r w:rsidRPr="00A47847">
              <w:rPr>
                <w:rFonts w:ascii="Arial" w:hAnsi="Arial" w:cs="Arial"/>
                <w:spacing w:val="4"/>
              </w:rPr>
              <w:t>o</w:t>
            </w:r>
            <w:r w:rsidRPr="00A47847">
              <w:rPr>
                <w:rFonts w:ascii="Arial" w:hAnsi="Arial" w:cs="Arial"/>
              </w:rPr>
              <w:t>r</w:t>
            </w:r>
            <w:r w:rsidRPr="00A47847">
              <w:rPr>
                <w:rFonts w:ascii="Arial" w:hAnsi="Arial" w:cs="Arial"/>
                <w:spacing w:val="-4"/>
              </w:rPr>
              <w:t>t</w:t>
            </w:r>
            <w:r w:rsidRPr="00A47847">
              <w:rPr>
                <w:rFonts w:ascii="Arial" w:hAnsi="Arial" w:cs="Arial"/>
              </w:rPr>
              <w:t>s</w:t>
            </w:r>
            <w:r w:rsidRPr="00A47847">
              <w:rPr>
                <w:rFonts w:ascii="Arial" w:hAnsi="Arial" w:cs="Arial"/>
                <w:spacing w:val="19"/>
              </w:rPr>
              <w:t xml:space="preserve"> </w:t>
            </w:r>
            <w:r w:rsidRPr="00A47847">
              <w:rPr>
                <w:rFonts w:ascii="Arial" w:hAnsi="Arial" w:cs="Arial"/>
                <w:spacing w:val="4"/>
              </w:rPr>
              <w:t>p</w:t>
            </w:r>
            <w:r w:rsidRPr="00A47847">
              <w:rPr>
                <w:rFonts w:ascii="Arial" w:hAnsi="Arial" w:cs="Arial"/>
                <w:spacing w:val="-7"/>
              </w:rPr>
              <w:t>a</w:t>
            </w:r>
            <w:r w:rsidRPr="00A47847">
              <w:rPr>
                <w:rFonts w:ascii="Arial" w:hAnsi="Arial" w:cs="Arial"/>
                <w:spacing w:val="-4"/>
              </w:rPr>
              <w:t>t</w:t>
            </w:r>
            <w:r w:rsidRPr="00A47847">
              <w:rPr>
                <w:rFonts w:ascii="Arial" w:hAnsi="Arial" w:cs="Arial"/>
                <w:spacing w:val="3"/>
              </w:rPr>
              <w:t>t</w:t>
            </w:r>
            <w:r w:rsidRPr="00A47847">
              <w:rPr>
                <w:rFonts w:ascii="Arial" w:hAnsi="Arial" w:cs="Arial"/>
              </w:rPr>
              <w:t>e</w:t>
            </w:r>
            <w:r w:rsidRPr="00A47847">
              <w:rPr>
                <w:rFonts w:ascii="Arial" w:hAnsi="Arial" w:cs="Arial"/>
                <w:spacing w:val="-7"/>
              </w:rPr>
              <w:t>r</w:t>
            </w:r>
            <w:r w:rsidRPr="00A47847">
              <w:rPr>
                <w:rFonts w:ascii="Arial" w:hAnsi="Arial" w:cs="Arial"/>
                <w:spacing w:val="4"/>
              </w:rPr>
              <w:t>n</w:t>
            </w:r>
            <w:r w:rsidRPr="00A47847">
              <w:rPr>
                <w:rFonts w:ascii="Arial" w:hAnsi="Arial" w:cs="Arial"/>
              </w:rPr>
              <w:t>s</w:t>
            </w:r>
            <w:r w:rsidRPr="00A47847">
              <w:rPr>
                <w:rFonts w:ascii="Arial" w:hAnsi="Arial" w:cs="Arial"/>
                <w:spacing w:val="19"/>
              </w:rPr>
              <w:t xml:space="preserve"> </w:t>
            </w:r>
            <w:r w:rsidRPr="00A47847">
              <w:rPr>
                <w:rFonts w:ascii="Arial" w:hAnsi="Arial" w:cs="Arial"/>
                <w:spacing w:val="-7"/>
              </w:rPr>
              <w:t>a</w:t>
            </w:r>
            <w:r w:rsidRPr="00A47847">
              <w:rPr>
                <w:rFonts w:ascii="Arial" w:hAnsi="Arial" w:cs="Arial"/>
              </w:rPr>
              <w:t>s</w:t>
            </w:r>
            <w:r w:rsidRPr="00A47847">
              <w:rPr>
                <w:rFonts w:ascii="Arial" w:hAnsi="Arial" w:cs="Arial"/>
                <w:spacing w:val="15"/>
              </w:rPr>
              <w:t xml:space="preserve"> </w:t>
            </w:r>
            <w:r w:rsidRPr="00A47847">
              <w:rPr>
                <w:rFonts w:ascii="Arial" w:hAnsi="Arial" w:cs="Arial"/>
                <w:spacing w:val="3"/>
              </w:rPr>
              <w:t>i</w:t>
            </w:r>
            <w:r w:rsidRPr="00A47847">
              <w:rPr>
                <w:rFonts w:ascii="Arial" w:hAnsi="Arial" w:cs="Arial"/>
              </w:rPr>
              <w:t>f</w:t>
            </w:r>
            <w:r w:rsidRPr="00A47847">
              <w:rPr>
                <w:rFonts w:ascii="Arial" w:hAnsi="Arial" w:cs="Arial"/>
                <w:spacing w:val="11"/>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spacing w:val="-7"/>
              </w:rPr>
              <w:t>e</w:t>
            </w:r>
            <w:r w:rsidRPr="00A47847">
              <w:rPr>
                <w:rFonts w:ascii="Arial" w:hAnsi="Arial" w:cs="Arial"/>
              </w:rPr>
              <w:t>y</w:t>
            </w:r>
            <w:r w:rsidRPr="00A47847">
              <w:rPr>
                <w:rFonts w:ascii="Arial" w:hAnsi="Arial" w:cs="Arial"/>
                <w:spacing w:val="16"/>
              </w:rPr>
              <w:t xml:space="preserve"> </w:t>
            </w:r>
            <w:r w:rsidRPr="00A47847">
              <w:rPr>
                <w:rFonts w:ascii="Arial" w:hAnsi="Arial" w:cs="Arial"/>
              </w:rPr>
              <w:t>are</w:t>
            </w:r>
            <w:r w:rsidRPr="00A47847">
              <w:rPr>
                <w:rFonts w:ascii="Arial" w:hAnsi="Arial" w:cs="Arial"/>
                <w:spacing w:val="5"/>
              </w:rPr>
              <w:t xml:space="preserve"> </w:t>
            </w:r>
            <w:r w:rsidRPr="00A47847">
              <w:rPr>
                <w:rFonts w:ascii="Arial" w:hAnsi="Arial" w:cs="Arial"/>
                <w:spacing w:val="4"/>
                <w:w w:val="101"/>
              </w:rPr>
              <w:t>g</w:t>
            </w:r>
            <w:r w:rsidRPr="00A47847">
              <w:rPr>
                <w:rFonts w:ascii="Arial" w:hAnsi="Arial" w:cs="Arial"/>
                <w:spacing w:val="-7"/>
                <w:w w:val="101"/>
              </w:rPr>
              <w:t>e</w:t>
            </w:r>
            <w:r w:rsidRPr="00A47847">
              <w:rPr>
                <w:rFonts w:ascii="Arial" w:hAnsi="Arial" w:cs="Arial"/>
                <w:spacing w:val="4"/>
                <w:w w:val="101"/>
              </w:rPr>
              <w:t>n</w:t>
            </w:r>
            <w:r w:rsidRPr="00A47847">
              <w:rPr>
                <w:rFonts w:ascii="Arial" w:hAnsi="Arial" w:cs="Arial"/>
                <w:w w:val="101"/>
              </w:rPr>
              <w:t>er</w:t>
            </w:r>
            <w:r w:rsidRPr="00A47847">
              <w:rPr>
                <w:rFonts w:ascii="Arial" w:hAnsi="Arial" w:cs="Arial"/>
                <w:spacing w:val="-7"/>
                <w:w w:val="101"/>
              </w:rPr>
              <w:t>a</w:t>
            </w:r>
            <w:r w:rsidRPr="00A47847">
              <w:rPr>
                <w:rFonts w:ascii="Arial" w:hAnsi="Arial" w:cs="Arial"/>
                <w:spacing w:val="3"/>
                <w:w w:val="101"/>
              </w:rPr>
              <w:t>li</w:t>
            </w:r>
            <w:r w:rsidRPr="00A47847">
              <w:rPr>
                <w:rFonts w:ascii="Arial" w:hAnsi="Arial" w:cs="Arial"/>
                <w:w w:val="101"/>
              </w:rPr>
              <w:t>z</w:t>
            </w:r>
            <w:r w:rsidRPr="00A47847">
              <w:rPr>
                <w:rFonts w:ascii="Arial" w:hAnsi="Arial" w:cs="Arial"/>
                <w:spacing w:val="-7"/>
                <w:w w:val="101"/>
              </w:rPr>
              <w:t>a</w:t>
            </w:r>
            <w:r w:rsidRPr="00A47847">
              <w:rPr>
                <w:rFonts w:ascii="Arial" w:hAnsi="Arial" w:cs="Arial"/>
                <w:spacing w:val="-4"/>
                <w:w w:val="101"/>
              </w:rPr>
              <w:t>b</w:t>
            </w:r>
            <w:r w:rsidRPr="00A47847">
              <w:rPr>
                <w:rFonts w:ascii="Arial" w:hAnsi="Arial" w:cs="Arial"/>
                <w:spacing w:val="3"/>
                <w:w w:val="101"/>
              </w:rPr>
              <w:t>l</w:t>
            </w:r>
            <w:r w:rsidRPr="00A47847">
              <w:rPr>
                <w:rFonts w:ascii="Arial" w:hAnsi="Arial" w:cs="Arial"/>
                <w:w w:val="101"/>
              </w:rPr>
              <w:t xml:space="preserve">e </w:t>
            </w:r>
            <w:r w:rsidRPr="00A47847">
              <w:rPr>
                <w:rFonts w:ascii="Arial" w:hAnsi="Arial" w:cs="Arial"/>
                <w:spacing w:val="4"/>
              </w:rPr>
              <w:t>o</w:t>
            </w:r>
            <w:r w:rsidRPr="00A47847">
              <w:rPr>
                <w:rFonts w:ascii="Arial" w:hAnsi="Arial" w:cs="Arial"/>
                <w:spacing w:val="-4"/>
              </w:rPr>
              <w:t>v</w:t>
            </w:r>
            <w:r w:rsidRPr="00A47847">
              <w:rPr>
                <w:rFonts w:ascii="Arial" w:hAnsi="Arial" w:cs="Arial"/>
              </w:rPr>
              <w:t>er</w:t>
            </w:r>
            <w:r w:rsidRPr="00A47847">
              <w:rPr>
                <w:rFonts w:ascii="Arial" w:hAnsi="Arial" w:cs="Arial"/>
                <w:spacing w:val="6"/>
              </w:rPr>
              <w:t xml:space="preserve"> </w:t>
            </w:r>
            <w:r w:rsidRPr="00A47847">
              <w:rPr>
                <w:rFonts w:ascii="Arial" w:hAnsi="Arial" w:cs="Arial"/>
                <w:spacing w:val="3"/>
              </w:rPr>
              <w:t>t</w:t>
            </w:r>
            <w:r w:rsidRPr="00A47847">
              <w:rPr>
                <w:rFonts w:ascii="Arial" w:hAnsi="Arial" w:cs="Arial"/>
                <w:spacing w:val="-4"/>
              </w:rPr>
              <w:t>i</w:t>
            </w:r>
            <w:r w:rsidRPr="00A47847">
              <w:rPr>
                <w:rFonts w:ascii="Arial" w:hAnsi="Arial" w:cs="Arial"/>
              </w:rPr>
              <w:t>me,</w:t>
            </w:r>
            <w:r w:rsidRPr="00A47847">
              <w:rPr>
                <w:rFonts w:ascii="Arial" w:hAnsi="Arial" w:cs="Arial"/>
                <w:spacing w:val="1"/>
              </w:rPr>
              <w:t xml:space="preserve"> </w:t>
            </w:r>
            <w:r w:rsidRPr="00A47847">
              <w:rPr>
                <w:rFonts w:ascii="Arial" w:hAnsi="Arial" w:cs="Arial"/>
                <w:spacing w:val="4"/>
              </w:rPr>
              <w:t>w</w:t>
            </w:r>
            <w:r w:rsidRPr="00A47847">
              <w:rPr>
                <w:rFonts w:ascii="Arial" w:hAnsi="Arial" w:cs="Arial"/>
                <w:spacing w:val="-4"/>
              </w:rPr>
              <w:t>it</w:t>
            </w:r>
            <w:r w:rsidRPr="00A47847">
              <w:rPr>
                <w:rFonts w:ascii="Arial" w:hAnsi="Arial" w:cs="Arial"/>
                <w:spacing w:val="4"/>
              </w:rPr>
              <w:t>h</w:t>
            </w:r>
            <w:r w:rsidRPr="00A47847">
              <w:rPr>
                <w:rFonts w:ascii="Arial" w:hAnsi="Arial" w:cs="Arial"/>
                <w:spacing w:val="-4"/>
              </w:rPr>
              <w:t>o</w:t>
            </w:r>
            <w:r w:rsidRPr="00A47847">
              <w:rPr>
                <w:rFonts w:ascii="Arial" w:hAnsi="Arial" w:cs="Arial"/>
                <w:spacing w:val="4"/>
              </w:rPr>
              <w:t>u</w:t>
            </w:r>
            <w:r w:rsidRPr="00A47847">
              <w:rPr>
                <w:rFonts w:ascii="Arial" w:hAnsi="Arial" w:cs="Arial"/>
              </w:rPr>
              <w:t>t</w:t>
            </w:r>
            <w:r w:rsidRPr="00A47847">
              <w:rPr>
                <w:rFonts w:ascii="Arial" w:hAnsi="Arial" w:cs="Arial"/>
                <w:spacing w:val="12"/>
              </w:rPr>
              <w:t xml:space="preserve"> </w:t>
            </w:r>
            <w:r w:rsidRPr="00A47847">
              <w:rPr>
                <w:rFonts w:ascii="Arial" w:hAnsi="Arial" w:cs="Arial"/>
                <w:spacing w:val="-7"/>
              </w:rPr>
              <w:t>c</w:t>
            </w:r>
            <w:r w:rsidRPr="00A47847">
              <w:rPr>
                <w:rFonts w:ascii="Arial" w:hAnsi="Arial" w:cs="Arial"/>
                <w:spacing w:val="3"/>
              </w:rPr>
              <w:t>l</w:t>
            </w:r>
            <w:r w:rsidRPr="00A47847">
              <w:rPr>
                <w:rFonts w:ascii="Arial" w:hAnsi="Arial" w:cs="Arial"/>
              </w:rPr>
              <w:t>a</w:t>
            </w:r>
            <w:r w:rsidRPr="00A47847">
              <w:rPr>
                <w:rFonts w:ascii="Arial" w:hAnsi="Arial" w:cs="Arial"/>
                <w:spacing w:val="-7"/>
              </w:rPr>
              <w:t>r</w:t>
            </w:r>
            <w:r w:rsidRPr="00A47847">
              <w:rPr>
                <w:rFonts w:ascii="Arial" w:hAnsi="Arial" w:cs="Arial"/>
                <w:spacing w:val="3"/>
              </w:rPr>
              <w:t>i</w:t>
            </w:r>
            <w:r w:rsidRPr="00A47847">
              <w:rPr>
                <w:rFonts w:ascii="Arial" w:hAnsi="Arial" w:cs="Arial"/>
                <w:spacing w:val="-7"/>
              </w:rPr>
              <w:t>f</w:t>
            </w:r>
            <w:r w:rsidRPr="00A47847">
              <w:rPr>
                <w:rFonts w:ascii="Arial" w:hAnsi="Arial" w:cs="Arial"/>
                <w:spacing w:val="4"/>
              </w:rPr>
              <w:t>y</w:t>
            </w:r>
            <w:r w:rsidRPr="00A47847">
              <w:rPr>
                <w:rFonts w:ascii="Arial" w:hAnsi="Arial" w:cs="Arial"/>
                <w:spacing w:val="-4"/>
              </w:rPr>
              <w:t>in</w:t>
            </w:r>
            <w:r w:rsidRPr="00A47847">
              <w:rPr>
                <w:rFonts w:ascii="Arial" w:hAnsi="Arial" w:cs="Arial"/>
              </w:rPr>
              <w:t>g</w:t>
            </w:r>
            <w:r w:rsidRPr="00A47847">
              <w:rPr>
                <w:rFonts w:ascii="Arial" w:hAnsi="Arial" w:cs="Arial"/>
                <w:spacing w:val="14"/>
              </w:rPr>
              <w:t xml:space="preserve"> </w:t>
            </w:r>
            <w:r w:rsidRPr="00A47847">
              <w:rPr>
                <w:rFonts w:ascii="Arial" w:hAnsi="Arial" w:cs="Arial"/>
                <w:spacing w:val="3"/>
              </w:rPr>
              <w:t>t</w:t>
            </w:r>
            <w:r w:rsidRPr="00A47847">
              <w:rPr>
                <w:rFonts w:ascii="Arial" w:hAnsi="Arial" w:cs="Arial"/>
                <w:spacing w:val="-4"/>
              </w:rPr>
              <w:t>h</w:t>
            </w:r>
            <w:r w:rsidRPr="00A47847">
              <w:rPr>
                <w:rFonts w:ascii="Arial" w:hAnsi="Arial" w:cs="Arial"/>
              </w:rPr>
              <w:t>at</w:t>
            </w:r>
            <w:r w:rsidRPr="00A47847">
              <w:rPr>
                <w:rFonts w:ascii="Arial" w:hAnsi="Arial" w:cs="Arial"/>
                <w:spacing w:val="9"/>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4"/>
              </w:rPr>
              <w:t xml:space="preserve"> </w:t>
            </w:r>
            <w:r w:rsidRPr="00A47847">
              <w:rPr>
                <w:rFonts w:ascii="Arial" w:hAnsi="Arial" w:cs="Arial"/>
              </w:rPr>
              <w:t>m</w:t>
            </w:r>
            <w:r w:rsidRPr="00A47847">
              <w:rPr>
                <w:rFonts w:ascii="Arial" w:hAnsi="Arial" w:cs="Arial"/>
                <w:spacing w:val="-7"/>
              </w:rPr>
              <w:t>e</w:t>
            </w:r>
            <w:r w:rsidRPr="00A47847">
              <w:rPr>
                <w:rFonts w:ascii="Arial" w:hAnsi="Arial" w:cs="Arial"/>
              </w:rPr>
              <w:t>a</w:t>
            </w:r>
            <w:r w:rsidRPr="00A47847">
              <w:rPr>
                <w:rFonts w:ascii="Arial" w:hAnsi="Arial" w:cs="Arial"/>
                <w:spacing w:val="-4"/>
              </w:rPr>
              <w:t>s</w:t>
            </w:r>
            <w:r w:rsidRPr="00A47847">
              <w:rPr>
                <w:rFonts w:ascii="Arial" w:hAnsi="Arial" w:cs="Arial"/>
                <w:spacing w:val="4"/>
              </w:rPr>
              <w:t>u</w:t>
            </w:r>
            <w:r w:rsidRPr="00A47847">
              <w:rPr>
                <w:rFonts w:ascii="Arial" w:hAnsi="Arial" w:cs="Arial"/>
              </w:rPr>
              <w:t>re</w:t>
            </w:r>
            <w:r w:rsidRPr="00A47847">
              <w:rPr>
                <w:rFonts w:ascii="Arial" w:hAnsi="Arial" w:cs="Arial"/>
                <w:spacing w:val="-7"/>
              </w:rPr>
              <w:t>m</w:t>
            </w:r>
            <w:r w:rsidRPr="00A47847">
              <w:rPr>
                <w:rFonts w:ascii="Arial" w:hAnsi="Arial" w:cs="Arial"/>
              </w:rPr>
              <w:t>e</w:t>
            </w:r>
            <w:r w:rsidRPr="00A47847">
              <w:rPr>
                <w:rFonts w:ascii="Arial" w:hAnsi="Arial" w:cs="Arial"/>
                <w:spacing w:val="-4"/>
              </w:rPr>
              <w:t>n</w:t>
            </w:r>
            <w:r w:rsidRPr="00A47847">
              <w:rPr>
                <w:rFonts w:ascii="Arial" w:hAnsi="Arial" w:cs="Arial"/>
                <w:spacing w:val="3"/>
              </w:rPr>
              <w:t>t</w:t>
            </w:r>
            <w:r w:rsidRPr="00A47847">
              <w:rPr>
                <w:rFonts w:ascii="Arial" w:hAnsi="Arial" w:cs="Arial"/>
              </w:rPr>
              <w:t>s</w:t>
            </w:r>
            <w:r w:rsidRPr="00A47847">
              <w:rPr>
                <w:rFonts w:ascii="Arial" w:hAnsi="Arial" w:cs="Arial"/>
                <w:spacing w:val="17"/>
              </w:rPr>
              <w:t xml:space="preserve"> </w:t>
            </w:r>
            <w:r w:rsidRPr="00A47847">
              <w:rPr>
                <w:rFonts w:ascii="Arial" w:hAnsi="Arial" w:cs="Arial"/>
              </w:rPr>
              <w:t>r</w:t>
            </w:r>
            <w:r w:rsidRPr="00A47847">
              <w:rPr>
                <w:rFonts w:ascii="Arial" w:hAnsi="Arial" w:cs="Arial"/>
                <w:spacing w:val="-7"/>
              </w:rPr>
              <w:t>e</w:t>
            </w:r>
            <w:r w:rsidRPr="00A47847">
              <w:rPr>
                <w:rFonts w:ascii="Arial" w:hAnsi="Arial" w:cs="Arial"/>
              </w:rPr>
              <w:t>f</w:t>
            </w:r>
            <w:r w:rsidRPr="00A47847">
              <w:rPr>
                <w:rFonts w:ascii="Arial" w:hAnsi="Arial" w:cs="Arial"/>
                <w:spacing w:val="4"/>
              </w:rPr>
              <w:t>l</w:t>
            </w:r>
            <w:r w:rsidRPr="00A47847">
              <w:rPr>
                <w:rFonts w:ascii="Arial" w:hAnsi="Arial" w:cs="Arial"/>
              </w:rPr>
              <w:t>e</w:t>
            </w:r>
            <w:r w:rsidRPr="00A47847">
              <w:rPr>
                <w:rFonts w:ascii="Arial" w:hAnsi="Arial" w:cs="Arial"/>
                <w:spacing w:val="-7"/>
              </w:rPr>
              <w:t>c</w:t>
            </w:r>
            <w:r w:rsidRPr="00A47847">
              <w:rPr>
                <w:rFonts w:ascii="Arial" w:hAnsi="Arial" w:cs="Arial"/>
              </w:rPr>
              <w:t>t</w:t>
            </w:r>
            <w:r w:rsidRPr="00A47847">
              <w:rPr>
                <w:rFonts w:ascii="Arial" w:hAnsi="Arial" w:cs="Arial"/>
                <w:spacing w:val="11"/>
              </w:rPr>
              <w:t xml:space="preserve"> </w:t>
            </w:r>
            <w:r w:rsidRPr="00A47847">
              <w:rPr>
                <w:rFonts w:ascii="Arial" w:hAnsi="Arial" w:cs="Arial"/>
              </w:rPr>
              <w:t>a</w:t>
            </w:r>
            <w:r w:rsidRPr="00A47847">
              <w:rPr>
                <w:rFonts w:ascii="Arial" w:hAnsi="Arial" w:cs="Arial"/>
                <w:spacing w:val="3"/>
              </w:rPr>
              <w:t xml:space="preserve"> </w:t>
            </w:r>
            <w:r w:rsidRPr="00A47847">
              <w:rPr>
                <w:rFonts w:ascii="Arial" w:hAnsi="Arial" w:cs="Arial"/>
                <w:spacing w:val="-4"/>
              </w:rPr>
              <w:t>s</w:t>
            </w:r>
            <w:r w:rsidRPr="00A47847">
              <w:rPr>
                <w:rFonts w:ascii="Arial" w:hAnsi="Arial" w:cs="Arial"/>
                <w:spacing w:val="3"/>
              </w:rPr>
              <w:t>i</w:t>
            </w:r>
            <w:r w:rsidRPr="00A47847">
              <w:rPr>
                <w:rFonts w:ascii="Arial" w:hAnsi="Arial" w:cs="Arial"/>
                <w:spacing w:val="-4"/>
              </w:rPr>
              <w:t>ng</w:t>
            </w:r>
            <w:r w:rsidRPr="00A47847">
              <w:rPr>
                <w:rFonts w:ascii="Arial" w:hAnsi="Arial" w:cs="Arial"/>
                <w:spacing w:val="3"/>
              </w:rPr>
              <w:t>l</w:t>
            </w:r>
            <w:r w:rsidRPr="00A47847">
              <w:rPr>
                <w:rFonts w:ascii="Arial" w:hAnsi="Arial" w:cs="Arial"/>
                <w:spacing w:val="8"/>
              </w:rPr>
              <w:t>e</w:t>
            </w:r>
            <w:r w:rsidRPr="00A47847">
              <w:rPr>
                <w:rFonts w:ascii="Arial" w:hAnsi="Arial" w:cs="Arial"/>
                <w:spacing w:val="-7"/>
              </w:rPr>
              <w:t>-</w:t>
            </w:r>
            <w:r w:rsidRPr="00A47847">
              <w:rPr>
                <w:rFonts w:ascii="Arial" w:hAnsi="Arial" w:cs="Arial"/>
                <w:spacing w:val="3"/>
              </w:rPr>
              <w:t>ti</w:t>
            </w:r>
            <w:r w:rsidRPr="00A47847">
              <w:rPr>
                <w:rFonts w:ascii="Arial" w:hAnsi="Arial" w:cs="Arial"/>
                <w:spacing w:val="-7"/>
              </w:rPr>
              <w:t>m</w:t>
            </w:r>
            <w:r w:rsidRPr="00A47847">
              <w:rPr>
                <w:rFonts w:ascii="Arial" w:hAnsi="Arial" w:cs="Arial"/>
              </w:rPr>
              <w:t>e</w:t>
            </w:r>
            <w:r w:rsidRPr="00A47847">
              <w:rPr>
                <w:rFonts w:ascii="Arial" w:hAnsi="Arial" w:cs="Arial"/>
                <w:spacing w:val="19"/>
              </w:rPr>
              <w:t xml:space="preserve"> </w:t>
            </w:r>
            <w:r w:rsidRPr="00A47847">
              <w:rPr>
                <w:rFonts w:ascii="Arial" w:hAnsi="Arial" w:cs="Arial"/>
                <w:spacing w:val="-7"/>
              </w:rPr>
              <w:t>a</w:t>
            </w:r>
            <w:r w:rsidRPr="00A47847">
              <w:rPr>
                <w:rFonts w:ascii="Arial" w:hAnsi="Arial" w:cs="Arial"/>
                <w:spacing w:val="-4"/>
              </w:rPr>
              <w:t>s</w:t>
            </w:r>
            <w:r w:rsidRPr="00A47847">
              <w:rPr>
                <w:rFonts w:ascii="Arial" w:hAnsi="Arial" w:cs="Arial"/>
                <w:spacing w:val="3"/>
              </w:rPr>
              <w:t>s</w:t>
            </w:r>
            <w:r w:rsidRPr="00A47847">
              <w:rPr>
                <w:rFonts w:ascii="Arial" w:hAnsi="Arial" w:cs="Arial"/>
                <w:spacing w:val="-7"/>
              </w:rPr>
              <w:t>e</w:t>
            </w:r>
            <w:r w:rsidRPr="00A47847">
              <w:rPr>
                <w:rFonts w:ascii="Arial" w:hAnsi="Arial" w:cs="Arial"/>
                <w:spacing w:val="3"/>
              </w:rPr>
              <w:t>ss</w:t>
            </w:r>
            <w:r w:rsidRPr="00A47847">
              <w:rPr>
                <w:rFonts w:ascii="Arial" w:hAnsi="Arial" w:cs="Arial"/>
                <w:spacing w:val="-7"/>
              </w:rPr>
              <w:t>m</w:t>
            </w:r>
            <w:r w:rsidRPr="00A47847">
              <w:rPr>
                <w:rFonts w:ascii="Arial" w:hAnsi="Arial" w:cs="Arial"/>
              </w:rPr>
              <w:t>e</w:t>
            </w:r>
            <w:r w:rsidRPr="00A47847">
              <w:rPr>
                <w:rFonts w:ascii="Arial" w:hAnsi="Arial" w:cs="Arial"/>
                <w:spacing w:val="-4"/>
              </w:rPr>
              <w:t>n</w:t>
            </w:r>
            <w:r w:rsidRPr="00A47847">
              <w:rPr>
                <w:rFonts w:ascii="Arial" w:hAnsi="Arial" w:cs="Arial"/>
                <w:spacing w:val="3"/>
              </w:rPr>
              <w:t>t</w:t>
            </w:r>
            <w:r w:rsidRPr="00A47847">
              <w:rPr>
                <w:rFonts w:ascii="Arial" w:hAnsi="Arial" w:cs="Arial"/>
              </w:rPr>
              <w:t>,</w:t>
            </w:r>
            <w:r w:rsidRPr="00A47847">
              <w:rPr>
                <w:rFonts w:ascii="Arial" w:hAnsi="Arial" w:cs="Arial"/>
                <w:spacing w:val="13"/>
              </w:rPr>
              <w:t xml:space="preserve"> </w:t>
            </w:r>
            <w:r w:rsidRPr="00A47847">
              <w:rPr>
                <w:rFonts w:ascii="Arial" w:hAnsi="Arial" w:cs="Arial"/>
                <w:spacing w:val="-4"/>
              </w:rPr>
              <w:t>l</w:t>
            </w:r>
            <w:r w:rsidRPr="00A47847">
              <w:rPr>
                <w:rFonts w:ascii="Arial" w:hAnsi="Arial" w:cs="Arial"/>
                <w:spacing w:val="3"/>
              </w:rPr>
              <w:t>i</w:t>
            </w:r>
            <w:r w:rsidRPr="00A47847">
              <w:rPr>
                <w:rFonts w:ascii="Arial" w:hAnsi="Arial" w:cs="Arial"/>
                <w:spacing w:val="-7"/>
              </w:rPr>
              <w:t>m</w:t>
            </w:r>
            <w:r w:rsidRPr="00A47847">
              <w:rPr>
                <w:rFonts w:ascii="Arial" w:hAnsi="Arial" w:cs="Arial"/>
                <w:spacing w:val="3"/>
              </w:rPr>
              <w:t>i</w:t>
            </w:r>
            <w:r w:rsidRPr="00A47847">
              <w:rPr>
                <w:rFonts w:ascii="Arial" w:hAnsi="Arial" w:cs="Arial"/>
                <w:spacing w:val="-4"/>
              </w:rPr>
              <w:t>ti</w:t>
            </w:r>
            <w:r w:rsidRPr="00A47847">
              <w:rPr>
                <w:rFonts w:ascii="Arial" w:hAnsi="Arial" w:cs="Arial"/>
                <w:spacing w:val="4"/>
              </w:rPr>
              <w:t>n</w:t>
            </w:r>
            <w:r w:rsidRPr="00A47847">
              <w:rPr>
                <w:rFonts w:ascii="Arial" w:hAnsi="Arial" w:cs="Arial"/>
              </w:rPr>
              <w:t>g</w:t>
            </w:r>
            <w:r w:rsidRPr="00A47847">
              <w:rPr>
                <w:rFonts w:ascii="Arial" w:hAnsi="Arial" w:cs="Arial"/>
                <w:spacing w:val="4"/>
              </w:rPr>
              <w:t xml:space="preserve"> </w:t>
            </w:r>
            <w:r w:rsidRPr="00A47847">
              <w:rPr>
                <w:rFonts w:ascii="Arial" w:hAnsi="Arial" w:cs="Arial"/>
                <w:spacing w:val="-4"/>
                <w:w w:val="101"/>
              </w:rPr>
              <w:t>i</w:t>
            </w:r>
            <w:r w:rsidRPr="00A47847">
              <w:rPr>
                <w:rFonts w:ascii="Arial" w:hAnsi="Arial" w:cs="Arial"/>
                <w:spacing w:val="4"/>
                <w:w w:val="101"/>
              </w:rPr>
              <w:t>n</w:t>
            </w:r>
            <w:r w:rsidRPr="00A47847">
              <w:rPr>
                <w:rFonts w:ascii="Arial" w:hAnsi="Arial" w:cs="Arial"/>
                <w:spacing w:val="3"/>
                <w:w w:val="101"/>
              </w:rPr>
              <w:t>t</w:t>
            </w:r>
            <w:r w:rsidRPr="00A47847">
              <w:rPr>
                <w:rFonts w:ascii="Arial" w:hAnsi="Arial" w:cs="Arial"/>
                <w:spacing w:val="-7"/>
                <w:w w:val="101"/>
              </w:rPr>
              <w:t>e</w:t>
            </w:r>
            <w:r w:rsidRPr="00A47847">
              <w:rPr>
                <w:rFonts w:ascii="Arial" w:hAnsi="Arial" w:cs="Arial"/>
                <w:w w:val="101"/>
              </w:rPr>
              <w:t>r</w:t>
            </w:r>
            <w:r w:rsidRPr="00A47847">
              <w:rPr>
                <w:rFonts w:ascii="Arial" w:hAnsi="Arial" w:cs="Arial"/>
                <w:spacing w:val="4"/>
                <w:w w:val="101"/>
              </w:rPr>
              <w:t>p</w:t>
            </w:r>
            <w:r w:rsidRPr="00A47847">
              <w:rPr>
                <w:rFonts w:ascii="Arial" w:hAnsi="Arial" w:cs="Arial"/>
                <w:spacing w:val="-7"/>
                <w:w w:val="101"/>
              </w:rPr>
              <w:t>r</w:t>
            </w:r>
            <w:r w:rsidRPr="00A47847">
              <w:rPr>
                <w:rFonts w:ascii="Arial" w:hAnsi="Arial" w:cs="Arial"/>
                <w:w w:val="101"/>
              </w:rPr>
              <w:t>e</w:t>
            </w:r>
            <w:r w:rsidRPr="00A47847">
              <w:rPr>
                <w:rFonts w:ascii="Arial" w:hAnsi="Arial" w:cs="Arial"/>
                <w:spacing w:val="4"/>
                <w:w w:val="101"/>
              </w:rPr>
              <w:t>t</w:t>
            </w:r>
            <w:r w:rsidRPr="00A47847">
              <w:rPr>
                <w:rFonts w:ascii="Arial" w:hAnsi="Arial" w:cs="Arial"/>
                <w:spacing w:val="-7"/>
                <w:w w:val="101"/>
              </w:rPr>
              <w:t>a</w:t>
            </w:r>
            <w:r w:rsidRPr="00A47847">
              <w:rPr>
                <w:rFonts w:ascii="Arial" w:hAnsi="Arial" w:cs="Arial"/>
                <w:spacing w:val="3"/>
                <w:w w:val="101"/>
              </w:rPr>
              <w:t>t</w:t>
            </w:r>
            <w:r w:rsidRPr="00A47847">
              <w:rPr>
                <w:rFonts w:ascii="Arial" w:hAnsi="Arial" w:cs="Arial"/>
                <w:spacing w:val="-4"/>
                <w:w w:val="101"/>
              </w:rPr>
              <w:t>io</w:t>
            </w:r>
            <w:r w:rsidRPr="00A47847">
              <w:rPr>
                <w:rFonts w:ascii="Arial" w:hAnsi="Arial" w:cs="Arial"/>
                <w:w w:val="101"/>
              </w:rPr>
              <w:t xml:space="preserve">n </w:t>
            </w:r>
            <w:r w:rsidRPr="00A47847">
              <w:rPr>
                <w:rFonts w:ascii="Arial" w:hAnsi="Arial" w:cs="Arial"/>
                <w:spacing w:val="4"/>
              </w:rPr>
              <w:t>o</w:t>
            </w:r>
            <w:r w:rsidRPr="00A47847">
              <w:rPr>
                <w:rFonts w:ascii="Arial" w:hAnsi="Arial" w:cs="Arial"/>
              </w:rPr>
              <w:t>f</w:t>
            </w:r>
            <w:r w:rsidRPr="00A47847">
              <w:rPr>
                <w:rFonts w:ascii="Arial" w:hAnsi="Arial" w:cs="Arial"/>
                <w:spacing w:val="-3"/>
              </w:rPr>
              <w:t xml:space="preserve"> </w:t>
            </w:r>
            <w:r w:rsidRPr="00A47847">
              <w:rPr>
                <w:rFonts w:ascii="Arial" w:hAnsi="Arial" w:cs="Arial"/>
                <w:spacing w:val="4"/>
              </w:rPr>
              <w:t>g</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wt</w:t>
            </w:r>
            <w:r w:rsidRPr="00A47847">
              <w:rPr>
                <w:rFonts w:ascii="Arial" w:hAnsi="Arial" w:cs="Arial"/>
              </w:rPr>
              <w:t>h</w:t>
            </w:r>
            <w:r w:rsidRPr="00A47847">
              <w:rPr>
                <w:rFonts w:ascii="Arial" w:hAnsi="Arial" w:cs="Arial"/>
                <w:spacing w:val="5"/>
              </w:rPr>
              <w:t xml:space="preserve"> </w:t>
            </w:r>
            <w:r w:rsidRPr="00A47847">
              <w:rPr>
                <w:rFonts w:ascii="Arial" w:hAnsi="Arial" w:cs="Arial"/>
                <w:spacing w:val="4"/>
              </w:rPr>
              <w:t>d</w:t>
            </w:r>
            <w:r w:rsidRPr="00A47847">
              <w:rPr>
                <w:rFonts w:ascii="Arial" w:hAnsi="Arial" w:cs="Arial"/>
                <w:spacing w:val="-4"/>
              </w:rPr>
              <w:t>y</w:t>
            </w:r>
            <w:r w:rsidRPr="00A47847">
              <w:rPr>
                <w:rFonts w:ascii="Arial" w:hAnsi="Arial" w:cs="Arial"/>
                <w:spacing w:val="4"/>
              </w:rPr>
              <w:t>n</w:t>
            </w:r>
            <w:r w:rsidRPr="00A47847">
              <w:rPr>
                <w:rFonts w:ascii="Arial" w:hAnsi="Arial" w:cs="Arial"/>
              </w:rPr>
              <w:t>a</w:t>
            </w:r>
            <w:r w:rsidRPr="00A47847">
              <w:rPr>
                <w:rFonts w:ascii="Arial" w:hAnsi="Arial" w:cs="Arial"/>
                <w:spacing w:val="-7"/>
              </w:rPr>
              <w:t>m</w:t>
            </w:r>
            <w:r w:rsidRPr="00A47847">
              <w:rPr>
                <w:rFonts w:ascii="Arial" w:hAnsi="Arial" w:cs="Arial"/>
                <w:spacing w:val="3"/>
              </w:rPr>
              <w:t>i</w:t>
            </w:r>
            <w:r w:rsidRPr="00A47847">
              <w:rPr>
                <w:rFonts w:ascii="Arial" w:hAnsi="Arial" w:cs="Arial"/>
                <w:spacing w:val="-7"/>
              </w:rPr>
              <w:t>c</w:t>
            </w:r>
            <w:r w:rsidRPr="00A47847">
              <w:rPr>
                <w:rFonts w:ascii="Arial" w:hAnsi="Arial" w:cs="Arial"/>
              </w:rPr>
              <w:t>s</w:t>
            </w:r>
            <w:r w:rsidRPr="00A47847">
              <w:rPr>
                <w:rFonts w:ascii="Arial" w:hAnsi="Arial" w:cs="Arial"/>
                <w:spacing w:val="14"/>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9"/>
              </w:rPr>
              <w:t xml:space="preserve"> </w:t>
            </w:r>
            <w:r w:rsidRPr="00A47847">
              <w:rPr>
                <w:rFonts w:ascii="Arial" w:hAnsi="Arial" w:cs="Arial"/>
              </w:rPr>
              <w:t>c</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w</w:t>
            </w:r>
            <w:r w:rsidRPr="00A47847">
              <w:rPr>
                <w:rFonts w:ascii="Arial" w:hAnsi="Arial" w:cs="Arial"/>
              </w:rPr>
              <w:t>n</w:t>
            </w:r>
            <w:r w:rsidRPr="00A47847">
              <w:rPr>
                <w:rFonts w:ascii="Arial" w:hAnsi="Arial" w:cs="Arial"/>
                <w:spacing w:val="3"/>
              </w:rPr>
              <w:t xml:space="preserve"> </w:t>
            </w:r>
            <w:r w:rsidRPr="00A47847">
              <w:rPr>
                <w:rFonts w:ascii="Arial" w:hAnsi="Arial" w:cs="Arial"/>
                <w:spacing w:val="-4"/>
                <w:w w:val="101"/>
              </w:rPr>
              <w:t>p</w:t>
            </w:r>
            <w:r w:rsidRPr="00A47847">
              <w:rPr>
                <w:rFonts w:ascii="Arial" w:hAnsi="Arial" w:cs="Arial"/>
                <w:spacing w:val="3"/>
                <w:w w:val="101"/>
              </w:rPr>
              <w:t>l</w:t>
            </w:r>
            <w:r w:rsidRPr="00A47847">
              <w:rPr>
                <w:rFonts w:ascii="Arial" w:hAnsi="Arial" w:cs="Arial"/>
                <w:spacing w:val="-7"/>
                <w:w w:val="101"/>
              </w:rPr>
              <w:t>a</w:t>
            </w:r>
            <w:r w:rsidRPr="00A47847">
              <w:rPr>
                <w:rFonts w:ascii="Arial" w:hAnsi="Arial" w:cs="Arial"/>
                <w:spacing w:val="3"/>
                <w:w w:val="101"/>
              </w:rPr>
              <w:t>s</w:t>
            </w:r>
            <w:r w:rsidRPr="00A47847">
              <w:rPr>
                <w:rFonts w:ascii="Arial" w:hAnsi="Arial" w:cs="Arial"/>
                <w:spacing w:val="-4"/>
                <w:w w:val="101"/>
              </w:rPr>
              <w:t>t</w:t>
            </w:r>
            <w:r w:rsidRPr="00A47847">
              <w:rPr>
                <w:rFonts w:ascii="Arial" w:hAnsi="Arial" w:cs="Arial"/>
                <w:spacing w:val="3"/>
                <w:w w:val="101"/>
              </w:rPr>
              <w:t>i</w:t>
            </w:r>
            <w:r w:rsidRPr="00A47847">
              <w:rPr>
                <w:rFonts w:ascii="Arial" w:hAnsi="Arial" w:cs="Arial"/>
                <w:spacing w:val="-7"/>
                <w:w w:val="101"/>
              </w:rPr>
              <w:t>c</w:t>
            </w:r>
            <w:r w:rsidRPr="00A47847">
              <w:rPr>
                <w:rFonts w:ascii="Arial" w:hAnsi="Arial" w:cs="Arial"/>
                <w:spacing w:val="3"/>
                <w:w w:val="101"/>
              </w:rPr>
              <w:t>i</w:t>
            </w:r>
            <w:r w:rsidRPr="00A47847">
              <w:rPr>
                <w:rFonts w:ascii="Arial" w:hAnsi="Arial" w:cs="Arial"/>
                <w:spacing w:val="-4"/>
                <w:w w:val="101"/>
              </w:rPr>
              <w:t>t</w:t>
            </w:r>
            <w:r w:rsidRPr="00A47847">
              <w:rPr>
                <w:rFonts w:ascii="Arial" w:hAnsi="Arial" w:cs="Arial"/>
                <w:spacing w:val="4"/>
                <w:w w:val="101"/>
              </w:rPr>
              <w:t>y</w:t>
            </w:r>
            <w:r w:rsidRPr="00A47847">
              <w:rPr>
                <w:rFonts w:ascii="Arial" w:hAnsi="Arial" w:cs="Arial"/>
                <w:w w:val="101"/>
              </w:rPr>
              <w:t>.</w:t>
            </w:r>
          </w:p>
          <w:p w14:paraId="3DC3CD63" w14:textId="77777777" w:rsidR="00196CC5" w:rsidRPr="00A47847" w:rsidRDefault="00EE006F">
            <w:pPr>
              <w:tabs>
                <w:tab w:val="left" w:pos="500"/>
              </w:tabs>
              <w:spacing w:before="3" w:line="242" w:lineRule="auto"/>
              <w:ind w:left="509" w:right="60" w:hanging="361"/>
              <w:jc w:val="both"/>
              <w:rPr>
                <w:rFonts w:ascii="Arial" w:hAnsi="Arial" w:cs="Arial"/>
              </w:rPr>
            </w:pPr>
            <w:r w:rsidRPr="00A47847">
              <w:rPr>
                <w:rFonts w:ascii="Arial" w:hAnsi="Arial" w:cs="Arial"/>
                <w:spacing w:val="4"/>
              </w:rPr>
              <w:t>5</w:t>
            </w:r>
            <w:r w:rsidRPr="00A47847">
              <w:rPr>
                <w:rFonts w:ascii="Arial" w:hAnsi="Arial" w:cs="Arial"/>
              </w:rPr>
              <w:t>.</w:t>
            </w:r>
            <w:r w:rsidRPr="00A47847">
              <w:rPr>
                <w:rFonts w:ascii="Arial" w:hAnsi="Arial" w:cs="Arial"/>
                <w:spacing w:val="-48"/>
              </w:rPr>
              <w:t xml:space="preserve"> </w:t>
            </w:r>
            <w:r w:rsidRPr="00A47847">
              <w:rPr>
                <w:rFonts w:ascii="Arial" w:hAnsi="Arial" w:cs="Arial"/>
              </w:rPr>
              <w:tab/>
              <w:t>Prac</w:t>
            </w:r>
            <w:r w:rsidRPr="00A47847">
              <w:rPr>
                <w:rFonts w:ascii="Arial" w:hAnsi="Arial" w:cs="Arial"/>
                <w:spacing w:val="-4"/>
              </w:rPr>
              <w:t>t</w:t>
            </w:r>
            <w:r w:rsidRPr="00A47847">
              <w:rPr>
                <w:rFonts w:ascii="Arial" w:hAnsi="Arial" w:cs="Arial"/>
                <w:spacing w:val="3"/>
              </w:rPr>
              <w:t>i</w:t>
            </w:r>
            <w:r w:rsidRPr="00A47847">
              <w:rPr>
                <w:rFonts w:ascii="Arial" w:hAnsi="Arial" w:cs="Arial"/>
              </w:rPr>
              <w:t>c</w:t>
            </w:r>
            <w:r w:rsidRPr="00A47847">
              <w:rPr>
                <w:rFonts w:ascii="Arial" w:hAnsi="Arial" w:cs="Arial"/>
                <w:spacing w:val="-7"/>
              </w:rPr>
              <w:t>a</w:t>
            </w:r>
            <w:r w:rsidRPr="00A47847">
              <w:rPr>
                <w:rFonts w:ascii="Arial" w:hAnsi="Arial" w:cs="Arial"/>
              </w:rPr>
              <w:t>l</w:t>
            </w:r>
            <w:r w:rsidRPr="00A47847">
              <w:rPr>
                <w:rFonts w:ascii="Arial" w:hAnsi="Arial" w:cs="Arial"/>
                <w:spacing w:val="43"/>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39"/>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4"/>
              </w:rPr>
              <w:t>n</w:t>
            </w:r>
            <w:r w:rsidRPr="00A47847">
              <w:rPr>
                <w:rFonts w:ascii="Arial" w:hAnsi="Arial" w:cs="Arial"/>
                <w:spacing w:val="3"/>
              </w:rPr>
              <w:t>s</w:t>
            </w:r>
            <w:r w:rsidRPr="00A47847">
              <w:rPr>
                <w:rFonts w:ascii="Arial" w:hAnsi="Arial" w:cs="Arial"/>
              </w:rPr>
              <w:t>e</w:t>
            </w:r>
            <w:r w:rsidRPr="00A47847">
              <w:rPr>
                <w:rFonts w:ascii="Arial" w:hAnsi="Arial" w:cs="Arial"/>
                <w:spacing w:val="-7"/>
              </w:rPr>
              <w:t>r</w:t>
            </w:r>
            <w:r w:rsidRPr="00A47847">
              <w:rPr>
                <w:rFonts w:ascii="Arial" w:hAnsi="Arial" w:cs="Arial"/>
                <w:spacing w:val="4"/>
              </w:rPr>
              <w:t>v</w:t>
            </w:r>
            <w:r w:rsidRPr="00A47847">
              <w:rPr>
                <w:rFonts w:ascii="Arial" w:hAnsi="Arial" w:cs="Arial"/>
                <w:spacing w:val="-7"/>
              </w:rPr>
              <w:t>a</w:t>
            </w:r>
            <w:r w:rsidRPr="00A47847">
              <w:rPr>
                <w:rFonts w:ascii="Arial" w:hAnsi="Arial" w:cs="Arial"/>
                <w:spacing w:val="3"/>
              </w:rPr>
              <w:t>t</w:t>
            </w:r>
            <w:r w:rsidRPr="00A47847">
              <w:rPr>
                <w:rFonts w:ascii="Arial" w:hAnsi="Arial" w:cs="Arial"/>
                <w:spacing w:val="-4"/>
              </w:rPr>
              <w:t>io</w:t>
            </w:r>
            <w:r w:rsidRPr="00A47847">
              <w:rPr>
                <w:rFonts w:ascii="Arial" w:hAnsi="Arial" w:cs="Arial"/>
              </w:rPr>
              <w:t>n</w:t>
            </w:r>
            <w:r w:rsidRPr="00A47847">
              <w:rPr>
                <w:rFonts w:ascii="Arial" w:hAnsi="Arial" w:cs="Arial"/>
                <w:spacing w:val="38"/>
              </w:rPr>
              <w:t xml:space="preserve"> </w:t>
            </w:r>
            <w:r w:rsidRPr="00A47847">
              <w:rPr>
                <w:rFonts w:ascii="Arial" w:hAnsi="Arial" w:cs="Arial"/>
                <w:spacing w:val="3"/>
              </w:rPr>
              <w:t>i</w:t>
            </w:r>
            <w:r w:rsidRPr="00A47847">
              <w:rPr>
                <w:rFonts w:ascii="Arial" w:hAnsi="Arial" w:cs="Arial"/>
              </w:rPr>
              <w:t>m</w:t>
            </w:r>
            <w:r w:rsidRPr="00A47847">
              <w:rPr>
                <w:rFonts w:ascii="Arial" w:hAnsi="Arial" w:cs="Arial"/>
                <w:spacing w:val="-4"/>
              </w:rPr>
              <w:t>pl</w:t>
            </w:r>
            <w:r w:rsidRPr="00A47847">
              <w:rPr>
                <w:rFonts w:ascii="Arial" w:hAnsi="Arial" w:cs="Arial"/>
                <w:spacing w:val="3"/>
              </w:rPr>
              <w:t>i</w:t>
            </w:r>
            <w:r w:rsidRPr="00A47847">
              <w:rPr>
                <w:rFonts w:ascii="Arial" w:hAnsi="Arial" w:cs="Arial"/>
              </w:rPr>
              <w:t>c</w:t>
            </w:r>
            <w:r w:rsidRPr="00A47847">
              <w:rPr>
                <w:rFonts w:ascii="Arial" w:hAnsi="Arial" w:cs="Arial"/>
                <w:spacing w:val="-7"/>
              </w:rPr>
              <w:t>a</w:t>
            </w:r>
            <w:r w:rsidRPr="00A47847">
              <w:rPr>
                <w:rFonts w:ascii="Arial" w:hAnsi="Arial" w:cs="Arial"/>
                <w:spacing w:val="3"/>
              </w:rPr>
              <w:t>t</w:t>
            </w:r>
            <w:r w:rsidRPr="00A47847">
              <w:rPr>
                <w:rFonts w:ascii="Arial" w:hAnsi="Arial" w:cs="Arial"/>
                <w:spacing w:val="-4"/>
              </w:rPr>
              <w:t>io</w:t>
            </w:r>
            <w:r w:rsidRPr="00A47847">
              <w:rPr>
                <w:rFonts w:ascii="Arial" w:hAnsi="Arial" w:cs="Arial"/>
                <w:spacing w:val="4"/>
              </w:rPr>
              <w:t>n</w:t>
            </w:r>
            <w:r w:rsidRPr="00A47847">
              <w:rPr>
                <w:rFonts w:ascii="Arial" w:hAnsi="Arial" w:cs="Arial"/>
              </w:rPr>
              <w:t>s</w:t>
            </w:r>
            <w:r w:rsidRPr="00A47847">
              <w:rPr>
                <w:rFonts w:ascii="Arial" w:hAnsi="Arial" w:cs="Arial"/>
                <w:spacing w:val="38"/>
              </w:rPr>
              <w:t xml:space="preserve"> </w:t>
            </w:r>
            <w:r w:rsidRPr="00A47847">
              <w:rPr>
                <w:rFonts w:ascii="Arial" w:hAnsi="Arial" w:cs="Arial"/>
                <w:spacing w:val="-4"/>
              </w:rPr>
              <w:t>u</w:t>
            </w:r>
            <w:r w:rsidRPr="00A47847">
              <w:rPr>
                <w:rFonts w:ascii="Arial" w:hAnsi="Arial" w:cs="Arial"/>
                <w:spacing w:val="4"/>
              </w:rPr>
              <w:t>n</w:t>
            </w:r>
            <w:r w:rsidRPr="00A47847">
              <w:rPr>
                <w:rFonts w:ascii="Arial" w:hAnsi="Arial" w:cs="Arial"/>
                <w:spacing w:val="-4"/>
              </w:rPr>
              <w:t>d</w:t>
            </w:r>
            <w:r w:rsidRPr="00A47847">
              <w:rPr>
                <w:rFonts w:ascii="Arial" w:hAnsi="Arial" w:cs="Arial"/>
              </w:rPr>
              <w:t>er</w:t>
            </w:r>
            <w:r w:rsidRPr="00A47847">
              <w:rPr>
                <w:rFonts w:ascii="Arial" w:hAnsi="Arial" w:cs="Arial"/>
                <w:spacing w:val="-4"/>
              </w:rPr>
              <w:t>d</w:t>
            </w:r>
            <w:r w:rsidRPr="00A47847">
              <w:rPr>
                <w:rFonts w:ascii="Arial" w:hAnsi="Arial" w:cs="Arial"/>
              </w:rPr>
              <w:t>e</w:t>
            </w:r>
            <w:r w:rsidRPr="00A47847">
              <w:rPr>
                <w:rFonts w:ascii="Arial" w:hAnsi="Arial" w:cs="Arial"/>
                <w:spacing w:val="4"/>
              </w:rPr>
              <w:t>v</w:t>
            </w:r>
            <w:r w:rsidRPr="00A47847">
              <w:rPr>
                <w:rFonts w:ascii="Arial" w:hAnsi="Arial" w:cs="Arial"/>
                <w:spacing w:val="-7"/>
              </w:rPr>
              <w:t>e</w:t>
            </w:r>
            <w:r w:rsidRPr="00A47847">
              <w:rPr>
                <w:rFonts w:ascii="Arial" w:hAnsi="Arial" w:cs="Arial"/>
                <w:spacing w:val="-4"/>
              </w:rPr>
              <w:t>l</w:t>
            </w:r>
            <w:r w:rsidRPr="00A47847">
              <w:rPr>
                <w:rFonts w:ascii="Arial" w:hAnsi="Arial" w:cs="Arial"/>
                <w:spacing w:val="4"/>
              </w:rPr>
              <w:t>o</w:t>
            </w:r>
            <w:r w:rsidRPr="00A47847">
              <w:rPr>
                <w:rFonts w:ascii="Arial" w:hAnsi="Arial" w:cs="Arial"/>
                <w:spacing w:val="-4"/>
              </w:rPr>
              <w:t>p</w:t>
            </w:r>
            <w:r w:rsidRPr="00A47847">
              <w:rPr>
                <w:rFonts w:ascii="Arial" w:hAnsi="Arial" w:cs="Arial"/>
              </w:rPr>
              <w:t>e</w:t>
            </w:r>
            <w:r w:rsidRPr="00A47847">
              <w:rPr>
                <w:rFonts w:ascii="Arial" w:hAnsi="Arial" w:cs="Arial"/>
                <w:spacing w:val="3"/>
              </w:rPr>
              <w:t>d</w:t>
            </w:r>
            <w:r w:rsidRPr="00A47847">
              <w:rPr>
                <w:rFonts w:ascii="Arial" w:hAnsi="Arial" w:cs="Arial"/>
              </w:rPr>
              <w:t>.</w:t>
            </w:r>
            <w:r w:rsidRPr="00A47847">
              <w:rPr>
                <w:rFonts w:ascii="Arial" w:hAnsi="Arial" w:cs="Arial"/>
                <w:spacing w:val="40"/>
              </w:rPr>
              <w:t xml:space="preserve"> </w:t>
            </w:r>
            <w:r w:rsidRPr="00A47847">
              <w:rPr>
                <w:rFonts w:ascii="Arial" w:hAnsi="Arial" w:cs="Arial"/>
                <w:spacing w:val="4"/>
              </w:rPr>
              <w:t>W</w:t>
            </w:r>
            <w:r w:rsidRPr="00A47847">
              <w:rPr>
                <w:rFonts w:ascii="Arial" w:hAnsi="Arial" w:cs="Arial"/>
                <w:spacing w:val="-4"/>
              </w:rPr>
              <w:t>hi</w:t>
            </w:r>
            <w:r w:rsidRPr="00A47847">
              <w:rPr>
                <w:rFonts w:ascii="Arial" w:hAnsi="Arial" w:cs="Arial"/>
                <w:spacing w:val="3"/>
              </w:rPr>
              <w:t>l</w:t>
            </w:r>
            <w:r w:rsidRPr="00A47847">
              <w:rPr>
                <w:rFonts w:ascii="Arial" w:hAnsi="Arial" w:cs="Arial"/>
              </w:rPr>
              <w:t>e</w:t>
            </w:r>
            <w:r w:rsidRPr="00A47847">
              <w:rPr>
                <w:rFonts w:ascii="Arial" w:hAnsi="Arial" w:cs="Arial"/>
                <w:spacing w:val="37"/>
              </w:rPr>
              <w:t xml:space="preserve"> </w:t>
            </w:r>
            <w:r w:rsidRPr="00A47847">
              <w:rPr>
                <w:rFonts w:ascii="Arial" w:hAnsi="Arial" w:cs="Arial"/>
              </w:rPr>
              <w:t>r</w:t>
            </w:r>
            <w:r w:rsidRPr="00A47847">
              <w:rPr>
                <w:rFonts w:ascii="Arial" w:hAnsi="Arial" w:cs="Arial"/>
                <w:spacing w:val="-7"/>
              </w:rPr>
              <w:t>e</w:t>
            </w:r>
            <w:r w:rsidRPr="00A47847">
              <w:rPr>
                <w:rFonts w:ascii="Arial" w:hAnsi="Arial" w:cs="Arial"/>
                <w:spacing w:val="-4"/>
              </w:rPr>
              <w:t>s</w:t>
            </w:r>
            <w:r w:rsidRPr="00A47847">
              <w:rPr>
                <w:rFonts w:ascii="Arial" w:hAnsi="Arial" w:cs="Arial"/>
                <w:spacing w:val="4"/>
              </w:rPr>
              <w:t>u</w:t>
            </w:r>
            <w:r w:rsidRPr="00A47847">
              <w:rPr>
                <w:rFonts w:ascii="Arial" w:hAnsi="Arial" w:cs="Arial"/>
                <w:spacing w:val="-4"/>
              </w:rPr>
              <w:t>l</w:t>
            </w:r>
            <w:r w:rsidRPr="00A47847">
              <w:rPr>
                <w:rFonts w:ascii="Arial" w:hAnsi="Arial" w:cs="Arial"/>
                <w:spacing w:val="3"/>
              </w:rPr>
              <w:t>t</w:t>
            </w:r>
            <w:r w:rsidRPr="00A47847">
              <w:rPr>
                <w:rFonts w:ascii="Arial" w:hAnsi="Arial" w:cs="Arial"/>
              </w:rPr>
              <w:t>s</w:t>
            </w:r>
            <w:r w:rsidRPr="00A47847">
              <w:rPr>
                <w:rFonts w:ascii="Arial" w:hAnsi="Arial" w:cs="Arial"/>
                <w:spacing w:val="33"/>
              </w:rPr>
              <w:t xml:space="preserve"> </w:t>
            </w:r>
            <w:r w:rsidRPr="00A47847">
              <w:rPr>
                <w:rFonts w:ascii="Arial" w:hAnsi="Arial" w:cs="Arial"/>
              </w:rPr>
              <w:t>are</w:t>
            </w:r>
            <w:r w:rsidRPr="00A47847">
              <w:rPr>
                <w:rFonts w:ascii="Arial" w:hAnsi="Arial" w:cs="Arial"/>
                <w:spacing w:val="27"/>
              </w:rPr>
              <w:t xml:space="preserve"> </w:t>
            </w:r>
            <w:r w:rsidRPr="00A47847">
              <w:rPr>
                <w:rFonts w:ascii="Arial" w:hAnsi="Arial" w:cs="Arial"/>
                <w:spacing w:val="4"/>
              </w:rPr>
              <w:t>p</w:t>
            </w:r>
            <w:r w:rsidRPr="00A47847">
              <w:rPr>
                <w:rFonts w:ascii="Arial" w:hAnsi="Arial" w:cs="Arial"/>
              </w:rPr>
              <w:t>r</w:t>
            </w:r>
            <w:r w:rsidRPr="00A47847">
              <w:rPr>
                <w:rFonts w:ascii="Arial" w:hAnsi="Arial" w:cs="Arial"/>
                <w:spacing w:val="-7"/>
              </w:rPr>
              <w:t>e</w:t>
            </w:r>
            <w:r w:rsidRPr="00A47847">
              <w:rPr>
                <w:rFonts w:ascii="Arial" w:hAnsi="Arial" w:cs="Arial"/>
                <w:spacing w:val="3"/>
              </w:rPr>
              <w:t>s</w:t>
            </w:r>
            <w:r w:rsidRPr="00A47847">
              <w:rPr>
                <w:rFonts w:ascii="Arial" w:hAnsi="Arial" w:cs="Arial"/>
                <w:spacing w:val="-7"/>
              </w:rPr>
              <w:t>e</w:t>
            </w:r>
            <w:r w:rsidRPr="00A47847">
              <w:rPr>
                <w:rFonts w:ascii="Arial" w:hAnsi="Arial" w:cs="Arial"/>
                <w:spacing w:val="4"/>
              </w:rPr>
              <w:t>n</w:t>
            </w:r>
            <w:r w:rsidRPr="00A47847">
              <w:rPr>
                <w:rFonts w:ascii="Arial" w:hAnsi="Arial" w:cs="Arial"/>
                <w:spacing w:val="-4"/>
              </w:rPr>
              <w:t>t</w:t>
            </w:r>
            <w:r w:rsidRPr="00A47847">
              <w:rPr>
                <w:rFonts w:ascii="Arial" w:hAnsi="Arial" w:cs="Arial"/>
              </w:rPr>
              <w:t>e</w:t>
            </w:r>
            <w:r w:rsidRPr="00A47847">
              <w:rPr>
                <w:rFonts w:ascii="Arial" w:hAnsi="Arial" w:cs="Arial"/>
                <w:spacing w:val="-4"/>
              </w:rPr>
              <w:t>d</w:t>
            </w:r>
            <w:r w:rsidRPr="00A47847">
              <w:rPr>
                <w:rFonts w:ascii="Arial" w:hAnsi="Arial" w:cs="Arial"/>
              </w:rPr>
              <w:t>,</w:t>
            </w:r>
            <w:r w:rsidRPr="00A47847">
              <w:rPr>
                <w:rFonts w:ascii="Arial" w:hAnsi="Arial" w:cs="Arial"/>
                <w:spacing w:val="34"/>
              </w:rPr>
              <w:t xml:space="preserve"> </w:t>
            </w:r>
            <w:r w:rsidRPr="00A47847">
              <w:rPr>
                <w:rFonts w:ascii="Arial" w:hAnsi="Arial" w:cs="Arial"/>
                <w:spacing w:val="3"/>
              </w:rPr>
              <w:t>t</w:t>
            </w:r>
            <w:r w:rsidRPr="00A47847">
              <w:rPr>
                <w:rFonts w:ascii="Arial" w:hAnsi="Arial" w:cs="Arial"/>
                <w:spacing w:val="4"/>
              </w:rPr>
              <w:t>h</w:t>
            </w:r>
            <w:r w:rsidRPr="00A47847">
              <w:rPr>
                <w:rFonts w:ascii="Arial" w:hAnsi="Arial" w:cs="Arial"/>
                <w:spacing w:val="-7"/>
              </w:rPr>
              <w:t>e</w:t>
            </w:r>
            <w:r w:rsidRPr="00A47847">
              <w:rPr>
                <w:rFonts w:ascii="Arial" w:hAnsi="Arial" w:cs="Arial"/>
                <w:spacing w:val="3"/>
              </w:rPr>
              <w:t>i</w:t>
            </w:r>
            <w:r w:rsidRPr="00A47847">
              <w:rPr>
                <w:rFonts w:ascii="Arial" w:hAnsi="Arial" w:cs="Arial"/>
              </w:rPr>
              <w:t>r</w:t>
            </w:r>
            <w:r w:rsidRPr="00A47847">
              <w:rPr>
                <w:rFonts w:ascii="Arial" w:hAnsi="Arial" w:cs="Arial"/>
                <w:spacing w:val="36"/>
              </w:rPr>
              <w:t xml:space="preserve"> </w:t>
            </w:r>
            <w:r w:rsidRPr="00A47847">
              <w:rPr>
                <w:rFonts w:ascii="Arial" w:hAnsi="Arial" w:cs="Arial"/>
                <w:spacing w:val="-7"/>
              </w:rPr>
              <w:t>r</w:t>
            </w:r>
            <w:r w:rsidRPr="00A47847">
              <w:rPr>
                <w:rFonts w:ascii="Arial" w:hAnsi="Arial" w:cs="Arial"/>
              </w:rPr>
              <w:t>e</w:t>
            </w:r>
            <w:r w:rsidRPr="00A47847">
              <w:rPr>
                <w:rFonts w:ascii="Arial" w:hAnsi="Arial" w:cs="Arial"/>
                <w:spacing w:val="4"/>
              </w:rPr>
              <w:t>l</w:t>
            </w:r>
            <w:r w:rsidRPr="00A47847">
              <w:rPr>
                <w:rFonts w:ascii="Arial" w:hAnsi="Arial" w:cs="Arial"/>
                <w:spacing w:val="-7"/>
              </w:rPr>
              <w:t>e</w:t>
            </w:r>
            <w:r w:rsidRPr="00A47847">
              <w:rPr>
                <w:rFonts w:ascii="Arial" w:hAnsi="Arial" w:cs="Arial"/>
                <w:spacing w:val="4"/>
              </w:rPr>
              <w:t>v</w:t>
            </w:r>
            <w:r w:rsidRPr="00A47847">
              <w:rPr>
                <w:rFonts w:ascii="Arial" w:hAnsi="Arial" w:cs="Arial"/>
              </w:rPr>
              <w:t>a</w:t>
            </w:r>
            <w:r w:rsidRPr="00A47847">
              <w:rPr>
                <w:rFonts w:ascii="Arial" w:hAnsi="Arial" w:cs="Arial"/>
                <w:spacing w:val="-4"/>
              </w:rPr>
              <w:t>n</w:t>
            </w:r>
            <w:r w:rsidRPr="00A47847">
              <w:rPr>
                <w:rFonts w:ascii="Arial" w:hAnsi="Arial" w:cs="Arial"/>
              </w:rPr>
              <w:t>ce</w:t>
            </w:r>
            <w:r w:rsidRPr="00A47847">
              <w:rPr>
                <w:rFonts w:ascii="Arial" w:hAnsi="Arial" w:cs="Arial"/>
                <w:spacing w:val="40"/>
              </w:rPr>
              <w:t xml:space="preserve"> </w:t>
            </w:r>
            <w:r w:rsidRPr="00A47847">
              <w:rPr>
                <w:rFonts w:ascii="Arial" w:hAnsi="Arial" w:cs="Arial"/>
                <w:spacing w:val="-7"/>
                <w:w w:val="101"/>
              </w:rPr>
              <w:t>f</w:t>
            </w:r>
            <w:r w:rsidRPr="00A47847">
              <w:rPr>
                <w:rFonts w:ascii="Arial" w:hAnsi="Arial" w:cs="Arial"/>
                <w:spacing w:val="4"/>
                <w:w w:val="101"/>
              </w:rPr>
              <w:t>o</w:t>
            </w:r>
            <w:r w:rsidRPr="00A47847">
              <w:rPr>
                <w:rFonts w:ascii="Arial" w:hAnsi="Arial" w:cs="Arial"/>
                <w:w w:val="101"/>
              </w:rPr>
              <w:t xml:space="preserve">r </w:t>
            </w:r>
            <w:r w:rsidRPr="00A47847">
              <w:rPr>
                <w:rFonts w:ascii="Arial" w:hAnsi="Arial" w:cs="Arial"/>
              </w:rPr>
              <w:t>f</w:t>
            </w:r>
            <w:r w:rsidRPr="00A47847">
              <w:rPr>
                <w:rFonts w:ascii="Arial" w:hAnsi="Arial" w:cs="Arial"/>
                <w:spacing w:val="4"/>
              </w:rPr>
              <w:t>o</w:t>
            </w:r>
            <w:r w:rsidRPr="00A47847">
              <w:rPr>
                <w:rFonts w:ascii="Arial" w:hAnsi="Arial" w:cs="Arial"/>
              </w:rPr>
              <w:t>r</w:t>
            </w:r>
            <w:r w:rsidRPr="00A47847">
              <w:rPr>
                <w:rFonts w:ascii="Arial" w:hAnsi="Arial" w:cs="Arial"/>
                <w:spacing w:val="-7"/>
              </w:rPr>
              <w:t>e</w:t>
            </w:r>
            <w:r w:rsidRPr="00A47847">
              <w:rPr>
                <w:rFonts w:ascii="Arial" w:hAnsi="Arial" w:cs="Arial"/>
                <w:spacing w:val="3"/>
              </w:rPr>
              <w:t>s</w:t>
            </w:r>
            <w:r w:rsidRPr="00A47847">
              <w:rPr>
                <w:rFonts w:ascii="Arial" w:hAnsi="Arial" w:cs="Arial"/>
              </w:rPr>
              <w:t>t</w:t>
            </w:r>
            <w:r w:rsidRPr="00A47847">
              <w:rPr>
                <w:rFonts w:ascii="Arial" w:hAnsi="Arial" w:cs="Arial"/>
                <w:spacing w:val="3"/>
              </w:rPr>
              <w:t xml:space="preserve"> </w:t>
            </w:r>
            <w:r w:rsidRPr="00A47847">
              <w:rPr>
                <w:rFonts w:ascii="Arial" w:hAnsi="Arial" w:cs="Arial"/>
              </w:rPr>
              <w:t>m</w:t>
            </w:r>
            <w:r w:rsidRPr="00A47847">
              <w:rPr>
                <w:rFonts w:ascii="Arial" w:hAnsi="Arial" w:cs="Arial"/>
                <w:spacing w:val="-7"/>
              </w:rPr>
              <w:t>a</w:t>
            </w:r>
            <w:r w:rsidRPr="00A47847">
              <w:rPr>
                <w:rFonts w:ascii="Arial" w:hAnsi="Arial" w:cs="Arial"/>
                <w:spacing w:val="4"/>
              </w:rPr>
              <w:t>n</w:t>
            </w:r>
            <w:r w:rsidRPr="00A47847">
              <w:rPr>
                <w:rFonts w:ascii="Arial" w:hAnsi="Arial" w:cs="Arial"/>
                <w:spacing w:val="-7"/>
              </w:rPr>
              <w:t>a</w:t>
            </w:r>
            <w:r w:rsidRPr="00A47847">
              <w:rPr>
                <w:rFonts w:ascii="Arial" w:hAnsi="Arial" w:cs="Arial"/>
                <w:spacing w:val="4"/>
              </w:rPr>
              <w:t>g</w:t>
            </w:r>
            <w:r w:rsidRPr="00A47847">
              <w:rPr>
                <w:rFonts w:ascii="Arial" w:hAnsi="Arial" w:cs="Arial"/>
              </w:rPr>
              <w:t>em</w:t>
            </w:r>
            <w:r w:rsidRPr="00A47847">
              <w:rPr>
                <w:rFonts w:ascii="Arial" w:hAnsi="Arial" w:cs="Arial"/>
                <w:spacing w:val="-7"/>
              </w:rPr>
              <w:t>e</w:t>
            </w:r>
            <w:r w:rsidRPr="00A47847">
              <w:rPr>
                <w:rFonts w:ascii="Arial" w:hAnsi="Arial" w:cs="Arial"/>
                <w:spacing w:val="4"/>
              </w:rPr>
              <w:t>n</w:t>
            </w:r>
            <w:r w:rsidRPr="00A47847">
              <w:rPr>
                <w:rFonts w:ascii="Arial" w:hAnsi="Arial" w:cs="Arial"/>
                <w:spacing w:val="-4"/>
              </w:rPr>
              <w:t>t</w:t>
            </w:r>
            <w:r w:rsidRPr="00A47847">
              <w:rPr>
                <w:rFonts w:ascii="Arial" w:hAnsi="Arial" w:cs="Arial"/>
              </w:rPr>
              <w:t>,</w:t>
            </w:r>
            <w:r w:rsidRPr="00A47847">
              <w:rPr>
                <w:rFonts w:ascii="Arial" w:hAnsi="Arial" w:cs="Arial"/>
                <w:spacing w:val="15"/>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4"/>
              </w:rPr>
              <w:t>n</w:t>
            </w:r>
            <w:r w:rsidRPr="00A47847">
              <w:rPr>
                <w:rFonts w:ascii="Arial" w:hAnsi="Arial" w:cs="Arial"/>
                <w:spacing w:val="3"/>
              </w:rPr>
              <w:t>s</w:t>
            </w:r>
            <w:r w:rsidRPr="00A47847">
              <w:rPr>
                <w:rFonts w:ascii="Arial" w:hAnsi="Arial" w:cs="Arial"/>
                <w:spacing w:val="-7"/>
              </w:rPr>
              <w:t>e</w:t>
            </w:r>
            <w:r w:rsidRPr="00A47847">
              <w:rPr>
                <w:rFonts w:ascii="Arial" w:hAnsi="Arial" w:cs="Arial"/>
              </w:rPr>
              <w:t>r</w:t>
            </w:r>
            <w:r w:rsidRPr="00A47847">
              <w:rPr>
                <w:rFonts w:ascii="Arial" w:hAnsi="Arial" w:cs="Arial"/>
                <w:spacing w:val="4"/>
              </w:rPr>
              <w:t>v</w:t>
            </w:r>
            <w:r w:rsidRPr="00A47847">
              <w:rPr>
                <w:rFonts w:ascii="Arial" w:hAnsi="Arial" w:cs="Arial"/>
                <w:spacing w:val="-7"/>
              </w:rPr>
              <w:t>a</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o</w:t>
            </w:r>
            <w:r w:rsidRPr="00A47847">
              <w:rPr>
                <w:rFonts w:ascii="Arial" w:hAnsi="Arial" w:cs="Arial"/>
              </w:rPr>
              <w:t>n</w:t>
            </w:r>
            <w:r w:rsidRPr="00A47847">
              <w:rPr>
                <w:rFonts w:ascii="Arial" w:hAnsi="Arial" w:cs="Arial"/>
                <w:spacing w:val="9"/>
              </w:rPr>
              <w:t xml:space="preserve"> </w:t>
            </w:r>
            <w:r w:rsidRPr="00A47847">
              <w:rPr>
                <w:rFonts w:ascii="Arial" w:hAnsi="Arial" w:cs="Arial"/>
                <w:spacing w:val="4"/>
              </w:rPr>
              <w:t>p</w:t>
            </w:r>
            <w:r w:rsidRPr="00A47847">
              <w:rPr>
                <w:rFonts w:ascii="Arial" w:hAnsi="Arial" w:cs="Arial"/>
                <w:spacing w:val="-4"/>
              </w:rPr>
              <w:t>l</w:t>
            </w:r>
            <w:r w:rsidRPr="00A47847">
              <w:rPr>
                <w:rFonts w:ascii="Arial" w:hAnsi="Arial" w:cs="Arial"/>
              </w:rPr>
              <w:t>a</w:t>
            </w:r>
            <w:r w:rsidRPr="00A47847">
              <w:rPr>
                <w:rFonts w:ascii="Arial" w:hAnsi="Arial" w:cs="Arial"/>
                <w:spacing w:val="-4"/>
              </w:rPr>
              <w:t>nn</w:t>
            </w:r>
            <w:r w:rsidRPr="00A47847">
              <w:rPr>
                <w:rFonts w:ascii="Arial" w:hAnsi="Arial" w:cs="Arial"/>
                <w:spacing w:val="3"/>
              </w:rPr>
              <w:t>i</w:t>
            </w:r>
            <w:r w:rsidRPr="00A47847">
              <w:rPr>
                <w:rFonts w:ascii="Arial" w:hAnsi="Arial" w:cs="Arial"/>
                <w:spacing w:val="-4"/>
              </w:rPr>
              <w:t>n</w:t>
            </w:r>
            <w:r w:rsidRPr="00A47847">
              <w:rPr>
                <w:rFonts w:ascii="Arial" w:hAnsi="Arial" w:cs="Arial"/>
                <w:spacing w:val="4"/>
              </w:rPr>
              <w:t>g</w:t>
            </w:r>
            <w:r w:rsidRPr="00A47847">
              <w:rPr>
                <w:rFonts w:ascii="Arial" w:hAnsi="Arial" w:cs="Arial"/>
              </w:rPr>
              <w:t>,</w:t>
            </w:r>
            <w:r w:rsidRPr="00A47847">
              <w:rPr>
                <w:rFonts w:ascii="Arial" w:hAnsi="Arial" w:cs="Arial"/>
                <w:spacing w:val="4"/>
              </w:rPr>
              <w:t xml:space="preserve"> o</w:t>
            </w:r>
            <w:r w:rsidRPr="00A47847">
              <w:rPr>
                <w:rFonts w:ascii="Arial" w:hAnsi="Arial" w:cs="Arial"/>
              </w:rPr>
              <w:t>r</w:t>
            </w:r>
            <w:r w:rsidRPr="00A47847">
              <w:rPr>
                <w:rFonts w:ascii="Arial" w:hAnsi="Arial" w:cs="Arial"/>
                <w:spacing w:val="-3"/>
              </w:rPr>
              <w:t xml:space="preserve"> </w:t>
            </w:r>
            <w:r w:rsidRPr="00A47847">
              <w:rPr>
                <w:rFonts w:ascii="Arial" w:hAnsi="Arial" w:cs="Arial"/>
                <w:spacing w:val="-4"/>
              </w:rPr>
              <w:t>si</w:t>
            </w:r>
            <w:r w:rsidRPr="00A47847">
              <w:rPr>
                <w:rFonts w:ascii="Arial" w:hAnsi="Arial" w:cs="Arial"/>
                <w:spacing w:val="3"/>
              </w:rPr>
              <w:t>l</w:t>
            </w:r>
            <w:r w:rsidRPr="00A47847">
              <w:rPr>
                <w:rFonts w:ascii="Arial" w:hAnsi="Arial" w:cs="Arial"/>
                <w:spacing w:val="-4"/>
              </w:rPr>
              <w:t>v</w:t>
            </w:r>
            <w:r w:rsidRPr="00A47847">
              <w:rPr>
                <w:rFonts w:ascii="Arial" w:hAnsi="Arial" w:cs="Arial"/>
                <w:spacing w:val="3"/>
              </w:rPr>
              <w:t>i</w:t>
            </w:r>
            <w:r w:rsidRPr="00A47847">
              <w:rPr>
                <w:rFonts w:ascii="Arial" w:hAnsi="Arial" w:cs="Arial"/>
                <w:spacing w:val="-7"/>
              </w:rPr>
              <w:t>c</w:t>
            </w:r>
            <w:r w:rsidRPr="00A47847">
              <w:rPr>
                <w:rFonts w:ascii="Arial" w:hAnsi="Arial" w:cs="Arial"/>
                <w:spacing w:val="4"/>
              </w:rPr>
              <w:t>u</w:t>
            </w:r>
            <w:r w:rsidRPr="00A47847">
              <w:rPr>
                <w:rFonts w:ascii="Arial" w:hAnsi="Arial" w:cs="Arial"/>
                <w:spacing w:val="-4"/>
              </w:rPr>
              <w:t>l</w:t>
            </w:r>
            <w:r w:rsidRPr="00A47847">
              <w:rPr>
                <w:rFonts w:ascii="Arial" w:hAnsi="Arial" w:cs="Arial"/>
                <w:spacing w:val="3"/>
              </w:rPr>
              <w:t>t</w:t>
            </w:r>
            <w:r w:rsidRPr="00A47847">
              <w:rPr>
                <w:rFonts w:ascii="Arial" w:hAnsi="Arial" w:cs="Arial"/>
                <w:spacing w:val="-4"/>
              </w:rPr>
              <w:t>u</w:t>
            </w:r>
            <w:r w:rsidRPr="00A47847">
              <w:rPr>
                <w:rFonts w:ascii="Arial" w:hAnsi="Arial" w:cs="Arial"/>
              </w:rPr>
              <w:t>ral</w:t>
            </w:r>
            <w:r w:rsidRPr="00A47847">
              <w:rPr>
                <w:rFonts w:ascii="Arial" w:hAnsi="Arial" w:cs="Arial"/>
                <w:spacing w:val="9"/>
              </w:rPr>
              <w:t xml:space="preserve"> </w:t>
            </w:r>
            <w:r w:rsidRPr="00A47847">
              <w:rPr>
                <w:rFonts w:ascii="Arial" w:hAnsi="Arial" w:cs="Arial"/>
                <w:spacing w:val="-4"/>
              </w:rPr>
              <w:t>in</w:t>
            </w:r>
            <w:r w:rsidRPr="00A47847">
              <w:rPr>
                <w:rFonts w:ascii="Arial" w:hAnsi="Arial" w:cs="Arial"/>
                <w:spacing w:val="3"/>
              </w:rPr>
              <w:t>t</w:t>
            </w:r>
            <w:r w:rsidRPr="00A47847">
              <w:rPr>
                <w:rFonts w:ascii="Arial" w:hAnsi="Arial" w:cs="Arial"/>
              </w:rPr>
              <w:t>e</w:t>
            </w:r>
            <w:r w:rsidRPr="00A47847">
              <w:rPr>
                <w:rFonts w:ascii="Arial" w:hAnsi="Arial" w:cs="Arial"/>
                <w:spacing w:val="-7"/>
              </w:rPr>
              <w:t>r</w:t>
            </w:r>
            <w:r w:rsidRPr="00A47847">
              <w:rPr>
                <w:rFonts w:ascii="Arial" w:hAnsi="Arial" w:cs="Arial"/>
                <w:spacing w:val="4"/>
              </w:rPr>
              <w:t>v</w:t>
            </w:r>
            <w:r w:rsidRPr="00A47847">
              <w:rPr>
                <w:rFonts w:ascii="Arial" w:hAnsi="Arial" w:cs="Arial"/>
              </w:rPr>
              <w:t>e</w:t>
            </w:r>
            <w:r w:rsidRPr="00A47847">
              <w:rPr>
                <w:rFonts w:ascii="Arial" w:hAnsi="Arial" w:cs="Arial"/>
                <w:spacing w:val="-4"/>
              </w:rPr>
              <w:t>nt</w:t>
            </w:r>
            <w:r w:rsidRPr="00A47847">
              <w:rPr>
                <w:rFonts w:ascii="Arial" w:hAnsi="Arial" w:cs="Arial"/>
                <w:spacing w:val="3"/>
              </w:rPr>
              <w:t>i</w:t>
            </w:r>
            <w:r w:rsidRPr="00A47847">
              <w:rPr>
                <w:rFonts w:ascii="Arial" w:hAnsi="Arial" w:cs="Arial"/>
                <w:spacing w:val="-4"/>
              </w:rPr>
              <w:t>on</w:t>
            </w:r>
            <w:r w:rsidRPr="00A47847">
              <w:rPr>
                <w:rFonts w:ascii="Arial" w:hAnsi="Arial" w:cs="Arial"/>
              </w:rPr>
              <w:t>s</w:t>
            </w:r>
            <w:r w:rsidRPr="00A47847">
              <w:rPr>
                <w:rFonts w:ascii="Arial" w:hAnsi="Arial" w:cs="Arial"/>
                <w:spacing w:val="16"/>
              </w:rPr>
              <w:t xml:space="preserve"> </w:t>
            </w:r>
            <w:r w:rsidRPr="00A47847">
              <w:rPr>
                <w:rFonts w:ascii="Arial" w:hAnsi="Arial" w:cs="Arial"/>
                <w:spacing w:val="-4"/>
              </w:rPr>
              <w:t>i</w:t>
            </w:r>
            <w:r w:rsidRPr="00A47847">
              <w:rPr>
                <w:rFonts w:ascii="Arial" w:hAnsi="Arial" w:cs="Arial"/>
              </w:rPr>
              <w:t>s</w:t>
            </w:r>
            <w:r w:rsidRPr="00A47847">
              <w:rPr>
                <w:rFonts w:ascii="Arial" w:hAnsi="Arial" w:cs="Arial"/>
                <w:spacing w:val="-1"/>
              </w:rPr>
              <w:t xml:space="preserve"> </w:t>
            </w:r>
            <w:r w:rsidRPr="00A47847">
              <w:rPr>
                <w:rFonts w:ascii="Arial" w:hAnsi="Arial" w:cs="Arial"/>
                <w:spacing w:val="-4"/>
              </w:rPr>
              <w:t>n</w:t>
            </w:r>
            <w:r w:rsidRPr="00A47847">
              <w:rPr>
                <w:rFonts w:ascii="Arial" w:hAnsi="Arial" w:cs="Arial"/>
                <w:spacing w:val="4"/>
              </w:rPr>
              <w:t>o</w:t>
            </w:r>
            <w:r w:rsidRPr="00A47847">
              <w:rPr>
                <w:rFonts w:ascii="Arial" w:hAnsi="Arial" w:cs="Arial"/>
              </w:rPr>
              <w:t>t</w:t>
            </w:r>
            <w:r w:rsidRPr="00A47847">
              <w:rPr>
                <w:rFonts w:ascii="Arial" w:hAnsi="Arial" w:cs="Arial"/>
                <w:spacing w:val="1"/>
              </w:rPr>
              <w:t xml:space="preserve"> </w:t>
            </w:r>
            <w:r w:rsidRPr="00A47847">
              <w:rPr>
                <w:rFonts w:ascii="Arial" w:hAnsi="Arial" w:cs="Arial"/>
                <w:spacing w:val="-4"/>
              </w:rPr>
              <w:t>s</w:t>
            </w:r>
            <w:r w:rsidRPr="00A47847">
              <w:rPr>
                <w:rFonts w:ascii="Arial" w:hAnsi="Arial" w:cs="Arial"/>
                <w:spacing w:val="4"/>
              </w:rPr>
              <w:t>u</w:t>
            </w:r>
            <w:r w:rsidRPr="00A47847">
              <w:rPr>
                <w:rFonts w:ascii="Arial" w:hAnsi="Arial" w:cs="Arial"/>
              </w:rPr>
              <w:t>f</w:t>
            </w:r>
            <w:r w:rsidRPr="00A47847">
              <w:rPr>
                <w:rFonts w:ascii="Arial" w:hAnsi="Arial" w:cs="Arial"/>
                <w:spacing w:val="-7"/>
              </w:rPr>
              <w:t>f</w:t>
            </w:r>
            <w:r w:rsidRPr="00A47847">
              <w:rPr>
                <w:rFonts w:ascii="Arial" w:hAnsi="Arial" w:cs="Arial"/>
                <w:spacing w:val="3"/>
              </w:rPr>
              <w:t>i</w:t>
            </w:r>
            <w:r w:rsidRPr="00A47847">
              <w:rPr>
                <w:rFonts w:ascii="Arial" w:hAnsi="Arial" w:cs="Arial"/>
                <w:spacing w:val="-7"/>
              </w:rPr>
              <w:t>c</w:t>
            </w:r>
            <w:r w:rsidRPr="00A47847">
              <w:rPr>
                <w:rFonts w:ascii="Arial" w:hAnsi="Arial" w:cs="Arial"/>
                <w:spacing w:val="3"/>
              </w:rPr>
              <w:t>i</w:t>
            </w:r>
            <w:r w:rsidRPr="00A47847">
              <w:rPr>
                <w:rFonts w:ascii="Arial" w:hAnsi="Arial" w:cs="Arial"/>
              </w:rPr>
              <w:t>e</w:t>
            </w:r>
            <w:r w:rsidRPr="00A47847">
              <w:rPr>
                <w:rFonts w:ascii="Arial" w:hAnsi="Arial" w:cs="Arial"/>
                <w:spacing w:val="-4"/>
              </w:rPr>
              <w:t>nt</w:t>
            </w:r>
            <w:r w:rsidRPr="00A47847">
              <w:rPr>
                <w:rFonts w:ascii="Arial" w:hAnsi="Arial" w:cs="Arial"/>
                <w:spacing w:val="3"/>
              </w:rPr>
              <w:t>l</w:t>
            </w:r>
            <w:r w:rsidRPr="00A47847">
              <w:rPr>
                <w:rFonts w:ascii="Arial" w:hAnsi="Arial" w:cs="Arial"/>
              </w:rPr>
              <w:t>y</w:t>
            </w:r>
            <w:r w:rsidRPr="00A47847">
              <w:rPr>
                <w:rFonts w:ascii="Arial" w:hAnsi="Arial" w:cs="Arial"/>
                <w:spacing w:val="7"/>
              </w:rPr>
              <w:t xml:space="preserve"> </w:t>
            </w:r>
            <w:r w:rsidRPr="00A47847">
              <w:rPr>
                <w:rFonts w:ascii="Arial" w:hAnsi="Arial" w:cs="Arial"/>
                <w:w w:val="101"/>
              </w:rPr>
              <w:t>e</w:t>
            </w:r>
            <w:r w:rsidRPr="00A47847">
              <w:rPr>
                <w:rFonts w:ascii="Arial" w:hAnsi="Arial" w:cs="Arial"/>
                <w:spacing w:val="-7"/>
                <w:w w:val="101"/>
              </w:rPr>
              <w:t>m</w:t>
            </w:r>
            <w:r w:rsidRPr="00A47847">
              <w:rPr>
                <w:rFonts w:ascii="Arial" w:hAnsi="Arial" w:cs="Arial"/>
                <w:spacing w:val="-4"/>
                <w:w w:val="101"/>
              </w:rPr>
              <w:t>p</w:t>
            </w:r>
            <w:r w:rsidRPr="00A47847">
              <w:rPr>
                <w:rFonts w:ascii="Arial" w:hAnsi="Arial" w:cs="Arial"/>
                <w:spacing w:val="4"/>
                <w:w w:val="101"/>
              </w:rPr>
              <w:t>h</w:t>
            </w:r>
            <w:r w:rsidRPr="00A47847">
              <w:rPr>
                <w:rFonts w:ascii="Arial" w:hAnsi="Arial" w:cs="Arial"/>
                <w:w w:val="101"/>
              </w:rPr>
              <w:t>a</w:t>
            </w:r>
            <w:r w:rsidRPr="00A47847">
              <w:rPr>
                <w:rFonts w:ascii="Arial" w:hAnsi="Arial" w:cs="Arial"/>
                <w:spacing w:val="-4"/>
                <w:w w:val="101"/>
              </w:rPr>
              <w:t>s</w:t>
            </w:r>
            <w:r w:rsidRPr="00A47847">
              <w:rPr>
                <w:rFonts w:ascii="Arial" w:hAnsi="Arial" w:cs="Arial"/>
                <w:spacing w:val="3"/>
                <w:w w:val="101"/>
              </w:rPr>
              <w:t>i</w:t>
            </w:r>
            <w:r w:rsidRPr="00A47847">
              <w:rPr>
                <w:rFonts w:ascii="Arial" w:hAnsi="Arial" w:cs="Arial"/>
                <w:w w:val="101"/>
              </w:rPr>
              <w:t>z</w:t>
            </w:r>
            <w:r w:rsidRPr="00A47847">
              <w:rPr>
                <w:rFonts w:ascii="Arial" w:hAnsi="Arial" w:cs="Arial"/>
                <w:spacing w:val="-7"/>
                <w:w w:val="101"/>
              </w:rPr>
              <w:t>e</w:t>
            </w:r>
            <w:r w:rsidRPr="00A47847">
              <w:rPr>
                <w:rFonts w:ascii="Arial" w:hAnsi="Arial" w:cs="Arial"/>
                <w:spacing w:val="4"/>
                <w:w w:val="101"/>
              </w:rPr>
              <w:t>d</w:t>
            </w:r>
            <w:r w:rsidRPr="00A47847">
              <w:rPr>
                <w:rFonts w:ascii="Arial" w:hAnsi="Arial" w:cs="Arial"/>
                <w:w w:val="101"/>
              </w:rPr>
              <w:t>.</w:t>
            </w:r>
          </w:p>
        </w:tc>
        <w:tc>
          <w:tcPr>
            <w:tcW w:w="6377" w:type="dxa"/>
            <w:tcBorders>
              <w:top w:val="single" w:sz="4" w:space="0" w:color="000000"/>
              <w:left w:val="single" w:sz="4" w:space="0" w:color="000000"/>
              <w:bottom w:val="single" w:sz="4" w:space="0" w:color="000000"/>
              <w:right w:val="single" w:sz="4" w:space="0" w:color="000000"/>
            </w:tcBorders>
          </w:tcPr>
          <w:p w14:paraId="1BAB1E2B" w14:textId="4320655F" w:rsidR="00196CC5" w:rsidRPr="00A47847" w:rsidRDefault="00A47847">
            <w:pPr>
              <w:rPr>
                <w:rFonts w:ascii="Arial" w:hAnsi="Arial" w:cs="Arial"/>
              </w:rPr>
            </w:pPr>
            <w:r w:rsidRPr="00A47847">
              <w:rPr>
                <w:rFonts w:ascii="Arial" w:hAnsi="Arial" w:cs="Arial"/>
              </w:rPr>
              <w:t>We appreciate the reviewer’s detailed and insightful comments. The abstract has been substantially revised to (</w:t>
            </w:r>
            <w:proofErr w:type="spellStart"/>
            <w:r w:rsidRPr="00A47847">
              <w:rPr>
                <w:rFonts w:ascii="Arial" w:hAnsi="Arial" w:cs="Arial"/>
              </w:rPr>
              <w:t>i</w:t>
            </w:r>
            <w:proofErr w:type="spellEnd"/>
            <w:r w:rsidRPr="00A47847">
              <w:rPr>
                <w:rFonts w:ascii="Arial" w:hAnsi="Arial" w:cs="Arial"/>
              </w:rPr>
              <w:t>) clearly state the primary research objective at the outset, (ii) improve narrative flow from problem formulation to objectives, methods, key findings, and implications, and (iii) avoid over-emphasis on numerical results. Methodological limitations inherent to the cross-sectional design are now explicitly acknowledged, CW/DBH is clearly described as a proxy indicator rather than a causal measure of site quality, and the static, baseline nature of the data is clarified. Practical and conservation implications have also been strengthened to enhance relevance for forest management and conservation planning.</w:t>
            </w:r>
          </w:p>
        </w:tc>
      </w:tr>
      <w:tr w:rsidR="00196CC5" w:rsidRPr="00A47847" w14:paraId="3A029BBF" w14:textId="77777777" w:rsidTr="00331596">
        <w:trPr>
          <w:trHeight w:hRule="exact" w:val="6246"/>
        </w:trPr>
        <w:tc>
          <w:tcPr>
            <w:tcW w:w="5297" w:type="dxa"/>
            <w:tcBorders>
              <w:top w:val="single" w:sz="4" w:space="0" w:color="000000"/>
              <w:left w:val="single" w:sz="4" w:space="0" w:color="000000"/>
              <w:bottom w:val="single" w:sz="4" w:space="0" w:color="000000"/>
              <w:right w:val="single" w:sz="4" w:space="0" w:color="000000"/>
            </w:tcBorders>
          </w:tcPr>
          <w:p w14:paraId="38FAF025" w14:textId="77777777" w:rsidR="00196CC5" w:rsidRPr="00A47847" w:rsidRDefault="00EE006F">
            <w:pPr>
              <w:spacing w:before="6" w:line="220" w:lineRule="exact"/>
              <w:ind w:left="464" w:right="285"/>
              <w:rPr>
                <w:rFonts w:ascii="Arial" w:hAnsi="Arial" w:cs="Arial"/>
              </w:rPr>
            </w:pPr>
            <w:r w:rsidRPr="00A47847">
              <w:rPr>
                <w:rFonts w:ascii="Arial" w:hAnsi="Arial" w:cs="Arial"/>
                <w:b/>
                <w:spacing w:val="3"/>
              </w:rPr>
              <w:t>I</w:t>
            </w:r>
            <w:r w:rsidRPr="00A47847">
              <w:rPr>
                <w:rFonts w:ascii="Arial" w:hAnsi="Arial" w:cs="Arial"/>
                <w:b/>
              </w:rPr>
              <w:t>s the</w:t>
            </w:r>
            <w:r w:rsidRPr="00A47847">
              <w:rPr>
                <w:rFonts w:ascii="Arial" w:hAnsi="Arial" w:cs="Arial"/>
                <w:b/>
                <w:spacing w:val="-1"/>
              </w:rPr>
              <w:t xml:space="preserve"> </w:t>
            </w:r>
            <w:r w:rsidRPr="00A47847">
              <w:rPr>
                <w:rFonts w:ascii="Arial" w:hAnsi="Arial" w:cs="Arial"/>
                <w:b/>
                <w:spacing w:val="-4"/>
              </w:rPr>
              <w:t>m</w:t>
            </w:r>
            <w:r w:rsidRPr="00A47847">
              <w:rPr>
                <w:rFonts w:ascii="Arial" w:hAnsi="Arial" w:cs="Arial"/>
                <w:b/>
                <w:spacing w:val="4"/>
              </w:rPr>
              <w:t>a</w:t>
            </w:r>
            <w:r w:rsidRPr="00A47847">
              <w:rPr>
                <w:rFonts w:ascii="Arial" w:hAnsi="Arial" w:cs="Arial"/>
                <w:b/>
              </w:rPr>
              <w:t>n</w:t>
            </w:r>
            <w:r w:rsidRPr="00A47847">
              <w:rPr>
                <w:rFonts w:ascii="Arial" w:hAnsi="Arial" w:cs="Arial"/>
                <w:b/>
                <w:spacing w:val="-8"/>
              </w:rPr>
              <w:t>u</w:t>
            </w:r>
            <w:r w:rsidRPr="00A47847">
              <w:rPr>
                <w:rFonts w:ascii="Arial" w:hAnsi="Arial" w:cs="Arial"/>
                <w:b/>
                <w:spacing w:val="3"/>
              </w:rPr>
              <w:t>s</w:t>
            </w:r>
            <w:r w:rsidRPr="00A47847">
              <w:rPr>
                <w:rFonts w:ascii="Arial" w:hAnsi="Arial" w:cs="Arial"/>
                <w:b/>
              </w:rPr>
              <w:t>c</w:t>
            </w:r>
            <w:r w:rsidRPr="00A47847">
              <w:rPr>
                <w:rFonts w:ascii="Arial" w:hAnsi="Arial" w:cs="Arial"/>
                <w:b/>
                <w:spacing w:val="-7"/>
              </w:rPr>
              <w:t>r</w:t>
            </w:r>
            <w:r w:rsidRPr="00A47847">
              <w:rPr>
                <w:rFonts w:ascii="Arial" w:hAnsi="Arial" w:cs="Arial"/>
                <w:b/>
                <w:spacing w:val="3"/>
              </w:rPr>
              <w:t>i</w:t>
            </w:r>
            <w:r w:rsidRPr="00A47847">
              <w:rPr>
                <w:rFonts w:ascii="Arial" w:hAnsi="Arial" w:cs="Arial"/>
                <w:b/>
              </w:rPr>
              <w:t>pt</w:t>
            </w:r>
            <w:r w:rsidRPr="00A47847">
              <w:rPr>
                <w:rFonts w:ascii="Arial" w:hAnsi="Arial" w:cs="Arial"/>
                <w:b/>
                <w:spacing w:val="5"/>
              </w:rPr>
              <w:t xml:space="preserve"> </w:t>
            </w:r>
            <w:r w:rsidRPr="00A47847">
              <w:rPr>
                <w:rFonts w:ascii="Arial" w:hAnsi="Arial" w:cs="Arial"/>
                <w:b/>
                <w:spacing w:val="3"/>
              </w:rPr>
              <w:t>s</w:t>
            </w:r>
            <w:r w:rsidRPr="00A47847">
              <w:rPr>
                <w:rFonts w:ascii="Arial" w:hAnsi="Arial" w:cs="Arial"/>
                <w:b/>
                <w:spacing w:val="-7"/>
              </w:rPr>
              <w:t>c</w:t>
            </w:r>
            <w:r w:rsidRPr="00A47847">
              <w:rPr>
                <w:rFonts w:ascii="Arial" w:hAnsi="Arial" w:cs="Arial"/>
                <w:b/>
                <w:spacing w:val="3"/>
              </w:rPr>
              <w:t>i</w:t>
            </w:r>
            <w:r w:rsidRPr="00A47847">
              <w:rPr>
                <w:rFonts w:ascii="Arial" w:hAnsi="Arial" w:cs="Arial"/>
                <w:b/>
              </w:rPr>
              <w:t>en</w:t>
            </w:r>
            <w:r w:rsidRPr="00A47847">
              <w:rPr>
                <w:rFonts w:ascii="Arial" w:hAnsi="Arial" w:cs="Arial"/>
                <w:b/>
                <w:spacing w:val="-7"/>
              </w:rPr>
              <w:t>t</w:t>
            </w:r>
            <w:r w:rsidRPr="00A47847">
              <w:rPr>
                <w:rFonts w:ascii="Arial" w:hAnsi="Arial" w:cs="Arial"/>
                <w:b/>
                <w:spacing w:val="3"/>
              </w:rPr>
              <w:t>i</w:t>
            </w:r>
            <w:r w:rsidRPr="00A47847">
              <w:rPr>
                <w:rFonts w:ascii="Arial" w:hAnsi="Arial" w:cs="Arial"/>
                <w:b/>
                <w:spacing w:val="-7"/>
              </w:rPr>
              <w:t>f</w:t>
            </w:r>
            <w:r w:rsidRPr="00A47847">
              <w:rPr>
                <w:rFonts w:ascii="Arial" w:hAnsi="Arial" w:cs="Arial"/>
                <w:b/>
                <w:spacing w:val="3"/>
              </w:rPr>
              <w:t>i</w:t>
            </w:r>
            <w:r w:rsidRPr="00A47847">
              <w:rPr>
                <w:rFonts w:ascii="Arial" w:hAnsi="Arial" w:cs="Arial"/>
                <w:b/>
              </w:rPr>
              <w:t>c</w:t>
            </w:r>
            <w:r w:rsidRPr="00A47847">
              <w:rPr>
                <w:rFonts w:ascii="Arial" w:hAnsi="Arial" w:cs="Arial"/>
                <w:b/>
                <w:spacing w:val="-4"/>
              </w:rPr>
              <w:t>al</w:t>
            </w:r>
            <w:r w:rsidRPr="00A47847">
              <w:rPr>
                <w:rFonts w:ascii="Arial" w:hAnsi="Arial" w:cs="Arial"/>
                <w:b/>
                <w:spacing w:val="3"/>
              </w:rPr>
              <w:t>l</w:t>
            </w:r>
            <w:r w:rsidRPr="00A47847">
              <w:rPr>
                <w:rFonts w:ascii="Arial" w:hAnsi="Arial" w:cs="Arial"/>
                <w:b/>
                <w:spacing w:val="-4"/>
              </w:rPr>
              <w:t>y</w:t>
            </w:r>
            <w:r w:rsidRPr="00A47847">
              <w:rPr>
                <w:rFonts w:ascii="Arial" w:hAnsi="Arial" w:cs="Arial"/>
                <w:b/>
              </w:rPr>
              <w:t>,</w:t>
            </w:r>
            <w:r w:rsidRPr="00A47847">
              <w:rPr>
                <w:rFonts w:ascii="Arial" w:hAnsi="Arial" w:cs="Arial"/>
                <w:b/>
                <w:spacing w:val="15"/>
              </w:rPr>
              <w:t xml:space="preserve"> </w:t>
            </w:r>
            <w:r w:rsidRPr="00A47847">
              <w:rPr>
                <w:rFonts w:ascii="Arial" w:hAnsi="Arial" w:cs="Arial"/>
                <w:b/>
                <w:spacing w:val="-7"/>
              </w:rPr>
              <w:t>c</w:t>
            </w:r>
            <w:r w:rsidRPr="00A47847">
              <w:rPr>
                <w:rFonts w:ascii="Arial" w:hAnsi="Arial" w:cs="Arial"/>
                <w:b/>
                <w:spacing w:val="4"/>
              </w:rPr>
              <w:t>o</w:t>
            </w:r>
            <w:r w:rsidRPr="00A47847">
              <w:rPr>
                <w:rFonts w:ascii="Arial" w:hAnsi="Arial" w:cs="Arial"/>
                <w:b/>
              </w:rPr>
              <w:t>rre</w:t>
            </w:r>
            <w:r w:rsidRPr="00A47847">
              <w:rPr>
                <w:rFonts w:ascii="Arial" w:hAnsi="Arial" w:cs="Arial"/>
                <w:b/>
                <w:spacing w:val="-7"/>
              </w:rPr>
              <w:t>c</w:t>
            </w:r>
            <w:r w:rsidRPr="00A47847">
              <w:rPr>
                <w:rFonts w:ascii="Arial" w:hAnsi="Arial" w:cs="Arial"/>
                <w:b/>
              </w:rPr>
              <w:t>t?</w:t>
            </w:r>
            <w:r w:rsidRPr="00A47847">
              <w:rPr>
                <w:rFonts w:ascii="Arial" w:hAnsi="Arial" w:cs="Arial"/>
                <w:b/>
                <w:spacing w:val="6"/>
              </w:rPr>
              <w:t xml:space="preserve"> </w:t>
            </w:r>
            <w:r w:rsidRPr="00A47847">
              <w:rPr>
                <w:rFonts w:ascii="Arial" w:hAnsi="Arial" w:cs="Arial"/>
                <w:b/>
                <w:spacing w:val="-4"/>
              </w:rPr>
              <w:t>P</w:t>
            </w:r>
            <w:r w:rsidRPr="00A47847">
              <w:rPr>
                <w:rFonts w:ascii="Arial" w:hAnsi="Arial" w:cs="Arial"/>
                <w:b/>
                <w:spacing w:val="3"/>
              </w:rPr>
              <w:t>l</w:t>
            </w:r>
            <w:r w:rsidRPr="00A47847">
              <w:rPr>
                <w:rFonts w:ascii="Arial" w:hAnsi="Arial" w:cs="Arial"/>
                <w:b/>
                <w:spacing w:val="-7"/>
              </w:rPr>
              <w:t>e</w:t>
            </w:r>
            <w:r w:rsidRPr="00A47847">
              <w:rPr>
                <w:rFonts w:ascii="Arial" w:hAnsi="Arial" w:cs="Arial"/>
                <w:b/>
                <w:spacing w:val="4"/>
              </w:rPr>
              <w:t>a</w:t>
            </w:r>
            <w:r w:rsidRPr="00A47847">
              <w:rPr>
                <w:rFonts w:ascii="Arial" w:hAnsi="Arial" w:cs="Arial"/>
                <w:b/>
                <w:spacing w:val="3"/>
              </w:rPr>
              <w:t>s</w:t>
            </w:r>
            <w:r w:rsidRPr="00A47847">
              <w:rPr>
                <w:rFonts w:ascii="Arial" w:hAnsi="Arial" w:cs="Arial"/>
                <w:b/>
              </w:rPr>
              <w:t>e</w:t>
            </w:r>
            <w:r w:rsidRPr="00A47847">
              <w:rPr>
                <w:rFonts w:ascii="Arial" w:hAnsi="Arial" w:cs="Arial"/>
                <w:b/>
                <w:spacing w:val="-8"/>
              </w:rPr>
              <w:t xml:space="preserve"> </w:t>
            </w:r>
            <w:r w:rsidRPr="00A47847">
              <w:rPr>
                <w:rFonts w:ascii="Arial" w:hAnsi="Arial" w:cs="Arial"/>
                <w:b/>
                <w:spacing w:val="4"/>
                <w:w w:val="101"/>
              </w:rPr>
              <w:t>w</w:t>
            </w:r>
            <w:r w:rsidRPr="00A47847">
              <w:rPr>
                <w:rFonts w:ascii="Arial" w:hAnsi="Arial" w:cs="Arial"/>
                <w:b/>
                <w:w w:val="101"/>
              </w:rPr>
              <w:t>r</w:t>
            </w:r>
            <w:r w:rsidRPr="00A47847">
              <w:rPr>
                <w:rFonts w:ascii="Arial" w:hAnsi="Arial" w:cs="Arial"/>
                <w:b/>
                <w:spacing w:val="4"/>
                <w:w w:val="101"/>
              </w:rPr>
              <w:t>i</w:t>
            </w:r>
            <w:r w:rsidRPr="00A47847">
              <w:rPr>
                <w:rFonts w:ascii="Arial" w:hAnsi="Arial" w:cs="Arial"/>
                <w:b/>
                <w:spacing w:val="-7"/>
                <w:w w:val="101"/>
              </w:rPr>
              <w:t>t</w:t>
            </w:r>
            <w:r w:rsidRPr="00A47847">
              <w:rPr>
                <w:rFonts w:ascii="Arial" w:hAnsi="Arial" w:cs="Arial"/>
                <w:b/>
                <w:w w:val="101"/>
              </w:rPr>
              <w:t>e here.</w:t>
            </w:r>
          </w:p>
        </w:tc>
        <w:tc>
          <w:tcPr>
            <w:tcW w:w="9265" w:type="dxa"/>
            <w:tcBorders>
              <w:top w:val="single" w:sz="4" w:space="0" w:color="000000"/>
              <w:left w:val="single" w:sz="4" w:space="0" w:color="000000"/>
              <w:bottom w:val="single" w:sz="4" w:space="0" w:color="000000"/>
              <w:right w:val="single" w:sz="4" w:space="0" w:color="000000"/>
            </w:tcBorders>
          </w:tcPr>
          <w:p w14:paraId="0DDB7AD6" w14:textId="77777777" w:rsidR="00196CC5" w:rsidRPr="00A47847" w:rsidRDefault="00EE006F">
            <w:pPr>
              <w:tabs>
                <w:tab w:val="left" w:pos="460"/>
              </w:tabs>
              <w:spacing w:before="6" w:line="220" w:lineRule="exact"/>
              <w:ind w:left="472" w:right="68" w:hanging="361"/>
              <w:jc w:val="both"/>
              <w:rPr>
                <w:rFonts w:ascii="Arial" w:hAnsi="Arial" w:cs="Arial"/>
              </w:rPr>
            </w:pPr>
            <w:r w:rsidRPr="00A47847">
              <w:rPr>
                <w:rFonts w:ascii="Arial" w:hAnsi="Arial" w:cs="Arial"/>
                <w:spacing w:val="4"/>
              </w:rPr>
              <w:t>1</w:t>
            </w:r>
            <w:r w:rsidRPr="00A47847">
              <w:rPr>
                <w:rFonts w:ascii="Arial" w:hAnsi="Arial" w:cs="Arial"/>
              </w:rPr>
              <w:t>.</w:t>
            </w:r>
            <w:r w:rsidRPr="00A47847">
              <w:rPr>
                <w:rFonts w:ascii="Arial" w:hAnsi="Arial" w:cs="Arial"/>
                <w:spacing w:val="-48"/>
              </w:rPr>
              <w:t xml:space="preserve"> </w:t>
            </w:r>
            <w:r w:rsidRPr="00A47847">
              <w:rPr>
                <w:rFonts w:ascii="Arial" w:hAnsi="Arial" w:cs="Arial"/>
              </w:rPr>
              <w:tab/>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20"/>
              </w:rPr>
              <w:t xml:space="preserve"> </w:t>
            </w:r>
            <w:r w:rsidRPr="00A47847">
              <w:rPr>
                <w:rFonts w:ascii="Arial" w:hAnsi="Arial" w:cs="Arial"/>
              </w:rPr>
              <w:t>me</w:t>
            </w:r>
            <w:r w:rsidRPr="00A47847">
              <w:rPr>
                <w:rFonts w:ascii="Arial" w:hAnsi="Arial" w:cs="Arial"/>
                <w:spacing w:val="-4"/>
              </w:rPr>
              <w:t>th</w:t>
            </w:r>
            <w:r w:rsidRPr="00A47847">
              <w:rPr>
                <w:rFonts w:ascii="Arial" w:hAnsi="Arial" w:cs="Arial"/>
                <w:spacing w:val="4"/>
              </w:rPr>
              <w:t>o</w:t>
            </w:r>
            <w:r w:rsidRPr="00A47847">
              <w:rPr>
                <w:rFonts w:ascii="Arial" w:hAnsi="Arial" w:cs="Arial"/>
                <w:spacing w:val="-4"/>
              </w:rPr>
              <w:t>do</w:t>
            </w:r>
            <w:r w:rsidRPr="00A47847">
              <w:rPr>
                <w:rFonts w:ascii="Arial" w:hAnsi="Arial" w:cs="Arial"/>
                <w:spacing w:val="3"/>
              </w:rPr>
              <w:t>l</w:t>
            </w:r>
            <w:r w:rsidRPr="00A47847">
              <w:rPr>
                <w:rFonts w:ascii="Arial" w:hAnsi="Arial" w:cs="Arial"/>
                <w:spacing w:val="-4"/>
              </w:rPr>
              <w:t>og</w:t>
            </w:r>
            <w:r w:rsidRPr="00A47847">
              <w:rPr>
                <w:rFonts w:ascii="Arial" w:hAnsi="Arial" w:cs="Arial"/>
              </w:rPr>
              <w:t>y</w:t>
            </w:r>
            <w:r w:rsidRPr="00A47847">
              <w:rPr>
                <w:rFonts w:ascii="Arial" w:hAnsi="Arial" w:cs="Arial"/>
                <w:spacing w:val="32"/>
              </w:rPr>
              <w:t xml:space="preserve"> </w:t>
            </w:r>
            <w:r w:rsidRPr="00A47847">
              <w:rPr>
                <w:rFonts w:ascii="Arial" w:hAnsi="Arial" w:cs="Arial"/>
              </w:rPr>
              <w:t>fa</w:t>
            </w:r>
            <w:r w:rsidRPr="00A47847">
              <w:rPr>
                <w:rFonts w:ascii="Arial" w:hAnsi="Arial" w:cs="Arial"/>
                <w:spacing w:val="-4"/>
              </w:rPr>
              <w:t>il</w:t>
            </w:r>
            <w:r w:rsidRPr="00A47847">
              <w:rPr>
                <w:rFonts w:ascii="Arial" w:hAnsi="Arial" w:cs="Arial"/>
              </w:rPr>
              <w:t>s</w:t>
            </w:r>
            <w:r w:rsidRPr="00A47847">
              <w:rPr>
                <w:rFonts w:ascii="Arial" w:hAnsi="Arial" w:cs="Arial"/>
                <w:spacing w:val="24"/>
              </w:rPr>
              <w:t xml:space="preserve"> </w:t>
            </w:r>
            <w:r w:rsidRPr="00A47847">
              <w:rPr>
                <w:rFonts w:ascii="Arial" w:hAnsi="Arial" w:cs="Arial"/>
                <w:spacing w:val="-4"/>
              </w:rPr>
              <w:t>t</w:t>
            </w:r>
            <w:r w:rsidRPr="00A47847">
              <w:rPr>
                <w:rFonts w:ascii="Arial" w:hAnsi="Arial" w:cs="Arial"/>
              </w:rPr>
              <w:t>o</w:t>
            </w:r>
            <w:r w:rsidRPr="00A47847">
              <w:rPr>
                <w:rFonts w:ascii="Arial" w:hAnsi="Arial" w:cs="Arial"/>
                <w:spacing w:val="23"/>
              </w:rPr>
              <w:t xml:space="preserve"> </w:t>
            </w:r>
            <w:r w:rsidRPr="00A47847">
              <w:rPr>
                <w:rFonts w:ascii="Arial" w:hAnsi="Arial" w:cs="Arial"/>
                <w:spacing w:val="-4"/>
              </w:rPr>
              <w:t>s</w:t>
            </w:r>
            <w:r w:rsidRPr="00A47847">
              <w:rPr>
                <w:rFonts w:ascii="Arial" w:hAnsi="Arial" w:cs="Arial"/>
                <w:spacing w:val="4"/>
              </w:rPr>
              <w:t>p</w:t>
            </w:r>
            <w:r w:rsidRPr="00A47847">
              <w:rPr>
                <w:rFonts w:ascii="Arial" w:hAnsi="Arial" w:cs="Arial"/>
              </w:rPr>
              <w:t>e</w:t>
            </w:r>
            <w:r w:rsidRPr="00A47847">
              <w:rPr>
                <w:rFonts w:ascii="Arial" w:hAnsi="Arial" w:cs="Arial"/>
                <w:spacing w:val="-7"/>
              </w:rPr>
              <w:t>c</w:t>
            </w:r>
            <w:r w:rsidRPr="00A47847">
              <w:rPr>
                <w:rFonts w:ascii="Arial" w:hAnsi="Arial" w:cs="Arial"/>
                <w:spacing w:val="3"/>
              </w:rPr>
              <w:t>i</w:t>
            </w:r>
            <w:r w:rsidRPr="00A47847">
              <w:rPr>
                <w:rFonts w:ascii="Arial" w:hAnsi="Arial" w:cs="Arial"/>
                <w:spacing w:val="-7"/>
              </w:rPr>
              <w:t>f</w:t>
            </w:r>
            <w:r w:rsidRPr="00A47847">
              <w:rPr>
                <w:rFonts w:ascii="Arial" w:hAnsi="Arial" w:cs="Arial"/>
              </w:rPr>
              <w:t>y</w:t>
            </w:r>
            <w:r w:rsidRPr="00A47847">
              <w:rPr>
                <w:rFonts w:ascii="Arial" w:hAnsi="Arial" w:cs="Arial"/>
                <w:spacing w:val="27"/>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19"/>
              </w:rPr>
              <w:t xml:space="preserve"> </w:t>
            </w:r>
            <w:r w:rsidRPr="00A47847">
              <w:rPr>
                <w:rFonts w:ascii="Arial" w:hAnsi="Arial" w:cs="Arial"/>
                <w:spacing w:val="-4"/>
              </w:rPr>
              <w:t>p</w:t>
            </w:r>
            <w:r w:rsidRPr="00A47847">
              <w:rPr>
                <w:rFonts w:ascii="Arial" w:hAnsi="Arial" w:cs="Arial"/>
              </w:rPr>
              <w:t>r</w:t>
            </w:r>
            <w:r w:rsidRPr="00A47847">
              <w:rPr>
                <w:rFonts w:ascii="Arial" w:hAnsi="Arial" w:cs="Arial"/>
                <w:spacing w:val="-4"/>
              </w:rPr>
              <w:t>o</w:t>
            </w:r>
            <w:r w:rsidRPr="00A47847">
              <w:rPr>
                <w:rFonts w:ascii="Arial" w:hAnsi="Arial" w:cs="Arial"/>
                <w:spacing w:val="3"/>
              </w:rPr>
              <w:t>t</w:t>
            </w:r>
            <w:r w:rsidRPr="00A47847">
              <w:rPr>
                <w:rFonts w:ascii="Arial" w:hAnsi="Arial" w:cs="Arial"/>
                <w:spacing w:val="-4"/>
              </w:rPr>
              <w:t>o</w:t>
            </w:r>
            <w:r w:rsidRPr="00A47847">
              <w:rPr>
                <w:rFonts w:ascii="Arial" w:hAnsi="Arial" w:cs="Arial"/>
              </w:rPr>
              <w:t>c</w:t>
            </w:r>
            <w:r w:rsidRPr="00A47847">
              <w:rPr>
                <w:rFonts w:ascii="Arial" w:hAnsi="Arial" w:cs="Arial"/>
                <w:spacing w:val="-4"/>
              </w:rPr>
              <w:t>o</w:t>
            </w:r>
            <w:r w:rsidRPr="00A47847">
              <w:rPr>
                <w:rFonts w:ascii="Arial" w:hAnsi="Arial" w:cs="Arial"/>
              </w:rPr>
              <w:t>l</w:t>
            </w:r>
            <w:r w:rsidRPr="00A47847">
              <w:rPr>
                <w:rFonts w:ascii="Arial" w:hAnsi="Arial" w:cs="Arial"/>
                <w:spacing w:val="28"/>
              </w:rPr>
              <w:t xml:space="preserve"> </w:t>
            </w:r>
            <w:r w:rsidRPr="00A47847">
              <w:rPr>
                <w:rFonts w:ascii="Arial" w:hAnsi="Arial" w:cs="Arial"/>
                <w:spacing w:val="-7"/>
              </w:rPr>
              <w:t>f</w:t>
            </w:r>
            <w:r w:rsidRPr="00A47847">
              <w:rPr>
                <w:rFonts w:ascii="Arial" w:hAnsi="Arial" w:cs="Arial"/>
                <w:spacing w:val="4"/>
              </w:rPr>
              <w:t>o</w:t>
            </w:r>
            <w:r w:rsidRPr="00A47847">
              <w:rPr>
                <w:rFonts w:ascii="Arial" w:hAnsi="Arial" w:cs="Arial"/>
              </w:rPr>
              <w:t>r</w:t>
            </w:r>
            <w:r w:rsidRPr="00A47847">
              <w:rPr>
                <w:rFonts w:ascii="Arial" w:hAnsi="Arial" w:cs="Arial"/>
                <w:spacing w:val="19"/>
              </w:rPr>
              <w:t xml:space="preserve"> </w:t>
            </w:r>
            <w:r w:rsidRPr="00A47847">
              <w:rPr>
                <w:rFonts w:ascii="Arial" w:hAnsi="Arial" w:cs="Arial"/>
              </w:rPr>
              <w:t>me</w:t>
            </w:r>
            <w:r w:rsidRPr="00A47847">
              <w:rPr>
                <w:rFonts w:ascii="Arial" w:hAnsi="Arial" w:cs="Arial"/>
                <w:spacing w:val="-7"/>
              </w:rPr>
              <w:t>a</w:t>
            </w:r>
            <w:r w:rsidRPr="00A47847">
              <w:rPr>
                <w:rFonts w:ascii="Arial" w:hAnsi="Arial" w:cs="Arial"/>
                <w:spacing w:val="3"/>
              </w:rPr>
              <w:t>s</w:t>
            </w:r>
            <w:r w:rsidRPr="00A47847">
              <w:rPr>
                <w:rFonts w:ascii="Arial" w:hAnsi="Arial" w:cs="Arial"/>
                <w:spacing w:val="4"/>
              </w:rPr>
              <w:t>u</w:t>
            </w:r>
            <w:r w:rsidRPr="00A47847">
              <w:rPr>
                <w:rFonts w:ascii="Arial" w:hAnsi="Arial" w:cs="Arial"/>
                <w:spacing w:val="-7"/>
              </w:rPr>
              <w:t>r</w:t>
            </w:r>
            <w:r w:rsidRPr="00A47847">
              <w:rPr>
                <w:rFonts w:ascii="Arial" w:hAnsi="Arial" w:cs="Arial"/>
                <w:spacing w:val="-4"/>
              </w:rPr>
              <w:t>i</w:t>
            </w:r>
            <w:r w:rsidRPr="00A47847">
              <w:rPr>
                <w:rFonts w:ascii="Arial" w:hAnsi="Arial" w:cs="Arial"/>
                <w:spacing w:val="4"/>
              </w:rPr>
              <w:t>n</w:t>
            </w:r>
            <w:r w:rsidRPr="00A47847">
              <w:rPr>
                <w:rFonts w:ascii="Arial" w:hAnsi="Arial" w:cs="Arial"/>
              </w:rPr>
              <w:t>g</w:t>
            </w:r>
            <w:r w:rsidRPr="00A47847">
              <w:rPr>
                <w:rFonts w:ascii="Arial" w:hAnsi="Arial" w:cs="Arial"/>
                <w:spacing w:val="21"/>
              </w:rPr>
              <w:t xml:space="preserve"> </w:t>
            </w:r>
            <w:r w:rsidRPr="00A47847">
              <w:rPr>
                <w:rFonts w:ascii="Arial" w:hAnsi="Arial" w:cs="Arial"/>
                <w:spacing w:val="3"/>
              </w:rPr>
              <w:t>i</w:t>
            </w:r>
            <w:r w:rsidRPr="00A47847">
              <w:rPr>
                <w:rFonts w:ascii="Arial" w:hAnsi="Arial" w:cs="Arial"/>
              </w:rPr>
              <w:t>rr</w:t>
            </w:r>
            <w:r w:rsidRPr="00A47847">
              <w:rPr>
                <w:rFonts w:ascii="Arial" w:hAnsi="Arial" w:cs="Arial"/>
                <w:spacing w:val="-7"/>
              </w:rPr>
              <w:t>e</w:t>
            </w:r>
            <w:r w:rsidRPr="00A47847">
              <w:rPr>
                <w:rFonts w:ascii="Arial" w:hAnsi="Arial" w:cs="Arial"/>
                <w:spacing w:val="-4"/>
              </w:rPr>
              <w:t>g</w:t>
            </w:r>
            <w:r w:rsidRPr="00A47847">
              <w:rPr>
                <w:rFonts w:ascii="Arial" w:hAnsi="Arial" w:cs="Arial"/>
                <w:spacing w:val="4"/>
              </w:rPr>
              <w:t>u</w:t>
            </w:r>
            <w:r w:rsidRPr="00A47847">
              <w:rPr>
                <w:rFonts w:ascii="Arial" w:hAnsi="Arial" w:cs="Arial"/>
                <w:spacing w:val="3"/>
              </w:rPr>
              <w:t>l</w:t>
            </w:r>
            <w:r w:rsidRPr="00A47847">
              <w:rPr>
                <w:rFonts w:ascii="Arial" w:hAnsi="Arial" w:cs="Arial"/>
                <w:spacing w:val="-7"/>
              </w:rPr>
              <w:t>a</w:t>
            </w:r>
            <w:r w:rsidRPr="00A47847">
              <w:rPr>
                <w:rFonts w:ascii="Arial" w:hAnsi="Arial" w:cs="Arial"/>
              </w:rPr>
              <w:t>r</w:t>
            </w:r>
            <w:r w:rsidRPr="00A47847">
              <w:rPr>
                <w:rFonts w:ascii="Arial" w:hAnsi="Arial" w:cs="Arial"/>
                <w:spacing w:val="24"/>
              </w:rPr>
              <w:t xml:space="preserve"> </w:t>
            </w:r>
            <w:r w:rsidRPr="00A47847">
              <w:rPr>
                <w:rFonts w:ascii="Arial" w:hAnsi="Arial" w:cs="Arial"/>
                <w:spacing w:val="-4"/>
              </w:rPr>
              <w:t>s</w:t>
            </w:r>
            <w:r w:rsidRPr="00A47847">
              <w:rPr>
                <w:rFonts w:ascii="Arial" w:hAnsi="Arial" w:cs="Arial"/>
                <w:spacing w:val="3"/>
              </w:rPr>
              <w:t>t</w:t>
            </w:r>
            <w:r w:rsidRPr="00A47847">
              <w:rPr>
                <w:rFonts w:ascii="Arial" w:hAnsi="Arial" w:cs="Arial"/>
              </w:rPr>
              <w:t>em</w:t>
            </w:r>
            <w:r w:rsidRPr="00A47847">
              <w:rPr>
                <w:rFonts w:ascii="Arial" w:hAnsi="Arial" w:cs="Arial"/>
                <w:spacing w:val="21"/>
              </w:rPr>
              <w:t xml:space="preserve"> </w:t>
            </w:r>
            <w:r w:rsidRPr="00A47847">
              <w:rPr>
                <w:rFonts w:ascii="Arial" w:hAnsi="Arial" w:cs="Arial"/>
                <w:spacing w:val="-7"/>
              </w:rPr>
              <w:t>m</w:t>
            </w:r>
            <w:r w:rsidRPr="00A47847">
              <w:rPr>
                <w:rFonts w:ascii="Arial" w:hAnsi="Arial" w:cs="Arial"/>
                <w:spacing w:val="4"/>
              </w:rPr>
              <w:t>o</w:t>
            </w:r>
            <w:r w:rsidRPr="00A47847">
              <w:rPr>
                <w:rFonts w:ascii="Arial" w:hAnsi="Arial" w:cs="Arial"/>
                <w:spacing w:val="-7"/>
              </w:rPr>
              <w:t>r</w:t>
            </w:r>
            <w:r w:rsidRPr="00A47847">
              <w:rPr>
                <w:rFonts w:ascii="Arial" w:hAnsi="Arial" w:cs="Arial"/>
                <w:spacing w:val="4"/>
              </w:rPr>
              <w:t>p</w:t>
            </w:r>
            <w:r w:rsidRPr="00A47847">
              <w:rPr>
                <w:rFonts w:ascii="Arial" w:hAnsi="Arial" w:cs="Arial"/>
                <w:spacing w:val="-4"/>
              </w:rPr>
              <w:t>h</w:t>
            </w:r>
            <w:r w:rsidRPr="00A47847">
              <w:rPr>
                <w:rFonts w:ascii="Arial" w:hAnsi="Arial" w:cs="Arial"/>
                <w:spacing w:val="4"/>
              </w:rPr>
              <w:t>o</w:t>
            </w:r>
            <w:r w:rsidRPr="00A47847">
              <w:rPr>
                <w:rFonts w:ascii="Arial" w:hAnsi="Arial" w:cs="Arial"/>
                <w:spacing w:val="-4"/>
              </w:rPr>
              <w:t>lo</w:t>
            </w:r>
            <w:r w:rsidRPr="00A47847">
              <w:rPr>
                <w:rFonts w:ascii="Arial" w:hAnsi="Arial" w:cs="Arial"/>
                <w:spacing w:val="4"/>
              </w:rPr>
              <w:t>g</w:t>
            </w:r>
            <w:r w:rsidRPr="00A47847">
              <w:rPr>
                <w:rFonts w:ascii="Arial" w:hAnsi="Arial" w:cs="Arial"/>
                <w:spacing w:val="-4"/>
              </w:rPr>
              <w:t>i</w:t>
            </w:r>
            <w:r w:rsidRPr="00A47847">
              <w:rPr>
                <w:rFonts w:ascii="Arial" w:hAnsi="Arial" w:cs="Arial"/>
              </w:rPr>
              <w:t>e</w:t>
            </w:r>
            <w:r w:rsidRPr="00A47847">
              <w:rPr>
                <w:rFonts w:ascii="Arial" w:hAnsi="Arial" w:cs="Arial"/>
                <w:spacing w:val="-4"/>
              </w:rPr>
              <w:t>s</w:t>
            </w:r>
            <w:r w:rsidRPr="00A47847">
              <w:rPr>
                <w:rFonts w:ascii="Arial" w:hAnsi="Arial" w:cs="Arial"/>
              </w:rPr>
              <w:t>,</w:t>
            </w:r>
            <w:r w:rsidRPr="00A47847">
              <w:rPr>
                <w:rFonts w:ascii="Arial" w:hAnsi="Arial" w:cs="Arial"/>
                <w:spacing w:val="30"/>
              </w:rPr>
              <w:t xml:space="preserve"> </w:t>
            </w:r>
            <w:r w:rsidRPr="00A47847">
              <w:rPr>
                <w:rFonts w:ascii="Arial" w:hAnsi="Arial" w:cs="Arial"/>
                <w:spacing w:val="4"/>
              </w:rPr>
              <w:t>p</w:t>
            </w:r>
            <w:r w:rsidRPr="00A47847">
              <w:rPr>
                <w:rFonts w:ascii="Arial" w:hAnsi="Arial" w:cs="Arial"/>
                <w:spacing w:val="-7"/>
              </w:rPr>
              <w:t>a</w:t>
            </w:r>
            <w:r w:rsidRPr="00A47847">
              <w:rPr>
                <w:rFonts w:ascii="Arial" w:hAnsi="Arial" w:cs="Arial"/>
              </w:rPr>
              <w:t>r</w:t>
            </w:r>
            <w:r w:rsidRPr="00A47847">
              <w:rPr>
                <w:rFonts w:ascii="Arial" w:hAnsi="Arial" w:cs="Arial"/>
                <w:spacing w:val="4"/>
              </w:rPr>
              <w:t>t</w:t>
            </w:r>
            <w:r w:rsidRPr="00A47847">
              <w:rPr>
                <w:rFonts w:ascii="Arial" w:hAnsi="Arial" w:cs="Arial"/>
                <w:spacing w:val="3"/>
              </w:rPr>
              <w:t>i</w:t>
            </w:r>
            <w:r w:rsidRPr="00A47847">
              <w:rPr>
                <w:rFonts w:ascii="Arial" w:hAnsi="Arial" w:cs="Arial"/>
                <w:spacing w:val="-7"/>
              </w:rPr>
              <w:t>c</w:t>
            </w:r>
            <w:r w:rsidRPr="00A47847">
              <w:rPr>
                <w:rFonts w:ascii="Arial" w:hAnsi="Arial" w:cs="Arial"/>
                <w:spacing w:val="-4"/>
              </w:rPr>
              <w:t>u</w:t>
            </w:r>
            <w:r w:rsidRPr="00A47847">
              <w:rPr>
                <w:rFonts w:ascii="Arial" w:hAnsi="Arial" w:cs="Arial"/>
                <w:spacing w:val="3"/>
              </w:rPr>
              <w:t>l</w:t>
            </w:r>
            <w:r w:rsidRPr="00A47847">
              <w:rPr>
                <w:rFonts w:ascii="Arial" w:hAnsi="Arial" w:cs="Arial"/>
              </w:rPr>
              <w:t>a</w:t>
            </w:r>
            <w:r w:rsidRPr="00A47847">
              <w:rPr>
                <w:rFonts w:ascii="Arial" w:hAnsi="Arial" w:cs="Arial"/>
                <w:spacing w:val="-7"/>
              </w:rPr>
              <w:t>r</w:t>
            </w:r>
            <w:r w:rsidRPr="00A47847">
              <w:rPr>
                <w:rFonts w:ascii="Arial" w:hAnsi="Arial" w:cs="Arial"/>
                <w:spacing w:val="3"/>
              </w:rPr>
              <w:t>l</w:t>
            </w:r>
            <w:r w:rsidRPr="00A47847">
              <w:rPr>
                <w:rFonts w:ascii="Arial" w:hAnsi="Arial" w:cs="Arial"/>
              </w:rPr>
              <w:t>y</w:t>
            </w:r>
            <w:r w:rsidRPr="00A47847">
              <w:rPr>
                <w:rFonts w:ascii="Arial" w:hAnsi="Arial" w:cs="Arial"/>
                <w:spacing w:val="30"/>
              </w:rPr>
              <w:t xml:space="preserve"> </w:t>
            </w:r>
            <w:r w:rsidRPr="00A47847">
              <w:rPr>
                <w:rFonts w:ascii="Arial" w:hAnsi="Arial" w:cs="Arial"/>
                <w:spacing w:val="-7"/>
                <w:w w:val="101"/>
              </w:rPr>
              <w:t>f</w:t>
            </w:r>
            <w:r w:rsidRPr="00A47847">
              <w:rPr>
                <w:rFonts w:ascii="Arial" w:hAnsi="Arial" w:cs="Arial"/>
                <w:spacing w:val="4"/>
                <w:w w:val="101"/>
              </w:rPr>
              <w:t>o</w:t>
            </w:r>
            <w:r w:rsidRPr="00A47847">
              <w:rPr>
                <w:rFonts w:ascii="Arial" w:hAnsi="Arial" w:cs="Arial"/>
                <w:w w:val="101"/>
              </w:rPr>
              <w:t xml:space="preserve">r </w:t>
            </w:r>
            <w:r w:rsidRPr="00A47847">
              <w:rPr>
                <w:rFonts w:ascii="Arial" w:hAnsi="Arial" w:cs="Arial"/>
                <w:spacing w:val="3"/>
              </w:rPr>
              <w:t>i</w:t>
            </w:r>
            <w:r w:rsidRPr="00A47847">
              <w:rPr>
                <w:rFonts w:ascii="Arial" w:hAnsi="Arial" w:cs="Arial"/>
                <w:spacing w:val="-4"/>
              </w:rPr>
              <w:t>nd</w:t>
            </w:r>
            <w:r w:rsidRPr="00A47847">
              <w:rPr>
                <w:rFonts w:ascii="Arial" w:hAnsi="Arial" w:cs="Arial"/>
                <w:spacing w:val="3"/>
              </w:rPr>
              <w:t>i</w:t>
            </w:r>
            <w:r w:rsidRPr="00A47847">
              <w:rPr>
                <w:rFonts w:ascii="Arial" w:hAnsi="Arial" w:cs="Arial"/>
                <w:spacing w:val="-4"/>
              </w:rPr>
              <w:t>v</w:t>
            </w:r>
            <w:r w:rsidRPr="00A47847">
              <w:rPr>
                <w:rFonts w:ascii="Arial" w:hAnsi="Arial" w:cs="Arial"/>
                <w:spacing w:val="3"/>
              </w:rPr>
              <w:t>i</w:t>
            </w:r>
            <w:r w:rsidRPr="00A47847">
              <w:rPr>
                <w:rFonts w:ascii="Arial" w:hAnsi="Arial" w:cs="Arial"/>
                <w:spacing w:val="-4"/>
              </w:rPr>
              <w:t>d</w:t>
            </w:r>
            <w:r w:rsidRPr="00A47847">
              <w:rPr>
                <w:rFonts w:ascii="Arial" w:hAnsi="Arial" w:cs="Arial"/>
                <w:spacing w:val="4"/>
              </w:rPr>
              <w:t>u</w:t>
            </w:r>
            <w:r w:rsidRPr="00A47847">
              <w:rPr>
                <w:rFonts w:ascii="Arial" w:hAnsi="Arial" w:cs="Arial"/>
                <w:spacing w:val="-7"/>
              </w:rPr>
              <w:t>a</w:t>
            </w:r>
            <w:r w:rsidRPr="00A47847">
              <w:rPr>
                <w:rFonts w:ascii="Arial" w:hAnsi="Arial" w:cs="Arial"/>
                <w:spacing w:val="-4"/>
              </w:rPr>
              <w:t>l</w:t>
            </w:r>
            <w:r w:rsidRPr="00A47847">
              <w:rPr>
                <w:rFonts w:ascii="Arial" w:hAnsi="Arial" w:cs="Arial"/>
              </w:rPr>
              <w:t>s</w:t>
            </w:r>
            <w:r w:rsidRPr="00A47847">
              <w:rPr>
                <w:rFonts w:ascii="Arial" w:hAnsi="Arial" w:cs="Arial"/>
                <w:spacing w:val="15"/>
              </w:rPr>
              <w:t xml:space="preserve"> </w:t>
            </w:r>
            <w:r w:rsidRPr="00A47847">
              <w:rPr>
                <w:rFonts w:ascii="Arial" w:hAnsi="Arial" w:cs="Arial"/>
              </w:rPr>
              <w:t>e</w:t>
            </w:r>
            <w:r w:rsidRPr="00A47847">
              <w:rPr>
                <w:rFonts w:ascii="Arial" w:hAnsi="Arial" w:cs="Arial"/>
                <w:spacing w:val="-4"/>
              </w:rPr>
              <w:t>xh</w:t>
            </w:r>
            <w:r w:rsidRPr="00A47847">
              <w:rPr>
                <w:rFonts w:ascii="Arial" w:hAnsi="Arial" w:cs="Arial"/>
                <w:spacing w:val="3"/>
              </w:rPr>
              <w:t>i</w:t>
            </w:r>
            <w:r w:rsidRPr="00A47847">
              <w:rPr>
                <w:rFonts w:ascii="Arial" w:hAnsi="Arial" w:cs="Arial"/>
                <w:spacing w:val="-4"/>
              </w:rPr>
              <w:t>b</w:t>
            </w:r>
            <w:r w:rsidRPr="00A47847">
              <w:rPr>
                <w:rFonts w:ascii="Arial" w:hAnsi="Arial" w:cs="Arial"/>
                <w:spacing w:val="3"/>
              </w:rPr>
              <w:t>i</w:t>
            </w:r>
            <w:r w:rsidRPr="00A47847">
              <w:rPr>
                <w:rFonts w:ascii="Arial" w:hAnsi="Arial" w:cs="Arial"/>
                <w:spacing w:val="-4"/>
              </w:rPr>
              <w:t>ti</w:t>
            </w:r>
            <w:r w:rsidRPr="00A47847">
              <w:rPr>
                <w:rFonts w:ascii="Arial" w:hAnsi="Arial" w:cs="Arial"/>
                <w:spacing w:val="4"/>
              </w:rPr>
              <w:t>n</w:t>
            </w:r>
            <w:r w:rsidRPr="00A47847">
              <w:rPr>
                <w:rFonts w:ascii="Arial" w:hAnsi="Arial" w:cs="Arial"/>
              </w:rPr>
              <w:t>g</w:t>
            </w:r>
            <w:r w:rsidRPr="00A47847">
              <w:rPr>
                <w:rFonts w:ascii="Arial" w:hAnsi="Arial" w:cs="Arial"/>
                <w:spacing w:val="14"/>
              </w:rPr>
              <w:t xml:space="preserve"> </w:t>
            </w:r>
            <w:r w:rsidRPr="00A47847">
              <w:rPr>
                <w:rFonts w:ascii="Arial" w:hAnsi="Arial" w:cs="Arial"/>
                <w:spacing w:val="-7"/>
              </w:rPr>
              <w:t>f</w:t>
            </w:r>
            <w:r w:rsidRPr="00A47847">
              <w:rPr>
                <w:rFonts w:ascii="Arial" w:hAnsi="Arial" w:cs="Arial"/>
                <w:spacing w:val="-4"/>
              </w:rPr>
              <w:t>l</w:t>
            </w:r>
            <w:r w:rsidRPr="00A47847">
              <w:rPr>
                <w:rFonts w:ascii="Arial" w:hAnsi="Arial" w:cs="Arial"/>
                <w:spacing w:val="4"/>
              </w:rPr>
              <w:t>u</w:t>
            </w:r>
            <w:r w:rsidRPr="00A47847">
              <w:rPr>
                <w:rFonts w:ascii="Arial" w:hAnsi="Arial" w:cs="Arial"/>
                <w:spacing w:val="-4"/>
              </w:rPr>
              <w:t>ti</w:t>
            </w:r>
            <w:r w:rsidRPr="00A47847">
              <w:rPr>
                <w:rFonts w:ascii="Arial" w:hAnsi="Arial" w:cs="Arial"/>
                <w:spacing w:val="4"/>
              </w:rPr>
              <w:t>n</w:t>
            </w:r>
            <w:r w:rsidRPr="00A47847">
              <w:rPr>
                <w:rFonts w:ascii="Arial" w:hAnsi="Arial" w:cs="Arial"/>
              </w:rPr>
              <w:t>g</w:t>
            </w:r>
            <w:r w:rsidRPr="00A47847">
              <w:rPr>
                <w:rFonts w:ascii="Arial" w:hAnsi="Arial" w:cs="Arial"/>
                <w:spacing w:val="4"/>
              </w:rPr>
              <w:t xml:space="preserve"> o</w:t>
            </w:r>
            <w:r w:rsidRPr="00A47847">
              <w:rPr>
                <w:rFonts w:ascii="Arial" w:hAnsi="Arial" w:cs="Arial"/>
              </w:rPr>
              <w:t>r</w:t>
            </w:r>
            <w:r w:rsidRPr="00A47847">
              <w:rPr>
                <w:rFonts w:ascii="Arial" w:hAnsi="Arial" w:cs="Arial"/>
                <w:spacing w:val="-3"/>
              </w:rPr>
              <w:t xml:space="preserve"> </w:t>
            </w:r>
            <w:r w:rsidRPr="00A47847">
              <w:rPr>
                <w:rFonts w:ascii="Arial" w:hAnsi="Arial" w:cs="Arial"/>
                <w:spacing w:val="3"/>
              </w:rPr>
              <w:t>l</w:t>
            </w:r>
            <w:r w:rsidRPr="00A47847">
              <w:rPr>
                <w:rFonts w:ascii="Arial" w:hAnsi="Arial" w:cs="Arial"/>
                <w:spacing w:val="-4"/>
              </w:rPr>
              <w:t>o</w:t>
            </w:r>
            <w:r w:rsidRPr="00A47847">
              <w:rPr>
                <w:rFonts w:ascii="Arial" w:hAnsi="Arial" w:cs="Arial"/>
                <w:spacing w:val="8"/>
              </w:rPr>
              <w:t>w</w:t>
            </w:r>
            <w:r w:rsidRPr="00A47847">
              <w:rPr>
                <w:rFonts w:ascii="Arial" w:hAnsi="Arial" w:cs="Arial"/>
              </w:rPr>
              <w:t>-</w:t>
            </w:r>
            <w:r w:rsidRPr="00A47847">
              <w:rPr>
                <w:rFonts w:ascii="Arial" w:hAnsi="Arial" w:cs="Arial"/>
                <w:spacing w:val="-7"/>
              </w:rPr>
              <w:t>f</w:t>
            </w:r>
            <w:r w:rsidRPr="00A47847">
              <w:rPr>
                <w:rFonts w:ascii="Arial" w:hAnsi="Arial" w:cs="Arial"/>
                <w:spacing w:val="4"/>
              </w:rPr>
              <w:t>o</w:t>
            </w:r>
            <w:r w:rsidRPr="00A47847">
              <w:rPr>
                <w:rFonts w:ascii="Arial" w:hAnsi="Arial" w:cs="Arial"/>
                <w:spacing w:val="-7"/>
              </w:rPr>
              <w:t>r</w:t>
            </w:r>
            <w:r w:rsidRPr="00A47847">
              <w:rPr>
                <w:rFonts w:ascii="Arial" w:hAnsi="Arial" w:cs="Arial"/>
                <w:spacing w:val="4"/>
              </w:rPr>
              <w:t>k</w:t>
            </w:r>
            <w:r w:rsidRPr="00A47847">
              <w:rPr>
                <w:rFonts w:ascii="Arial" w:hAnsi="Arial" w:cs="Arial"/>
                <w:spacing w:val="-4"/>
              </w:rPr>
              <w:t>in</w:t>
            </w:r>
            <w:r w:rsidRPr="00A47847">
              <w:rPr>
                <w:rFonts w:ascii="Arial" w:hAnsi="Arial" w:cs="Arial"/>
              </w:rPr>
              <w:t>g</w:t>
            </w:r>
            <w:r w:rsidRPr="00A47847">
              <w:rPr>
                <w:rFonts w:ascii="Arial" w:hAnsi="Arial" w:cs="Arial"/>
                <w:spacing w:val="16"/>
              </w:rPr>
              <w:t xml:space="preserve"> </w:t>
            </w:r>
            <w:r w:rsidRPr="00A47847">
              <w:rPr>
                <w:rFonts w:ascii="Arial" w:hAnsi="Arial" w:cs="Arial"/>
              </w:rPr>
              <w:t>(</w:t>
            </w:r>
            <w:r w:rsidRPr="00A47847">
              <w:rPr>
                <w:rFonts w:ascii="Arial" w:hAnsi="Arial" w:cs="Arial"/>
                <w:spacing w:val="-7"/>
              </w:rPr>
              <w:t>m</w:t>
            </w:r>
            <w:r w:rsidRPr="00A47847">
              <w:rPr>
                <w:rFonts w:ascii="Arial" w:hAnsi="Arial" w:cs="Arial"/>
                <w:spacing w:val="4"/>
              </w:rPr>
              <w:t>u</w:t>
            </w:r>
            <w:r w:rsidRPr="00A47847">
              <w:rPr>
                <w:rFonts w:ascii="Arial" w:hAnsi="Arial" w:cs="Arial"/>
                <w:spacing w:val="-4"/>
              </w:rPr>
              <w:t>lt</w:t>
            </w:r>
            <w:r w:rsidRPr="00A47847">
              <w:rPr>
                <w:rFonts w:ascii="Arial" w:hAnsi="Arial" w:cs="Arial"/>
                <w:spacing w:val="5"/>
              </w:rPr>
              <w:t>i</w:t>
            </w:r>
            <w:r w:rsidRPr="00A47847">
              <w:rPr>
                <w:rFonts w:ascii="Arial" w:hAnsi="Arial" w:cs="Arial"/>
              </w:rPr>
              <w:t>-</w:t>
            </w:r>
            <w:r w:rsidRPr="00A47847">
              <w:rPr>
                <w:rFonts w:ascii="Arial" w:hAnsi="Arial" w:cs="Arial"/>
                <w:spacing w:val="-4"/>
              </w:rPr>
              <w:t>s</w:t>
            </w:r>
            <w:r w:rsidRPr="00A47847">
              <w:rPr>
                <w:rFonts w:ascii="Arial" w:hAnsi="Arial" w:cs="Arial"/>
                <w:spacing w:val="3"/>
              </w:rPr>
              <w:t>t</w:t>
            </w:r>
            <w:r w:rsidRPr="00A47847">
              <w:rPr>
                <w:rFonts w:ascii="Arial" w:hAnsi="Arial" w:cs="Arial"/>
              </w:rPr>
              <w:t>e</w:t>
            </w:r>
            <w:r w:rsidRPr="00A47847">
              <w:rPr>
                <w:rFonts w:ascii="Arial" w:hAnsi="Arial" w:cs="Arial"/>
                <w:spacing w:val="-7"/>
              </w:rPr>
              <w:t>m</w:t>
            </w:r>
            <w:r w:rsidRPr="00A47847">
              <w:rPr>
                <w:rFonts w:ascii="Arial" w:hAnsi="Arial" w:cs="Arial"/>
              </w:rPr>
              <w:t>me</w:t>
            </w:r>
            <w:r w:rsidRPr="00A47847">
              <w:rPr>
                <w:rFonts w:ascii="Arial" w:hAnsi="Arial" w:cs="Arial"/>
                <w:spacing w:val="-4"/>
              </w:rPr>
              <w:t>d</w:t>
            </w:r>
            <w:r w:rsidRPr="00A47847">
              <w:rPr>
                <w:rFonts w:ascii="Arial" w:hAnsi="Arial" w:cs="Arial"/>
              </w:rPr>
              <w:t>)</w:t>
            </w:r>
            <w:r w:rsidRPr="00A47847">
              <w:rPr>
                <w:rFonts w:ascii="Arial" w:hAnsi="Arial" w:cs="Arial"/>
                <w:spacing w:val="15"/>
              </w:rPr>
              <w:t xml:space="preserve"> </w:t>
            </w:r>
            <w:r w:rsidRPr="00A47847">
              <w:rPr>
                <w:rFonts w:ascii="Arial" w:hAnsi="Arial" w:cs="Arial"/>
              </w:rPr>
              <w:t>c</w:t>
            </w:r>
            <w:r w:rsidRPr="00A47847">
              <w:rPr>
                <w:rFonts w:ascii="Arial" w:hAnsi="Arial" w:cs="Arial"/>
                <w:spacing w:val="-4"/>
              </w:rPr>
              <w:t>h</w:t>
            </w:r>
            <w:r w:rsidRPr="00A47847">
              <w:rPr>
                <w:rFonts w:ascii="Arial" w:hAnsi="Arial" w:cs="Arial"/>
              </w:rPr>
              <w:t>ara</w:t>
            </w:r>
            <w:r w:rsidRPr="00A47847">
              <w:rPr>
                <w:rFonts w:ascii="Arial" w:hAnsi="Arial" w:cs="Arial"/>
                <w:spacing w:val="-7"/>
              </w:rPr>
              <w:t>c</w:t>
            </w:r>
            <w:r w:rsidRPr="00A47847">
              <w:rPr>
                <w:rFonts w:ascii="Arial" w:hAnsi="Arial" w:cs="Arial"/>
                <w:spacing w:val="3"/>
              </w:rPr>
              <w:t>t</w:t>
            </w:r>
            <w:r w:rsidRPr="00A47847">
              <w:rPr>
                <w:rFonts w:ascii="Arial" w:hAnsi="Arial" w:cs="Arial"/>
              </w:rPr>
              <w:t>er</w:t>
            </w:r>
            <w:r w:rsidRPr="00A47847">
              <w:rPr>
                <w:rFonts w:ascii="Arial" w:hAnsi="Arial" w:cs="Arial"/>
                <w:spacing w:val="-4"/>
              </w:rPr>
              <w:t>is</w:t>
            </w:r>
            <w:r w:rsidRPr="00A47847">
              <w:rPr>
                <w:rFonts w:ascii="Arial" w:hAnsi="Arial" w:cs="Arial"/>
                <w:spacing w:val="3"/>
              </w:rPr>
              <w:t>ti</w:t>
            </w:r>
            <w:r w:rsidRPr="00A47847">
              <w:rPr>
                <w:rFonts w:ascii="Arial" w:hAnsi="Arial" w:cs="Arial"/>
                <w:spacing w:val="-7"/>
              </w:rPr>
              <w:t>c</w:t>
            </w:r>
            <w:r w:rsidRPr="00A47847">
              <w:rPr>
                <w:rFonts w:ascii="Arial" w:hAnsi="Arial" w:cs="Arial"/>
                <w:spacing w:val="3"/>
              </w:rPr>
              <w:t>s</w:t>
            </w:r>
            <w:r w:rsidRPr="00A47847">
              <w:rPr>
                <w:rFonts w:ascii="Arial" w:hAnsi="Arial" w:cs="Arial"/>
              </w:rPr>
              <w:t>.</w:t>
            </w:r>
            <w:r w:rsidRPr="00A47847">
              <w:rPr>
                <w:rFonts w:ascii="Arial" w:hAnsi="Arial" w:cs="Arial"/>
                <w:spacing w:val="9"/>
              </w:rPr>
              <w:t xml:space="preserve"> </w:t>
            </w:r>
            <w:r w:rsidRPr="00A47847">
              <w:rPr>
                <w:rFonts w:ascii="Arial" w:hAnsi="Arial" w:cs="Arial"/>
                <w:spacing w:val="-4"/>
              </w:rPr>
              <w:t>W</w:t>
            </w:r>
            <w:r w:rsidRPr="00A47847">
              <w:rPr>
                <w:rFonts w:ascii="Arial" w:hAnsi="Arial" w:cs="Arial"/>
                <w:spacing w:val="3"/>
              </w:rPr>
              <w:t>i</w:t>
            </w:r>
            <w:r w:rsidRPr="00A47847">
              <w:rPr>
                <w:rFonts w:ascii="Arial" w:hAnsi="Arial" w:cs="Arial"/>
                <w:spacing w:val="-4"/>
              </w:rPr>
              <w:t>th</w:t>
            </w:r>
            <w:r w:rsidRPr="00A47847">
              <w:rPr>
                <w:rFonts w:ascii="Arial" w:hAnsi="Arial" w:cs="Arial"/>
                <w:spacing w:val="4"/>
              </w:rPr>
              <w:t>o</w:t>
            </w:r>
            <w:r w:rsidRPr="00A47847">
              <w:rPr>
                <w:rFonts w:ascii="Arial" w:hAnsi="Arial" w:cs="Arial"/>
                <w:spacing w:val="-4"/>
              </w:rPr>
              <w:t>u</w:t>
            </w:r>
            <w:r w:rsidRPr="00A47847">
              <w:rPr>
                <w:rFonts w:ascii="Arial" w:hAnsi="Arial" w:cs="Arial"/>
              </w:rPr>
              <w:t>t</w:t>
            </w:r>
            <w:r w:rsidRPr="00A47847">
              <w:rPr>
                <w:rFonts w:ascii="Arial" w:hAnsi="Arial" w:cs="Arial"/>
                <w:spacing w:val="13"/>
              </w:rPr>
              <w:t xml:space="preserve"> </w:t>
            </w:r>
            <w:r w:rsidRPr="00A47847">
              <w:rPr>
                <w:rFonts w:ascii="Arial" w:hAnsi="Arial" w:cs="Arial"/>
                <w:spacing w:val="-7"/>
              </w:rPr>
              <w:t>c</w:t>
            </w:r>
            <w:r w:rsidRPr="00A47847">
              <w:rPr>
                <w:rFonts w:ascii="Arial" w:hAnsi="Arial" w:cs="Arial"/>
                <w:spacing w:val="3"/>
              </w:rPr>
              <w:t>l</w:t>
            </w:r>
            <w:r w:rsidRPr="00A47847">
              <w:rPr>
                <w:rFonts w:ascii="Arial" w:hAnsi="Arial" w:cs="Arial"/>
              </w:rPr>
              <w:t>a</w:t>
            </w:r>
            <w:r w:rsidRPr="00A47847">
              <w:rPr>
                <w:rFonts w:ascii="Arial" w:hAnsi="Arial" w:cs="Arial"/>
                <w:spacing w:val="-7"/>
              </w:rPr>
              <w:t>r</w:t>
            </w:r>
            <w:r w:rsidRPr="00A47847">
              <w:rPr>
                <w:rFonts w:ascii="Arial" w:hAnsi="Arial" w:cs="Arial"/>
                <w:spacing w:val="3"/>
              </w:rPr>
              <w:t>i</w:t>
            </w:r>
            <w:r w:rsidRPr="00A47847">
              <w:rPr>
                <w:rFonts w:ascii="Arial" w:hAnsi="Arial" w:cs="Arial"/>
              </w:rPr>
              <w:t>f</w:t>
            </w:r>
            <w:r w:rsidRPr="00A47847">
              <w:rPr>
                <w:rFonts w:ascii="Arial" w:hAnsi="Arial" w:cs="Arial"/>
                <w:spacing w:val="-4"/>
              </w:rPr>
              <w:t>yin</w:t>
            </w:r>
            <w:r w:rsidRPr="00A47847">
              <w:rPr>
                <w:rFonts w:ascii="Arial" w:hAnsi="Arial" w:cs="Arial"/>
              </w:rPr>
              <w:t>g</w:t>
            </w:r>
            <w:r w:rsidRPr="00A47847">
              <w:rPr>
                <w:rFonts w:ascii="Arial" w:hAnsi="Arial" w:cs="Arial"/>
                <w:spacing w:val="14"/>
              </w:rPr>
              <w:t xml:space="preserve"> </w:t>
            </w:r>
            <w:r w:rsidRPr="00A47847">
              <w:rPr>
                <w:rFonts w:ascii="Arial" w:hAnsi="Arial" w:cs="Arial"/>
                <w:spacing w:val="-4"/>
              </w:rPr>
              <w:t>w</w:t>
            </w:r>
            <w:r w:rsidRPr="00A47847">
              <w:rPr>
                <w:rFonts w:ascii="Arial" w:hAnsi="Arial" w:cs="Arial"/>
                <w:spacing w:val="4"/>
              </w:rPr>
              <w:t>h</w:t>
            </w:r>
            <w:r w:rsidRPr="00A47847">
              <w:rPr>
                <w:rFonts w:ascii="Arial" w:hAnsi="Arial" w:cs="Arial"/>
                <w:spacing w:val="-7"/>
              </w:rPr>
              <w:t>e</w:t>
            </w:r>
            <w:r w:rsidRPr="00A47847">
              <w:rPr>
                <w:rFonts w:ascii="Arial" w:hAnsi="Arial" w:cs="Arial"/>
                <w:spacing w:val="-4"/>
              </w:rPr>
              <w:t>t</w:t>
            </w:r>
            <w:r w:rsidRPr="00A47847">
              <w:rPr>
                <w:rFonts w:ascii="Arial" w:hAnsi="Arial" w:cs="Arial"/>
                <w:spacing w:val="4"/>
              </w:rPr>
              <w:t>h</w:t>
            </w:r>
            <w:r w:rsidRPr="00A47847">
              <w:rPr>
                <w:rFonts w:ascii="Arial" w:hAnsi="Arial" w:cs="Arial"/>
              </w:rPr>
              <w:t>er</w:t>
            </w:r>
            <w:r w:rsidRPr="00A47847">
              <w:rPr>
                <w:rFonts w:ascii="Arial" w:hAnsi="Arial" w:cs="Arial"/>
                <w:spacing w:val="8"/>
              </w:rPr>
              <w:t xml:space="preserve"> </w:t>
            </w:r>
            <w:r w:rsidRPr="00A47847">
              <w:rPr>
                <w:rFonts w:ascii="Arial" w:hAnsi="Arial" w:cs="Arial"/>
                <w:spacing w:val="-7"/>
                <w:w w:val="101"/>
              </w:rPr>
              <w:t>a</w:t>
            </w:r>
            <w:r w:rsidRPr="00A47847">
              <w:rPr>
                <w:rFonts w:ascii="Arial" w:hAnsi="Arial" w:cs="Arial"/>
                <w:w w:val="101"/>
              </w:rPr>
              <w:t>n</w:t>
            </w:r>
          </w:p>
          <w:p w14:paraId="38040A7B" w14:textId="77777777" w:rsidR="00196CC5" w:rsidRPr="00A47847" w:rsidRDefault="00EE006F">
            <w:pPr>
              <w:spacing w:line="340" w:lineRule="exact"/>
              <w:ind w:left="472" w:right="60"/>
              <w:jc w:val="both"/>
              <w:rPr>
                <w:rFonts w:ascii="Arial" w:hAnsi="Arial" w:cs="Arial"/>
              </w:rPr>
            </w:pPr>
            <w:r w:rsidRPr="00A47847">
              <w:rPr>
                <w:rFonts w:ascii="Arial" w:hAnsi="Arial" w:cs="Arial"/>
                <w:position w:val="10"/>
              </w:rPr>
              <w:t>e</w:t>
            </w:r>
            <w:r w:rsidRPr="00A47847">
              <w:rPr>
                <w:rFonts w:ascii="Arial" w:hAnsi="Arial" w:cs="Arial"/>
                <w:spacing w:val="-4"/>
                <w:position w:val="10"/>
              </w:rPr>
              <w:t>q</w:t>
            </w:r>
            <w:r w:rsidRPr="00A47847">
              <w:rPr>
                <w:rFonts w:ascii="Arial" w:hAnsi="Arial" w:cs="Arial"/>
                <w:spacing w:val="4"/>
                <w:position w:val="10"/>
              </w:rPr>
              <w:t>u</w:t>
            </w:r>
            <w:r w:rsidRPr="00A47847">
              <w:rPr>
                <w:rFonts w:ascii="Arial" w:hAnsi="Arial" w:cs="Arial"/>
                <w:spacing w:val="-4"/>
                <w:position w:val="10"/>
              </w:rPr>
              <w:t>i</w:t>
            </w:r>
            <w:r w:rsidRPr="00A47847">
              <w:rPr>
                <w:rFonts w:ascii="Arial" w:hAnsi="Arial" w:cs="Arial"/>
                <w:spacing w:val="4"/>
                <w:position w:val="10"/>
              </w:rPr>
              <w:t>v</w:t>
            </w:r>
            <w:r w:rsidRPr="00A47847">
              <w:rPr>
                <w:rFonts w:ascii="Arial" w:hAnsi="Arial" w:cs="Arial"/>
                <w:spacing w:val="-7"/>
                <w:position w:val="10"/>
              </w:rPr>
              <w:t>a</w:t>
            </w:r>
            <w:r w:rsidRPr="00A47847">
              <w:rPr>
                <w:rFonts w:ascii="Arial" w:hAnsi="Arial" w:cs="Arial"/>
                <w:spacing w:val="3"/>
                <w:position w:val="10"/>
              </w:rPr>
              <w:t>l</w:t>
            </w:r>
            <w:r w:rsidRPr="00A47847">
              <w:rPr>
                <w:rFonts w:ascii="Arial" w:hAnsi="Arial" w:cs="Arial"/>
                <w:position w:val="10"/>
              </w:rPr>
              <w:t>e</w:t>
            </w:r>
            <w:r w:rsidRPr="00A47847">
              <w:rPr>
                <w:rFonts w:ascii="Arial" w:hAnsi="Arial" w:cs="Arial"/>
                <w:spacing w:val="-4"/>
                <w:position w:val="10"/>
              </w:rPr>
              <w:t>n</w:t>
            </w:r>
            <w:r w:rsidRPr="00A47847">
              <w:rPr>
                <w:rFonts w:ascii="Arial" w:hAnsi="Arial" w:cs="Arial"/>
                <w:position w:val="10"/>
              </w:rPr>
              <w:t>t</w:t>
            </w:r>
            <w:r w:rsidRPr="00A47847">
              <w:rPr>
                <w:rFonts w:ascii="Arial" w:hAnsi="Arial" w:cs="Arial"/>
                <w:spacing w:val="12"/>
                <w:position w:val="10"/>
              </w:rPr>
              <w:t xml:space="preserve"> </w:t>
            </w:r>
            <w:r w:rsidRPr="00A47847">
              <w:rPr>
                <w:rFonts w:ascii="Arial" w:hAnsi="Arial" w:cs="Arial"/>
                <w:spacing w:val="4"/>
                <w:position w:val="10"/>
              </w:rPr>
              <w:t>d</w:t>
            </w:r>
            <w:r w:rsidRPr="00A47847">
              <w:rPr>
                <w:rFonts w:ascii="Arial" w:hAnsi="Arial" w:cs="Arial"/>
                <w:spacing w:val="3"/>
                <w:position w:val="10"/>
              </w:rPr>
              <w:t>i</w:t>
            </w:r>
            <w:r w:rsidRPr="00A47847">
              <w:rPr>
                <w:rFonts w:ascii="Arial" w:hAnsi="Arial" w:cs="Arial"/>
                <w:spacing w:val="-7"/>
                <w:position w:val="10"/>
              </w:rPr>
              <w:t>a</w:t>
            </w:r>
            <w:r w:rsidRPr="00A47847">
              <w:rPr>
                <w:rFonts w:ascii="Arial" w:hAnsi="Arial" w:cs="Arial"/>
                <w:position w:val="10"/>
              </w:rPr>
              <w:t>me</w:t>
            </w:r>
            <w:r w:rsidRPr="00A47847">
              <w:rPr>
                <w:rFonts w:ascii="Arial" w:hAnsi="Arial" w:cs="Arial"/>
                <w:spacing w:val="-4"/>
                <w:position w:val="10"/>
              </w:rPr>
              <w:t>t</w:t>
            </w:r>
            <w:r w:rsidRPr="00A47847">
              <w:rPr>
                <w:rFonts w:ascii="Arial" w:hAnsi="Arial" w:cs="Arial"/>
                <w:position w:val="10"/>
              </w:rPr>
              <w:t>er</w:t>
            </w:r>
            <w:r w:rsidRPr="00A47847">
              <w:rPr>
                <w:rFonts w:ascii="Arial" w:hAnsi="Arial" w:cs="Arial"/>
                <w:spacing w:val="15"/>
                <w:position w:val="10"/>
              </w:rPr>
              <w:t xml:space="preserve"> </w:t>
            </w:r>
            <w:r w:rsidRPr="00A47847">
              <w:rPr>
                <w:rFonts w:ascii="Arial" w:hAnsi="Arial" w:cs="Arial"/>
                <w:spacing w:val="2"/>
                <w:w w:val="101"/>
                <w:position w:val="10"/>
              </w:rPr>
              <w:t>(</w:t>
            </w:r>
            <w:r w:rsidRPr="00A47847">
              <w:rPr>
                <w:rFonts w:ascii="Arial" w:eastAsia="Cambria Math" w:hAnsi="Arial" w:cs="Arial"/>
                <w:w w:val="53"/>
                <w:position w:val="10"/>
              </w:rPr>
              <w:t>�</w:t>
            </w:r>
            <w:r w:rsidRPr="00A47847">
              <w:rPr>
                <w:rFonts w:ascii="Arial" w:eastAsia="Cambria Math" w:hAnsi="Arial" w:cs="Arial"/>
                <w:spacing w:val="-5"/>
                <w:w w:val="53"/>
                <w:position w:val="10"/>
              </w:rPr>
              <w:t>�</w:t>
            </w:r>
            <w:r w:rsidRPr="00A47847">
              <w:rPr>
                <w:rFonts w:ascii="Arial" w:eastAsia="Cambria Math" w:hAnsi="Arial" w:cs="Arial"/>
                <w:w w:val="50"/>
                <w:position w:val="10"/>
              </w:rPr>
              <w:t>�</w:t>
            </w:r>
            <w:r w:rsidRPr="00A47847">
              <w:rPr>
                <w:rFonts w:ascii="Arial" w:eastAsia="Cambria Math" w:hAnsi="Arial" w:cs="Arial"/>
                <w:spacing w:val="2"/>
                <w:w w:val="50"/>
                <w:position w:val="10"/>
              </w:rPr>
              <w:t>�</w:t>
            </w:r>
            <w:r w:rsidRPr="00A47847">
              <w:rPr>
                <w:rFonts w:ascii="Arial" w:eastAsia="Cambria Math" w:hAnsi="Arial" w:cs="Arial"/>
                <w:w w:val="56"/>
                <w:position w:val="10"/>
              </w:rPr>
              <w:t>�</w:t>
            </w:r>
            <w:r w:rsidRPr="00A47847">
              <w:rPr>
                <w:rFonts w:ascii="Arial" w:eastAsia="Cambria Math" w:hAnsi="Arial" w:cs="Arial"/>
                <w:spacing w:val="2"/>
                <w:w w:val="56"/>
                <w:position w:val="10"/>
              </w:rPr>
              <w:t>�</w:t>
            </w:r>
            <w:r w:rsidRPr="00A47847">
              <w:rPr>
                <w:rFonts w:ascii="Arial" w:eastAsia="Cambria Math" w:hAnsi="Arial" w:cs="Arial"/>
                <w:w w:val="38"/>
                <w:position w:val="10"/>
              </w:rPr>
              <w:t>�</w:t>
            </w:r>
            <w:r w:rsidRPr="00A47847">
              <w:rPr>
                <w:rFonts w:ascii="Arial" w:eastAsia="Cambria Math" w:hAnsi="Arial" w:cs="Arial"/>
                <w:spacing w:val="-11"/>
                <w:w w:val="38"/>
                <w:position w:val="10"/>
              </w:rPr>
              <w:t>�</w:t>
            </w:r>
            <w:r w:rsidRPr="00A47847">
              <w:rPr>
                <w:rFonts w:ascii="Arial" w:eastAsia="Cambria Math" w:hAnsi="Arial" w:cs="Arial"/>
                <w:w w:val="41"/>
                <w:position w:val="10"/>
              </w:rPr>
              <w:t>�</w:t>
            </w:r>
            <w:r w:rsidRPr="00A47847">
              <w:rPr>
                <w:rFonts w:ascii="Arial" w:eastAsia="Cambria Math" w:hAnsi="Arial" w:cs="Arial"/>
                <w:spacing w:val="4"/>
                <w:w w:val="41"/>
                <w:position w:val="10"/>
              </w:rPr>
              <w:t>�</w:t>
            </w:r>
            <w:r w:rsidRPr="00A47847">
              <w:rPr>
                <w:rFonts w:ascii="Arial" w:hAnsi="Arial" w:cs="Arial"/>
                <w:w w:val="101"/>
                <w:position w:val="10"/>
              </w:rPr>
              <w:t xml:space="preserve">) </w:t>
            </w:r>
            <w:r w:rsidRPr="00A47847">
              <w:rPr>
                <w:rFonts w:ascii="Arial" w:hAnsi="Arial" w:cs="Arial"/>
                <w:spacing w:val="4"/>
                <w:position w:val="10"/>
              </w:rPr>
              <w:t>o</w:t>
            </w:r>
            <w:r w:rsidRPr="00A47847">
              <w:rPr>
                <w:rFonts w:ascii="Arial" w:hAnsi="Arial" w:cs="Arial"/>
                <w:position w:val="10"/>
              </w:rPr>
              <w:t>r</w:t>
            </w:r>
            <w:r w:rsidRPr="00A47847">
              <w:rPr>
                <w:rFonts w:ascii="Arial" w:hAnsi="Arial" w:cs="Arial"/>
                <w:spacing w:val="10"/>
                <w:position w:val="10"/>
              </w:rPr>
              <w:t xml:space="preserve"> </w:t>
            </w:r>
            <w:r w:rsidRPr="00A47847">
              <w:rPr>
                <w:rFonts w:ascii="Arial" w:hAnsi="Arial" w:cs="Arial"/>
                <w:spacing w:val="-4"/>
                <w:position w:val="10"/>
              </w:rPr>
              <w:t>si</w:t>
            </w:r>
            <w:r w:rsidRPr="00A47847">
              <w:rPr>
                <w:rFonts w:ascii="Arial" w:hAnsi="Arial" w:cs="Arial"/>
                <w:spacing w:val="4"/>
                <w:position w:val="10"/>
              </w:rPr>
              <w:t>n</w:t>
            </w:r>
            <w:r w:rsidRPr="00A47847">
              <w:rPr>
                <w:rFonts w:ascii="Arial" w:hAnsi="Arial" w:cs="Arial"/>
                <w:spacing w:val="-4"/>
                <w:position w:val="10"/>
              </w:rPr>
              <w:t>g</w:t>
            </w:r>
            <w:r w:rsidRPr="00A47847">
              <w:rPr>
                <w:rFonts w:ascii="Arial" w:hAnsi="Arial" w:cs="Arial"/>
                <w:spacing w:val="3"/>
                <w:position w:val="10"/>
              </w:rPr>
              <w:t>l</w:t>
            </w:r>
            <w:r w:rsidRPr="00A47847">
              <w:rPr>
                <w:rFonts w:ascii="Arial" w:hAnsi="Arial" w:cs="Arial"/>
                <w:spacing w:val="2"/>
                <w:position w:val="10"/>
              </w:rPr>
              <w:t>e</w:t>
            </w:r>
            <w:r w:rsidRPr="00A47847">
              <w:rPr>
                <w:rFonts w:ascii="Arial" w:hAnsi="Arial" w:cs="Arial"/>
                <w:spacing w:val="-7"/>
                <w:position w:val="10"/>
              </w:rPr>
              <w:t>-</w:t>
            </w:r>
            <w:r w:rsidRPr="00A47847">
              <w:rPr>
                <w:rFonts w:ascii="Arial" w:hAnsi="Arial" w:cs="Arial"/>
                <w:spacing w:val="-4"/>
                <w:position w:val="10"/>
              </w:rPr>
              <w:t>d</w:t>
            </w:r>
            <w:r w:rsidRPr="00A47847">
              <w:rPr>
                <w:rFonts w:ascii="Arial" w:hAnsi="Arial" w:cs="Arial"/>
                <w:spacing w:val="4"/>
                <w:position w:val="10"/>
              </w:rPr>
              <w:t>o</w:t>
            </w:r>
            <w:r w:rsidRPr="00A47847">
              <w:rPr>
                <w:rFonts w:ascii="Arial" w:hAnsi="Arial" w:cs="Arial"/>
                <w:position w:val="10"/>
              </w:rPr>
              <w:t>m</w:t>
            </w:r>
            <w:r w:rsidRPr="00A47847">
              <w:rPr>
                <w:rFonts w:ascii="Arial" w:hAnsi="Arial" w:cs="Arial"/>
                <w:spacing w:val="-4"/>
                <w:position w:val="10"/>
              </w:rPr>
              <w:t>i</w:t>
            </w:r>
            <w:r w:rsidRPr="00A47847">
              <w:rPr>
                <w:rFonts w:ascii="Arial" w:hAnsi="Arial" w:cs="Arial"/>
                <w:spacing w:val="4"/>
                <w:position w:val="10"/>
              </w:rPr>
              <w:t>n</w:t>
            </w:r>
            <w:r w:rsidRPr="00A47847">
              <w:rPr>
                <w:rFonts w:ascii="Arial" w:hAnsi="Arial" w:cs="Arial"/>
                <w:spacing w:val="-7"/>
                <w:position w:val="10"/>
              </w:rPr>
              <w:t>a</w:t>
            </w:r>
            <w:r w:rsidRPr="00A47847">
              <w:rPr>
                <w:rFonts w:ascii="Arial" w:hAnsi="Arial" w:cs="Arial"/>
                <w:spacing w:val="-4"/>
                <w:position w:val="10"/>
              </w:rPr>
              <w:t>n</w:t>
            </w:r>
            <w:r w:rsidRPr="00A47847">
              <w:rPr>
                <w:rFonts w:ascii="Arial" w:hAnsi="Arial" w:cs="Arial"/>
                <w:position w:val="10"/>
              </w:rPr>
              <w:t>t</w:t>
            </w:r>
            <w:r w:rsidRPr="00A47847">
              <w:rPr>
                <w:rFonts w:ascii="Arial" w:hAnsi="Arial" w:cs="Arial"/>
                <w:spacing w:val="24"/>
                <w:position w:val="10"/>
              </w:rPr>
              <w:t xml:space="preserve"> </w:t>
            </w:r>
            <w:r w:rsidRPr="00A47847">
              <w:rPr>
                <w:rFonts w:ascii="Arial" w:hAnsi="Arial" w:cs="Arial"/>
                <w:spacing w:val="-4"/>
                <w:position w:val="10"/>
              </w:rPr>
              <w:t>s</w:t>
            </w:r>
            <w:r w:rsidRPr="00A47847">
              <w:rPr>
                <w:rFonts w:ascii="Arial" w:hAnsi="Arial" w:cs="Arial"/>
                <w:spacing w:val="3"/>
                <w:position w:val="10"/>
              </w:rPr>
              <w:t>t</w:t>
            </w:r>
            <w:r w:rsidRPr="00A47847">
              <w:rPr>
                <w:rFonts w:ascii="Arial" w:hAnsi="Arial" w:cs="Arial"/>
                <w:position w:val="10"/>
              </w:rPr>
              <w:t>em</w:t>
            </w:r>
            <w:r w:rsidRPr="00A47847">
              <w:rPr>
                <w:rFonts w:ascii="Arial" w:hAnsi="Arial" w:cs="Arial"/>
                <w:spacing w:val="12"/>
                <w:position w:val="10"/>
              </w:rPr>
              <w:t xml:space="preserve"> </w:t>
            </w:r>
            <w:r w:rsidRPr="00A47847">
              <w:rPr>
                <w:rFonts w:ascii="Arial" w:hAnsi="Arial" w:cs="Arial"/>
                <w:spacing w:val="-7"/>
                <w:position w:val="10"/>
              </w:rPr>
              <w:t>a</w:t>
            </w:r>
            <w:r w:rsidRPr="00A47847">
              <w:rPr>
                <w:rFonts w:ascii="Arial" w:hAnsi="Arial" w:cs="Arial"/>
                <w:spacing w:val="-4"/>
                <w:position w:val="10"/>
              </w:rPr>
              <w:t>p</w:t>
            </w:r>
            <w:r w:rsidRPr="00A47847">
              <w:rPr>
                <w:rFonts w:ascii="Arial" w:hAnsi="Arial" w:cs="Arial"/>
                <w:spacing w:val="4"/>
                <w:position w:val="10"/>
              </w:rPr>
              <w:t>p</w:t>
            </w:r>
            <w:r w:rsidRPr="00A47847">
              <w:rPr>
                <w:rFonts w:ascii="Arial" w:hAnsi="Arial" w:cs="Arial"/>
                <w:spacing w:val="-7"/>
                <w:position w:val="10"/>
              </w:rPr>
              <w:t>r</w:t>
            </w:r>
            <w:r w:rsidRPr="00A47847">
              <w:rPr>
                <w:rFonts w:ascii="Arial" w:hAnsi="Arial" w:cs="Arial"/>
                <w:spacing w:val="4"/>
                <w:position w:val="10"/>
              </w:rPr>
              <w:t>o</w:t>
            </w:r>
            <w:r w:rsidRPr="00A47847">
              <w:rPr>
                <w:rFonts w:ascii="Arial" w:hAnsi="Arial" w:cs="Arial"/>
                <w:position w:val="10"/>
              </w:rPr>
              <w:t>a</w:t>
            </w:r>
            <w:r w:rsidRPr="00A47847">
              <w:rPr>
                <w:rFonts w:ascii="Arial" w:hAnsi="Arial" w:cs="Arial"/>
                <w:spacing w:val="-7"/>
                <w:position w:val="10"/>
              </w:rPr>
              <w:t>c</w:t>
            </w:r>
            <w:r w:rsidRPr="00A47847">
              <w:rPr>
                <w:rFonts w:ascii="Arial" w:hAnsi="Arial" w:cs="Arial"/>
                <w:position w:val="10"/>
              </w:rPr>
              <w:t>h</w:t>
            </w:r>
            <w:r w:rsidRPr="00A47847">
              <w:rPr>
                <w:rFonts w:ascii="Arial" w:hAnsi="Arial" w:cs="Arial"/>
                <w:spacing w:val="18"/>
                <w:position w:val="10"/>
              </w:rPr>
              <w:t xml:space="preserve"> </w:t>
            </w:r>
            <w:r w:rsidRPr="00A47847">
              <w:rPr>
                <w:rFonts w:ascii="Arial" w:hAnsi="Arial" w:cs="Arial"/>
                <w:spacing w:val="4"/>
                <w:position w:val="10"/>
              </w:rPr>
              <w:t>w</w:t>
            </w:r>
            <w:r w:rsidRPr="00A47847">
              <w:rPr>
                <w:rFonts w:ascii="Arial" w:hAnsi="Arial" w:cs="Arial"/>
                <w:spacing w:val="-7"/>
                <w:position w:val="10"/>
              </w:rPr>
              <w:t>a</w:t>
            </w:r>
            <w:r w:rsidRPr="00A47847">
              <w:rPr>
                <w:rFonts w:ascii="Arial" w:hAnsi="Arial" w:cs="Arial"/>
                <w:position w:val="10"/>
              </w:rPr>
              <w:t>s</w:t>
            </w:r>
            <w:r w:rsidRPr="00A47847">
              <w:rPr>
                <w:rFonts w:ascii="Arial" w:hAnsi="Arial" w:cs="Arial"/>
                <w:spacing w:val="7"/>
                <w:position w:val="10"/>
              </w:rPr>
              <w:t xml:space="preserve"> </w:t>
            </w:r>
            <w:r w:rsidRPr="00A47847">
              <w:rPr>
                <w:rFonts w:ascii="Arial" w:hAnsi="Arial" w:cs="Arial"/>
                <w:spacing w:val="4"/>
                <w:position w:val="10"/>
              </w:rPr>
              <w:t>u</w:t>
            </w:r>
            <w:r w:rsidRPr="00A47847">
              <w:rPr>
                <w:rFonts w:ascii="Arial" w:hAnsi="Arial" w:cs="Arial"/>
                <w:spacing w:val="-4"/>
                <w:position w:val="10"/>
              </w:rPr>
              <w:t>s</w:t>
            </w:r>
            <w:r w:rsidRPr="00A47847">
              <w:rPr>
                <w:rFonts w:ascii="Arial" w:hAnsi="Arial" w:cs="Arial"/>
                <w:position w:val="10"/>
              </w:rPr>
              <w:t>e</w:t>
            </w:r>
            <w:r w:rsidRPr="00A47847">
              <w:rPr>
                <w:rFonts w:ascii="Arial" w:hAnsi="Arial" w:cs="Arial"/>
                <w:spacing w:val="-4"/>
                <w:position w:val="10"/>
              </w:rPr>
              <w:t>d</w:t>
            </w:r>
            <w:r w:rsidRPr="00A47847">
              <w:rPr>
                <w:rFonts w:ascii="Arial" w:hAnsi="Arial" w:cs="Arial"/>
                <w:position w:val="10"/>
              </w:rPr>
              <w:t>,</w:t>
            </w:r>
            <w:r w:rsidRPr="00A47847">
              <w:rPr>
                <w:rFonts w:ascii="Arial" w:hAnsi="Arial" w:cs="Arial"/>
                <w:spacing w:val="13"/>
                <w:position w:val="10"/>
              </w:rPr>
              <w:t xml:space="preserve"> </w:t>
            </w:r>
            <w:r w:rsidRPr="00A47847">
              <w:rPr>
                <w:rFonts w:ascii="Arial" w:hAnsi="Arial" w:cs="Arial"/>
                <w:spacing w:val="-4"/>
                <w:position w:val="10"/>
              </w:rPr>
              <w:t>t</w:t>
            </w:r>
            <w:r w:rsidRPr="00A47847">
              <w:rPr>
                <w:rFonts w:ascii="Arial" w:hAnsi="Arial" w:cs="Arial"/>
                <w:spacing w:val="4"/>
                <w:position w:val="10"/>
              </w:rPr>
              <w:t>h</w:t>
            </w:r>
            <w:r w:rsidRPr="00A47847">
              <w:rPr>
                <w:rFonts w:ascii="Arial" w:hAnsi="Arial" w:cs="Arial"/>
                <w:position w:val="10"/>
              </w:rPr>
              <w:t>e</w:t>
            </w:r>
            <w:r w:rsidRPr="00A47847">
              <w:rPr>
                <w:rFonts w:ascii="Arial" w:hAnsi="Arial" w:cs="Arial"/>
                <w:spacing w:val="10"/>
                <w:position w:val="10"/>
              </w:rPr>
              <w:t xml:space="preserve"> </w:t>
            </w:r>
            <w:r w:rsidRPr="00A47847">
              <w:rPr>
                <w:rFonts w:ascii="Arial" w:hAnsi="Arial" w:cs="Arial"/>
                <w:position w:val="10"/>
              </w:rPr>
              <w:t>r</w:t>
            </w:r>
            <w:r w:rsidRPr="00A47847">
              <w:rPr>
                <w:rFonts w:ascii="Arial" w:hAnsi="Arial" w:cs="Arial"/>
                <w:spacing w:val="-7"/>
                <w:position w:val="10"/>
              </w:rPr>
              <w:t>e</w:t>
            </w:r>
            <w:r w:rsidRPr="00A47847">
              <w:rPr>
                <w:rFonts w:ascii="Arial" w:hAnsi="Arial" w:cs="Arial"/>
                <w:spacing w:val="-4"/>
                <w:position w:val="10"/>
              </w:rPr>
              <w:t>p</w:t>
            </w:r>
            <w:r w:rsidRPr="00A47847">
              <w:rPr>
                <w:rFonts w:ascii="Arial" w:hAnsi="Arial" w:cs="Arial"/>
                <w:spacing w:val="4"/>
                <w:position w:val="10"/>
              </w:rPr>
              <w:t>o</w:t>
            </w:r>
            <w:r w:rsidRPr="00A47847">
              <w:rPr>
                <w:rFonts w:ascii="Arial" w:hAnsi="Arial" w:cs="Arial"/>
                <w:position w:val="10"/>
              </w:rPr>
              <w:t>r</w:t>
            </w:r>
            <w:r w:rsidRPr="00A47847">
              <w:rPr>
                <w:rFonts w:ascii="Arial" w:hAnsi="Arial" w:cs="Arial"/>
                <w:spacing w:val="4"/>
                <w:position w:val="10"/>
              </w:rPr>
              <w:t>t</w:t>
            </w:r>
            <w:r w:rsidRPr="00A47847">
              <w:rPr>
                <w:rFonts w:ascii="Arial" w:hAnsi="Arial" w:cs="Arial"/>
                <w:spacing w:val="-7"/>
                <w:position w:val="10"/>
              </w:rPr>
              <w:t>e</w:t>
            </w:r>
            <w:r w:rsidRPr="00A47847">
              <w:rPr>
                <w:rFonts w:ascii="Arial" w:hAnsi="Arial" w:cs="Arial"/>
                <w:position w:val="10"/>
              </w:rPr>
              <w:t>d</w:t>
            </w:r>
            <w:r w:rsidRPr="00A47847">
              <w:rPr>
                <w:rFonts w:ascii="Arial" w:hAnsi="Arial" w:cs="Arial"/>
                <w:spacing w:val="24"/>
                <w:position w:val="10"/>
              </w:rPr>
              <w:t xml:space="preserve"> </w:t>
            </w:r>
            <w:r w:rsidRPr="00A47847">
              <w:rPr>
                <w:rFonts w:ascii="Arial" w:eastAsia="Cambria Math" w:hAnsi="Arial" w:cs="Arial"/>
                <w:w w:val="49"/>
                <w:position w:val="10"/>
              </w:rPr>
              <w:t>�</w:t>
            </w:r>
            <w:r w:rsidRPr="00A47847">
              <w:rPr>
                <w:rFonts w:ascii="Arial" w:eastAsia="Cambria Math" w:hAnsi="Arial" w:cs="Arial"/>
                <w:spacing w:val="-9"/>
                <w:w w:val="49"/>
                <w:position w:val="10"/>
              </w:rPr>
              <w:t>�</w:t>
            </w:r>
            <w:proofErr w:type="gramStart"/>
            <w:r w:rsidRPr="00A47847">
              <w:rPr>
                <w:rFonts w:ascii="Arial" w:hAnsi="Arial" w:cs="Arial"/>
                <w:w w:val="106"/>
                <w:position w:val="18"/>
              </w:rPr>
              <w:t xml:space="preserve">2 </w:t>
            </w:r>
            <w:r w:rsidRPr="00A47847">
              <w:rPr>
                <w:rFonts w:ascii="Arial" w:hAnsi="Arial" w:cs="Arial"/>
                <w:spacing w:val="2"/>
                <w:w w:val="106"/>
                <w:position w:val="18"/>
              </w:rPr>
              <w:t xml:space="preserve"> </w:t>
            </w:r>
            <w:r w:rsidRPr="00A47847">
              <w:rPr>
                <w:rFonts w:ascii="Arial" w:hAnsi="Arial" w:cs="Arial"/>
                <w:spacing w:val="4"/>
                <w:position w:val="10"/>
              </w:rPr>
              <w:t>o</w:t>
            </w:r>
            <w:r w:rsidRPr="00A47847">
              <w:rPr>
                <w:rFonts w:ascii="Arial" w:hAnsi="Arial" w:cs="Arial"/>
                <w:position w:val="10"/>
              </w:rPr>
              <w:t>f</w:t>
            </w:r>
            <w:proofErr w:type="gramEnd"/>
            <w:r w:rsidRPr="00A47847">
              <w:rPr>
                <w:rFonts w:ascii="Arial" w:hAnsi="Arial" w:cs="Arial"/>
                <w:spacing w:val="2"/>
                <w:position w:val="10"/>
              </w:rPr>
              <w:t xml:space="preserve"> </w:t>
            </w:r>
            <w:r w:rsidRPr="00A47847">
              <w:rPr>
                <w:rFonts w:ascii="Arial" w:hAnsi="Arial" w:cs="Arial"/>
                <w:spacing w:val="4"/>
                <w:w w:val="101"/>
                <w:position w:val="10"/>
              </w:rPr>
              <w:t>0</w:t>
            </w:r>
            <w:r w:rsidRPr="00A47847">
              <w:rPr>
                <w:rFonts w:ascii="Arial" w:hAnsi="Arial" w:cs="Arial"/>
                <w:spacing w:val="-6"/>
                <w:w w:val="101"/>
                <w:position w:val="10"/>
              </w:rPr>
              <w:t>.</w:t>
            </w:r>
            <w:r w:rsidRPr="00A47847">
              <w:rPr>
                <w:rFonts w:ascii="Arial" w:hAnsi="Arial" w:cs="Arial"/>
                <w:spacing w:val="4"/>
                <w:w w:val="101"/>
                <w:position w:val="10"/>
              </w:rPr>
              <w:t>9</w:t>
            </w:r>
            <w:r w:rsidRPr="00A47847">
              <w:rPr>
                <w:rFonts w:ascii="Arial" w:hAnsi="Arial" w:cs="Arial"/>
                <w:w w:val="101"/>
                <w:position w:val="10"/>
              </w:rPr>
              <w:t>8</w:t>
            </w:r>
            <w:r w:rsidRPr="00A47847">
              <w:rPr>
                <w:rFonts w:ascii="Arial" w:hAnsi="Arial" w:cs="Arial"/>
                <w:spacing w:val="13"/>
                <w:position w:val="10"/>
              </w:rPr>
              <w:t xml:space="preserve"> </w:t>
            </w:r>
            <w:r w:rsidRPr="00A47847">
              <w:rPr>
                <w:rFonts w:ascii="Arial" w:hAnsi="Arial" w:cs="Arial"/>
                <w:spacing w:val="-7"/>
                <w:w w:val="101"/>
                <w:position w:val="10"/>
              </w:rPr>
              <w:t>r</w:t>
            </w:r>
            <w:r w:rsidRPr="00A47847">
              <w:rPr>
                <w:rFonts w:ascii="Arial" w:hAnsi="Arial" w:cs="Arial"/>
                <w:w w:val="101"/>
                <w:position w:val="10"/>
              </w:rPr>
              <w:t>em</w:t>
            </w:r>
            <w:r w:rsidRPr="00A47847">
              <w:rPr>
                <w:rFonts w:ascii="Arial" w:hAnsi="Arial" w:cs="Arial"/>
                <w:spacing w:val="-7"/>
                <w:w w:val="101"/>
                <w:position w:val="10"/>
              </w:rPr>
              <w:t>a</w:t>
            </w:r>
            <w:r w:rsidRPr="00A47847">
              <w:rPr>
                <w:rFonts w:ascii="Arial" w:hAnsi="Arial" w:cs="Arial"/>
                <w:spacing w:val="3"/>
                <w:w w:val="101"/>
                <w:position w:val="10"/>
              </w:rPr>
              <w:t>i</w:t>
            </w:r>
            <w:r w:rsidRPr="00A47847">
              <w:rPr>
                <w:rFonts w:ascii="Arial" w:hAnsi="Arial" w:cs="Arial"/>
                <w:spacing w:val="-4"/>
                <w:w w:val="101"/>
                <w:position w:val="10"/>
              </w:rPr>
              <w:t>n</w:t>
            </w:r>
            <w:r w:rsidRPr="00A47847">
              <w:rPr>
                <w:rFonts w:ascii="Arial" w:hAnsi="Arial" w:cs="Arial"/>
                <w:w w:val="101"/>
                <w:position w:val="10"/>
              </w:rPr>
              <w:t>s</w:t>
            </w:r>
            <w:r w:rsidR="00934598" w:rsidRPr="00A47847">
              <w:rPr>
                <w:rFonts w:ascii="Arial" w:hAnsi="Arial" w:cs="Arial"/>
                <w:w w:val="101"/>
                <w:position w:val="10"/>
              </w:rPr>
              <w:t xml:space="preserve"> </w:t>
            </w:r>
            <w:r w:rsidR="00934598" w:rsidRPr="00A47847">
              <w:rPr>
                <w:rFonts w:ascii="Arial" w:hAnsi="Arial" w:cs="Arial"/>
                <w:spacing w:val="3"/>
                <w:position w:val="2"/>
              </w:rPr>
              <w:t>st</w:t>
            </w:r>
            <w:r w:rsidR="00934598" w:rsidRPr="00A47847">
              <w:rPr>
                <w:rFonts w:ascii="Arial" w:hAnsi="Arial" w:cs="Arial"/>
                <w:spacing w:val="-7"/>
                <w:position w:val="2"/>
              </w:rPr>
              <w:t>a</w:t>
            </w:r>
            <w:r w:rsidR="00934598" w:rsidRPr="00A47847">
              <w:rPr>
                <w:rFonts w:ascii="Arial" w:hAnsi="Arial" w:cs="Arial"/>
                <w:spacing w:val="-4"/>
                <w:position w:val="2"/>
              </w:rPr>
              <w:t>t</w:t>
            </w:r>
            <w:r w:rsidR="00934598" w:rsidRPr="00A47847">
              <w:rPr>
                <w:rFonts w:ascii="Arial" w:hAnsi="Arial" w:cs="Arial"/>
                <w:spacing w:val="3"/>
                <w:position w:val="2"/>
              </w:rPr>
              <w:t>i</w:t>
            </w:r>
            <w:r w:rsidR="00934598" w:rsidRPr="00A47847">
              <w:rPr>
                <w:rFonts w:ascii="Arial" w:hAnsi="Arial" w:cs="Arial"/>
                <w:spacing w:val="-4"/>
                <w:position w:val="2"/>
              </w:rPr>
              <w:t>s</w:t>
            </w:r>
            <w:r w:rsidR="00934598" w:rsidRPr="00A47847">
              <w:rPr>
                <w:rFonts w:ascii="Arial" w:hAnsi="Arial" w:cs="Arial"/>
                <w:spacing w:val="3"/>
                <w:position w:val="2"/>
              </w:rPr>
              <w:t>t</w:t>
            </w:r>
            <w:r w:rsidR="00934598" w:rsidRPr="00A47847">
              <w:rPr>
                <w:rFonts w:ascii="Arial" w:hAnsi="Arial" w:cs="Arial"/>
                <w:spacing w:val="-4"/>
                <w:position w:val="2"/>
              </w:rPr>
              <w:t>i</w:t>
            </w:r>
            <w:r w:rsidR="00934598" w:rsidRPr="00A47847">
              <w:rPr>
                <w:rFonts w:ascii="Arial" w:hAnsi="Arial" w:cs="Arial"/>
                <w:position w:val="2"/>
              </w:rPr>
              <w:t>ca</w:t>
            </w:r>
            <w:r w:rsidR="00934598" w:rsidRPr="00A47847">
              <w:rPr>
                <w:rFonts w:ascii="Arial" w:hAnsi="Arial" w:cs="Arial"/>
                <w:spacing w:val="-4"/>
                <w:position w:val="2"/>
              </w:rPr>
              <w:t>ll</w:t>
            </w:r>
            <w:r w:rsidR="00934598" w:rsidRPr="00A47847">
              <w:rPr>
                <w:rFonts w:ascii="Arial" w:hAnsi="Arial" w:cs="Arial"/>
                <w:position w:val="2"/>
              </w:rPr>
              <w:t>y</w:t>
            </w:r>
            <w:r w:rsidR="00934598" w:rsidRPr="00A47847">
              <w:rPr>
                <w:rFonts w:ascii="Arial" w:hAnsi="Arial" w:cs="Arial"/>
                <w:spacing w:val="8"/>
                <w:position w:val="2"/>
              </w:rPr>
              <w:t xml:space="preserve"> </w:t>
            </w:r>
            <w:r w:rsidR="00934598" w:rsidRPr="00A47847">
              <w:rPr>
                <w:rFonts w:ascii="Arial" w:hAnsi="Arial" w:cs="Arial"/>
                <w:spacing w:val="3"/>
                <w:position w:val="2"/>
              </w:rPr>
              <w:t>s</w:t>
            </w:r>
            <w:r w:rsidR="00934598" w:rsidRPr="00A47847">
              <w:rPr>
                <w:rFonts w:ascii="Arial" w:hAnsi="Arial" w:cs="Arial"/>
                <w:spacing w:val="-4"/>
                <w:position w:val="2"/>
              </w:rPr>
              <w:t>u</w:t>
            </w:r>
            <w:r w:rsidR="00934598" w:rsidRPr="00A47847">
              <w:rPr>
                <w:rFonts w:ascii="Arial" w:hAnsi="Arial" w:cs="Arial"/>
                <w:spacing w:val="3"/>
                <w:position w:val="2"/>
              </w:rPr>
              <w:t>s</w:t>
            </w:r>
            <w:r w:rsidR="00934598" w:rsidRPr="00A47847">
              <w:rPr>
                <w:rFonts w:ascii="Arial" w:hAnsi="Arial" w:cs="Arial"/>
                <w:spacing w:val="-4"/>
                <w:position w:val="2"/>
              </w:rPr>
              <w:t>p</w:t>
            </w:r>
            <w:r w:rsidR="00934598" w:rsidRPr="00A47847">
              <w:rPr>
                <w:rFonts w:ascii="Arial" w:hAnsi="Arial" w:cs="Arial"/>
                <w:position w:val="2"/>
              </w:rPr>
              <w:t>ec</w:t>
            </w:r>
            <w:r w:rsidR="00934598" w:rsidRPr="00A47847">
              <w:rPr>
                <w:rFonts w:ascii="Arial" w:hAnsi="Arial" w:cs="Arial"/>
                <w:spacing w:val="-4"/>
                <w:position w:val="2"/>
              </w:rPr>
              <w:t>t</w:t>
            </w:r>
            <w:r w:rsidR="00934598" w:rsidRPr="00A47847">
              <w:rPr>
                <w:rFonts w:ascii="Arial" w:hAnsi="Arial" w:cs="Arial"/>
                <w:position w:val="2"/>
              </w:rPr>
              <w:t>,</w:t>
            </w:r>
            <w:r w:rsidR="00934598" w:rsidRPr="00A47847">
              <w:rPr>
                <w:rFonts w:ascii="Arial" w:hAnsi="Arial" w:cs="Arial"/>
                <w:spacing w:val="10"/>
                <w:position w:val="2"/>
              </w:rPr>
              <w:t xml:space="preserve"> </w:t>
            </w:r>
            <w:r w:rsidR="00934598" w:rsidRPr="00A47847">
              <w:rPr>
                <w:rFonts w:ascii="Arial" w:hAnsi="Arial" w:cs="Arial"/>
                <w:spacing w:val="-7"/>
                <w:position w:val="2"/>
              </w:rPr>
              <w:t>a</w:t>
            </w:r>
            <w:r w:rsidR="00934598" w:rsidRPr="00A47847">
              <w:rPr>
                <w:rFonts w:ascii="Arial" w:hAnsi="Arial" w:cs="Arial"/>
                <w:position w:val="2"/>
              </w:rPr>
              <w:t xml:space="preserve">s </w:t>
            </w:r>
            <w:r w:rsidR="00934598" w:rsidRPr="00A47847">
              <w:rPr>
                <w:rFonts w:ascii="Arial" w:hAnsi="Arial" w:cs="Arial"/>
                <w:spacing w:val="3"/>
                <w:position w:val="2"/>
              </w:rPr>
              <w:t>i</w:t>
            </w:r>
            <w:r w:rsidR="00934598" w:rsidRPr="00A47847">
              <w:rPr>
                <w:rFonts w:ascii="Arial" w:hAnsi="Arial" w:cs="Arial"/>
                <w:position w:val="2"/>
              </w:rPr>
              <w:t>t</w:t>
            </w:r>
            <w:r w:rsidR="00934598" w:rsidRPr="00A47847">
              <w:rPr>
                <w:rFonts w:ascii="Arial" w:hAnsi="Arial" w:cs="Arial"/>
                <w:spacing w:val="-1"/>
                <w:position w:val="2"/>
              </w:rPr>
              <w:t xml:space="preserve"> </w:t>
            </w:r>
            <w:r w:rsidR="00934598" w:rsidRPr="00A47847">
              <w:rPr>
                <w:rFonts w:ascii="Arial" w:hAnsi="Arial" w:cs="Arial"/>
                <w:position w:val="2"/>
              </w:rPr>
              <w:t>m</w:t>
            </w:r>
            <w:r w:rsidR="00934598" w:rsidRPr="00A47847">
              <w:rPr>
                <w:rFonts w:ascii="Arial" w:hAnsi="Arial" w:cs="Arial"/>
                <w:spacing w:val="-7"/>
                <w:position w:val="2"/>
              </w:rPr>
              <w:t>a</w:t>
            </w:r>
            <w:r w:rsidR="00934598" w:rsidRPr="00A47847">
              <w:rPr>
                <w:rFonts w:ascii="Arial" w:hAnsi="Arial" w:cs="Arial"/>
                <w:position w:val="2"/>
              </w:rPr>
              <w:t>y</w:t>
            </w:r>
            <w:r w:rsidR="00934598" w:rsidRPr="00A47847">
              <w:rPr>
                <w:rFonts w:ascii="Arial" w:hAnsi="Arial" w:cs="Arial"/>
                <w:spacing w:val="2"/>
                <w:position w:val="2"/>
              </w:rPr>
              <w:t xml:space="preserve"> </w:t>
            </w:r>
            <w:r w:rsidR="00934598" w:rsidRPr="00A47847">
              <w:rPr>
                <w:rFonts w:ascii="Arial" w:hAnsi="Arial" w:cs="Arial"/>
                <w:spacing w:val="-4"/>
                <w:position w:val="2"/>
              </w:rPr>
              <w:t>o</w:t>
            </w:r>
            <w:r w:rsidR="00934598" w:rsidRPr="00A47847">
              <w:rPr>
                <w:rFonts w:ascii="Arial" w:hAnsi="Arial" w:cs="Arial"/>
                <w:spacing w:val="4"/>
                <w:position w:val="2"/>
              </w:rPr>
              <w:t>v</w:t>
            </w:r>
            <w:r w:rsidR="00934598" w:rsidRPr="00A47847">
              <w:rPr>
                <w:rFonts w:ascii="Arial" w:hAnsi="Arial" w:cs="Arial"/>
                <w:position w:val="2"/>
              </w:rPr>
              <w:t>er</w:t>
            </w:r>
            <w:r w:rsidR="00934598" w:rsidRPr="00A47847">
              <w:rPr>
                <w:rFonts w:ascii="Arial" w:hAnsi="Arial" w:cs="Arial"/>
                <w:spacing w:val="-4"/>
                <w:position w:val="2"/>
              </w:rPr>
              <w:t>lo</w:t>
            </w:r>
            <w:r w:rsidR="00934598" w:rsidRPr="00A47847">
              <w:rPr>
                <w:rFonts w:ascii="Arial" w:hAnsi="Arial" w:cs="Arial"/>
                <w:spacing w:val="4"/>
                <w:position w:val="2"/>
              </w:rPr>
              <w:t>o</w:t>
            </w:r>
            <w:r w:rsidR="00934598" w:rsidRPr="00A47847">
              <w:rPr>
                <w:rFonts w:ascii="Arial" w:hAnsi="Arial" w:cs="Arial"/>
                <w:position w:val="2"/>
              </w:rPr>
              <w:t>k</w:t>
            </w:r>
            <w:r w:rsidR="00934598" w:rsidRPr="00A47847">
              <w:rPr>
                <w:rFonts w:ascii="Arial" w:hAnsi="Arial" w:cs="Arial"/>
                <w:spacing w:val="5"/>
                <w:position w:val="2"/>
              </w:rPr>
              <w:t xml:space="preserve"> </w:t>
            </w:r>
            <w:r w:rsidR="00934598" w:rsidRPr="00A47847">
              <w:rPr>
                <w:rFonts w:ascii="Arial" w:hAnsi="Arial" w:cs="Arial"/>
                <w:spacing w:val="-4"/>
                <w:position w:val="2"/>
              </w:rPr>
              <w:t>t</w:t>
            </w:r>
            <w:r w:rsidR="00934598" w:rsidRPr="00A47847">
              <w:rPr>
                <w:rFonts w:ascii="Arial" w:hAnsi="Arial" w:cs="Arial"/>
                <w:spacing w:val="4"/>
                <w:position w:val="2"/>
              </w:rPr>
              <w:t>h</w:t>
            </w:r>
            <w:r w:rsidR="00934598" w:rsidRPr="00A47847">
              <w:rPr>
                <w:rFonts w:ascii="Arial" w:hAnsi="Arial" w:cs="Arial"/>
                <w:position w:val="2"/>
              </w:rPr>
              <w:t>e</w:t>
            </w:r>
            <w:r w:rsidR="00934598" w:rsidRPr="00A47847">
              <w:rPr>
                <w:rFonts w:ascii="Arial" w:hAnsi="Arial" w:cs="Arial"/>
                <w:spacing w:val="-3"/>
                <w:position w:val="2"/>
              </w:rPr>
              <w:t xml:space="preserve"> </w:t>
            </w:r>
            <w:r w:rsidR="00934598" w:rsidRPr="00A47847">
              <w:rPr>
                <w:rFonts w:ascii="Arial" w:hAnsi="Arial" w:cs="Arial"/>
                <w:spacing w:val="-4"/>
                <w:position w:val="2"/>
              </w:rPr>
              <w:t>i</w:t>
            </w:r>
            <w:r w:rsidR="00934598" w:rsidRPr="00A47847">
              <w:rPr>
                <w:rFonts w:ascii="Arial" w:hAnsi="Arial" w:cs="Arial"/>
                <w:spacing w:val="4"/>
                <w:position w:val="2"/>
              </w:rPr>
              <w:t>n</w:t>
            </w:r>
            <w:r w:rsidR="00934598" w:rsidRPr="00A47847">
              <w:rPr>
                <w:rFonts w:ascii="Arial" w:hAnsi="Arial" w:cs="Arial"/>
                <w:spacing w:val="-4"/>
                <w:position w:val="2"/>
              </w:rPr>
              <w:t>h</w:t>
            </w:r>
            <w:r w:rsidR="00934598" w:rsidRPr="00A47847">
              <w:rPr>
                <w:rFonts w:ascii="Arial" w:hAnsi="Arial" w:cs="Arial"/>
                <w:position w:val="2"/>
              </w:rPr>
              <w:t>er</w:t>
            </w:r>
            <w:r w:rsidR="00934598" w:rsidRPr="00A47847">
              <w:rPr>
                <w:rFonts w:ascii="Arial" w:hAnsi="Arial" w:cs="Arial"/>
                <w:spacing w:val="-7"/>
                <w:position w:val="2"/>
              </w:rPr>
              <w:t>e</w:t>
            </w:r>
            <w:r w:rsidR="00934598" w:rsidRPr="00A47847">
              <w:rPr>
                <w:rFonts w:ascii="Arial" w:hAnsi="Arial" w:cs="Arial"/>
                <w:spacing w:val="4"/>
                <w:position w:val="2"/>
              </w:rPr>
              <w:t>n</w:t>
            </w:r>
            <w:r w:rsidR="00934598" w:rsidRPr="00A47847">
              <w:rPr>
                <w:rFonts w:ascii="Arial" w:hAnsi="Arial" w:cs="Arial"/>
                <w:position w:val="2"/>
              </w:rPr>
              <w:t>t</w:t>
            </w:r>
            <w:r w:rsidR="00934598" w:rsidRPr="00A47847">
              <w:rPr>
                <w:rFonts w:ascii="Arial" w:hAnsi="Arial" w:cs="Arial"/>
                <w:spacing w:val="5"/>
                <w:position w:val="2"/>
              </w:rPr>
              <w:t xml:space="preserve"> </w:t>
            </w:r>
            <w:r w:rsidR="00934598" w:rsidRPr="00A47847">
              <w:rPr>
                <w:rFonts w:ascii="Arial" w:hAnsi="Arial" w:cs="Arial"/>
                <w:spacing w:val="-4"/>
                <w:position w:val="2"/>
              </w:rPr>
              <w:t>s</w:t>
            </w:r>
            <w:r w:rsidR="00934598" w:rsidRPr="00A47847">
              <w:rPr>
                <w:rFonts w:ascii="Arial" w:hAnsi="Arial" w:cs="Arial"/>
                <w:spacing w:val="3"/>
                <w:position w:val="2"/>
              </w:rPr>
              <w:t>t</w:t>
            </w:r>
            <w:r w:rsidR="00934598" w:rsidRPr="00A47847">
              <w:rPr>
                <w:rFonts w:ascii="Arial" w:hAnsi="Arial" w:cs="Arial"/>
                <w:spacing w:val="-7"/>
                <w:position w:val="2"/>
              </w:rPr>
              <w:t>r</w:t>
            </w:r>
            <w:r w:rsidR="00934598" w:rsidRPr="00A47847">
              <w:rPr>
                <w:rFonts w:ascii="Arial" w:hAnsi="Arial" w:cs="Arial"/>
                <w:spacing w:val="4"/>
                <w:position w:val="2"/>
              </w:rPr>
              <w:t>u</w:t>
            </w:r>
            <w:r w:rsidR="00934598" w:rsidRPr="00A47847">
              <w:rPr>
                <w:rFonts w:ascii="Arial" w:hAnsi="Arial" w:cs="Arial"/>
                <w:position w:val="2"/>
              </w:rPr>
              <w:t>c</w:t>
            </w:r>
            <w:r w:rsidR="00934598" w:rsidRPr="00A47847">
              <w:rPr>
                <w:rFonts w:ascii="Arial" w:hAnsi="Arial" w:cs="Arial"/>
                <w:spacing w:val="-4"/>
                <w:position w:val="2"/>
              </w:rPr>
              <w:t>t</w:t>
            </w:r>
            <w:r w:rsidR="00934598" w:rsidRPr="00A47847">
              <w:rPr>
                <w:rFonts w:ascii="Arial" w:hAnsi="Arial" w:cs="Arial"/>
                <w:spacing w:val="4"/>
                <w:position w:val="2"/>
              </w:rPr>
              <w:t>u</w:t>
            </w:r>
            <w:r w:rsidR="00934598" w:rsidRPr="00A47847">
              <w:rPr>
                <w:rFonts w:ascii="Arial" w:hAnsi="Arial" w:cs="Arial"/>
                <w:position w:val="2"/>
              </w:rPr>
              <w:t>r</w:t>
            </w:r>
            <w:r w:rsidR="00934598" w:rsidRPr="00A47847">
              <w:rPr>
                <w:rFonts w:ascii="Arial" w:hAnsi="Arial" w:cs="Arial"/>
                <w:spacing w:val="-7"/>
                <w:position w:val="2"/>
              </w:rPr>
              <w:t>a</w:t>
            </w:r>
            <w:r w:rsidR="00934598" w:rsidRPr="00A47847">
              <w:rPr>
                <w:rFonts w:ascii="Arial" w:hAnsi="Arial" w:cs="Arial"/>
                <w:position w:val="2"/>
              </w:rPr>
              <w:t>l</w:t>
            </w:r>
            <w:r w:rsidR="00934598" w:rsidRPr="00A47847">
              <w:rPr>
                <w:rFonts w:ascii="Arial" w:hAnsi="Arial" w:cs="Arial"/>
                <w:spacing w:val="14"/>
                <w:position w:val="2"/>
              </w:rPr>
              <w:t xml:space="preserve"> </w:t>
            </w:r>
            <w:r w:rsidR="00934598" w:rsidRPr="00A47847">
              <w:rPr>
                <w:rFonts w:ascii="Arial" w:hAnsi="Arial" w:cs="Arial"/>
                <w:spacing w:val="-7"/>
                <w:position w:val="2"/>
              </w:rPr>
              <w:t>c</w:t>
            </w:r>
            <w:r w:rsidR="00934598" w:rsidRPr="00A47847">
              <w:rPr>
                <w:rFonts w:ascii="Arial" w:hAnsi="Arial" w:cs="Arial"/>
                <w:spacing w:val="4"/>
                <w:position w:val="2"/>
              </w:rPr>
              <w:t>o</w:t>
            </w:r>
            <w:r w:rsidR="00934598" w:rsidRPr="00A47847">
              <w:rPr>
                <w:rFonts w:ascii="Arial" w:hAnsi="Arial" w:cs="Arial"/>
                <w:spacing w:val="-7"/>
                <w:position w:val="2"/>
              </w:rPr>
              <w:t>m</w:t>
            </w:r>
            <w:r w:rsidR="00934598" w:rsidRPr="00A47847">
              <w:rPr>
                <w:rFonts w:ascii="Arial" w:hAnsi="Arial" w:cs="Arial"/>
                <w:spacing w:val="-4"/>
                <w:position w:val="2"/>
              </w:rPr>
              <w:t>p</w:t>
            </w:r>
            <w:r w:rsidR="00934598" w:rsidRPr="00A47847">
              <w:rPr>
                <w:rFonts w:ascii="Arial" w:hAnsi="Arial" w:cs="Arial"/>
                <w:spacing w:val="3"/>
                <w:position w:val="2"/>
              </w:rPr>
              <w:t>l</w:t>
            </w:r>
            <w:r w:rsidR="00934598" w:rsidRPr="00A47847">
              <w:rPr>
                <w:rFonts w:ascii="Arial" w:hAnsi="Arial" w:cs="Arial"/>
                <w:position w:val="2"/>
              </w:rPr>
              <w:t>e</w:t>
            </w:r>
            <w:r w:rsidR="00934598" w:rsidRPr="00A47847">
              <w:rPr>
                <w:rFonts w:ascii="Arial" w:hAnsi="Arial" w:cs="Arial"/>
                <w:spacing w:val="-4"/>
                <w:position w:val="2"/>
              </w:rPr>
              <w:t>xi</w:t>
            </w:r>
            <w:r w:rsidR="00934598" w:rsidRPr="00A47847">
              <w:rPr>
                <w:rFonts w:ascii="Arial" w:hAnsi="Arial" w:cs="Arial"/>
                <w:spacing w:val="3"/>
                <w:position w:val="2"/>
              </w:rPr>
              <w:t>t</w:t>
            </w:r>
            <w:r w:rsidR="00934598" w:rsidRPr="00A47847">
              <w:rPr>
                <w:rFonts w:ascii="Arial" w:hAnsi="Arial" w:cs="Arial"/>
                <w:position w:val="2"/>
              </w:rPr>
              <w:t>y</w:t>
            </w:r>
            <w:r w:rsidR="00934598" w:rsidRPr="00A47847">
              <w:rPr>
                <w:rFonts w:ascii="Arial" w:hAnsi="Arial" w:cs="Arial"/>
                <w:spacing w:val="7"/>
                <w:position w:val="2"/>
              </w:rPr>
              <w:t xml:space="preserve"> </w:t>
            </w:r>
            <w:r w:rsidR="00934598" w:rsidRPr="00A47847">
              <w:rPr>
                <w:rFonts w:ascii="Arial" w:hAnsi="Arial" w:cs="Arial"/>
                <w:spacing w:val="4"/>
                <w:position w:val="2"/>
              </w:rPr>
              <w:t>o</w:t>
            </w:r>
            <w:r w:rsidR="00934598" w:rsidRPr="00A47847">
              <w:rPr>
                <w:rFonts w:ascii="Arial" w:hAnsi="Arial" w:cs="Arial"/>
                <w:position w:val="2"/>
              </w:rPr>
              <w:t>f</w:t>
            </w:r>
            <w:r w:rsidR="00934598" w:rsidRPr="00A47847">
              <w:rPr>
                <w:rFonts w:ascii="Arial" w:hAnsi="Arial" w:cs="Arial"/>
                <w:spacing w:val="-3"/>
                <w:position w:val="2"/>
              </w:rPr>
              <w:t xml:space="preserve"> </w:t>
            </w:r>
            <w:r w:rsidR="00934598" w:rsidRPr="00A47847">
              <w:rPr>
                <w:rFonts w:ascii="Arial" w:hAnsi="Arial" w:cs="Arial"/>
                <w:spacing w:val="-4"/>
                <w:position w:val="2"/>
              </w:rPr>
              <w:t>t</w:t>
            </w:r>
            <w:r w:rsidR="00934598" w:rsidRPr="00A47847">
              <w:rPr>
                <w:rFonts w:ascii="Arial" w:hAnsi="Arial" w:cs="Arial"/>
                <w:spacing w:val="4"/>
                <w:position w:val="2"/>
              </w:rPr>
              <w:t>h</w:t>
            </w:r>
            <w:r w:rsidR="00934598" w:rsidRPr="00A47847">
              <w:rPr>
                <w:rFonts w:ascii="Arial" w:hAnsi="Arial" w:cs="Arial"/>
                <w:position w:val="2"/>
              </w:rPr>
              <w:t>e</w:t>
            </w:r>
            <w:r w:rsidR="00934598" w:rsidRPr="00A47847">
              <w:rPr>
                <w:rFonts w:ascii="Arial" w:hAnsi="Arial" w:cs="Arial"/>
                <w:spacing w:val="-3"/>
                <w:position w:val="2"/>
              </w:rPr>
              <w:t xml:space="preserve"> </w:t>
            </w:r>
            <w:r w:rsidR="00934598" w:rsidRPr="00A47847">
              <w:rPr>
                <w:rFonts w:ascii="Arial" w:hAnsi="Arial" w:cs="Arial"/>
                <w:spacing w:val="-4"/>
                <w:w w:val="101"/>
                <w:position w:val="2"/>
              </w:rPr>
              <w:t>s</w:t>
            </w:r>
            <w:r w:rsidR="00934598" w:rsidRPr="00A47847">
              <w:rPr>
                <w:rFonts w:ascii="Arial" w:hAnsi="Arial" w:cs="Arial"/>
                <w:spacing w:val="4"/>
                <w:w w:val="101"/>
                <w:position w:val="2"/>
              </w:rPr>
              <w:t>p</w:t>
            </w:r>
            <w:r w:rsidR="00934598" w:rsidRPr="00A47847">
              <w:rPr>
                <w:rFonts w:ascii="Arial" w:hAnsi="Arial" w:cs="Arial"/>
                <w:w w:val="101"/>
                <w:position w:val="2"/>
              </w:rPr>
              <w:t>e</w:t>
            </w:r>
            <w:r w:rsidR="00934598" w:rsidRPr="00A47847">
              <w:rPr>
                <w:rFonts w:ascii="Arial" w:hAnsi="Arial" w:cs="Arial"/>
                <w:spacing w:val="-7"/>
                <w:w w:val="101"/>
                <w:position w:val="2"/>
              </w:rPr>
              <w:t>c</w:t>
            </w:r>
            <w:r w:rsidR="00934598" w:rsidRPr="00A47847">
              <w:rPr>
                <w:rFonts w:ascii="Arial" w:hAnsi="Arial" w:cs="Arial"/>
                <w:spacing w:val="3"/>
                <w:w w:val="101"/>
                <w:position w:val="2"/>
              </w:rPr>
              <w:t>i</w:t>
            </w:r>
            <w:r w:rsidR="00934598" w:rsidRPr="00A47847">
              <w:rPr>
                <w:rFonts w:ascii="Arial" w:hAnsi="Arial" w:cs="Arial"/>
                <w:w w:val="101"/>
                <w:position w:val="2"/>
              </w:rPr>
              <w:t>e</w:t>
            </w:r>
            <w:r w:rsidR="00934598" w:rsidRPr="00A47847">
              <w:rPr>
                <w:rFonts w:ascii="Arial" w:hAnsi="Arial" w:cs="Arial"/>
                <w:spacing w:val="-4"/>
                <w:w w:val="101"/>
                <w:position w:val="2"/>
              </w:rPr>
              <w:t>s</w:t>
            </w:r>
            <w:r w:rsidR="00934598" w:rsidRPr="00A47847">
              <w:rPr>
                <w:rFonts w:ascii="Arial" w:hAnsi="Arial" w:cs="Arial"/>
                <w:w w:val="101"/>
                <w:position w:val="2"/>
              </w:rPr>
              <w:t>.</w:t>
            </w:r>
          </w:p>
          <w:p w14:paraId="0E12E701" w14:textId="77777777" w:rsidR="00196CC5" w:rsidRPr="00A47847" w:rsidRDefault="00196CC5">
            <w:pPr>
              <w:spacing w:line="100" w:lineRule="exact"/>
              <w:ind w:left="472" w:right="1685"/>
              <w:jc w:val="both"/>
              <w:rPr>
                <w:rFonts w:ascii="Arial" w:hAnsi="Arial" w:cs="Arial"/>
              </w:rPr>
            </w:pPr>
          </w:p>
          <w:p w14:paraId="0634CE6F" w14:textId="77777777" w:rsidR="00196CC5" w:rsidRPr="00A47847" w:rsidRDefault="00EE006F">
            <w:pPr>
              <w:tabs>
                <w:tab w:val="left" w:pos="460"/>
              </w:tabs>
              <w:spacing w:before="3"/>
              <w:ind w:left="472" w:right="63" w:hanging="361"/>
              <w:jc w:val="both"/>
              <w:rPr>
                <w:rFonts w:ascii="Arial" w:hAnsi="Arial" w:cs="Arial"/>
                <w:spacing w:val="-4"/>
              </w:rPr>
            </w:pPr>
            <w:r w:rsidRPr="00A47847">
              <w:rPr>
                <w:rFonts w:ascii="Arial" w:hAnsi="Arial" w:cs="Arial"/>
                <w:spacing w:val="4"/>
              </w:rPr>
              <w:t>2</w:t>
            </w:r>
            <w:r w:rsidRPr="00A47847">
              <w:rPr>
                <w:rFonts w:ascii="Arial" w:hAnsi="Arial" w:cs="Arial"/>
              </w:rPr>
              <w:t>.</w:t>
            </w:r>
            <w:r w:rsidRPr="00A47847">
              <w:rPr>
                <w:rFonts w:ascii="Arial" w:hAnsi="Arial" w:cs="Arial"/>
                <w:spacing w:val="-48"/>
              </w:rPr>
              <w:t xml:space="preserve"> </w:t>
            </w:r>
            <w:r w:rsidRPr="00A47847">
              <w:rPr>
                <w:rFonts w:ascii="Arial" w:hAnsi="Arial" w:cs="Arial"/>
              </w:rPr>
              <w:tab/>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2"/>
              </w:rPr>
              <w:t xml:space="preserve"> </w:t>
            </w:r>
            <w:r w:rsidRPr="00A47847">
              <w:rPr>
                <w:rFonts w:ascii="Arial" w:hAnsi="Arial" w:cs="Arial"/>
              </w:rPr>
              <w:t>m</w:t>
            </w:r>
            <w:r w:rsidRPr="00A47847">
              <w:rPr>
                <w:rFonts w:ascii="Arial" w:hAnsi="Arial" w:cs="Arial"/>
                <w:spacing w:val="-7"/>
              </w:rPr>
              <w:t>a</w:t>
            </w:r>
            <w:r w:rsidRPr="00A47847">
              <w:rPr>
                <w:rFonts w:ascii="Arial" w:hAnsi="Arial" w:cs="Arial"/>
                <w:spacing w:val="4"/>
              </w:rPr>
              <w:t>n</w:t>
            </w:r>
            <w:r w:rsidRPr="00A47847">
              <w:rPr>
                <w:rFonts w:ascii="Arial" w:hAnsi="Arial" w:cs="Arial"/>
                <w:spacing w:val="-4"/>
              </w:rPr>
              <w:t>u</w:t>
            </w:r>
            <w:r w:rsidRPr="00A47847">
              <w:rPr>
                <w:rFonts w:ascii="Arial" w:hAnsi="Arial" w:cs="Arial"/>
                <w:spacing w:val="3"/>
              </w:rPr>
              <w:t>s</w:t>
            </w:r>
            <w:r w:rsidRPr="00A47847">
              <w:rPr>
                <w:rFonts w:ascii="Arial" w:hAnsi="Arial" w:cs="Arial"/>
              </w:rPr>
              <w:t>c</w:t>
            </w:r>
            <w:r w:rsidRPr="00A47847">
              <w:rPr>
                <w:rFonts w:ascii="Arial" w:hAnsi="Arial" w:cs="Arial"/>
                <w:spacing w:val="-7"/>
              </w:rPr>
              <w:t>r</w:t>
            </w:r>
            <w:r w:rsidRPr="00A47847">
              <w:rPr>
                <w:rFonts w:ascii="Arial" w:hAnsi="Arial" w:cs="Arial"/>
                <w:spacing w:val="-4"/>
              </w:rPr>
              <w:t>i</w:t>
            </w:r>
            <w:r w:rsidRPr="00A47847">
              <w:rPr>
                <w:rFonts w:ascii="Arial" w:hAnsi="Arial" w:cs="Arial"/>
                <w:spacing w:val="4"/>
              </w:rPr>
              <w:t>p</w:t>
            </w:r>
            <w:r w:rsidRPr="00A47847">
              <w:rPr>
                <w:rFonts w:ascii="Arial" w:hAnsi="Arial" w:cs="Arial"/>
              </w:rPr>
              <w:t xml:space="preserve">t </w:t>
            </w:r>
            <w:r w:rsidRPr="00A47847">
              <w:rPr>
                <w:rFonts w:ascii="Arial" w:hAnsi="Arial" w:cs="Arial"/>
                <w:spacing w:val="3"/>
              </w:rPr>
              <w:t>l</w:t>
            </w:r>
            <w:r w:rsidRPr="00A47847">
              <w:rPr>
                <w:rFonts w:ascii="Arial" w:hAnsi="Arial" w:cs="Arial"/>
              </w:rPr>
              <w:t>a</w:t>
            </w:r>
            <w:r w:rsidRPr="00A47847">
              <w:rPr>
                <w:rFonts w:ascii="Arial" w:hAnsi="Arial" w:cs="Arial"/>
                <w:spacing w:val="-7"/>
              </w:rPr>
              <w:t>c</w:t>
            </w:r>
            <w:r w:rsidRPr="00A47847">
              <w:rPr>
                <w:rFonts w:ascii="Arial" w:hAnsi="Arial" w:cs="Arial"/>
                <w:spacing w:val="4"/>
              </w:rPr>
              <w:t>k</w:t>
            </w:r>
            <w:r w:rsidRPr="00A47847">
              <w:rPr>
                <w:rFonts w:ascii="Arial" w:hAnsi="Arial" w:cs="Arial"/>
              </w:rPr>
              <w:t>s</w:t>
            </w:r>
            <w:r w:rsidRPr="00A47847">
              <w:rPr>
                <w:rFonts w:ascii="Arial" w:hAnsi="Arial" w:cs="Arial"/>
                <w:spacing w:val="-5"/>
              </w:rPr>
              <w:t xml:space="preserve"> </w:t>
            </w:r>
            <w:r w:rsidRPr="00A47847">
              <w:rPr>
                <w:rFonts w:ascii="Arial" w:hAnsi="Arial" w:cs="Arial"/>
              </w:rPr>
              <w:t>cr</w:t>
            </w:r>
            <w:r w:rsidRPr="00A47847">
              <w:rPr>
                <w:rFonts w:ascii="Arial" w:hAnsi="Arial" w:cs="Arial"/>
                <w:spacing w:val="-4"/>
              </w:rPr>
              <w:t>u</w:t>
            </w:r>
            <w:r w:rsidRPr="00A47847">
              <w:rPr>
                <w:rFonts w:ascii="Arial" w:hAnsi="Arial" w:cs="Arial"/>
              </w:rPr>
              <w:t>c</w:t>
            </w:r>
            <w:r w:rsidRPr="00A47847">
              <w:rPr>
                <w:rFonts w:ascii="Arial" w:hAnsi="Arial" w:cs="Arial"/>
                <w:spacing w:val="4"/>
              </w:rPr>
              <w:t>i</w:t>
            </w:r>
            <w:r w:rsidRPr="00A47847">
              <w:rPr>
                <w:rFonts w:ascii="Arial" w:hAnsi="Arial" w:cs="Arial"/>
                <w:spacing w:val="-7"/>
              </w:rPr>
              <w:t>a</w:t>
            </w:r>
            <w:r w:rsidRPr="00A47847">
              <w:rPr>
                <w:rFonts w:ascii="Arial" w:hAnsi="Arial" w:cs="Arial"/>
              </w:rPr>
              <w:t>l</w:t>
            </w:r>
            <w:r w:rsidRPr="00A47847">
              <w:rPr>
                <w:rFonts w:ascii="Arial" w:hAnsi="Arial" w:cs="Arial"/>
                <w:spacing w:val="-4"/>
              </w:rPr>
              <w:t xml:space="preserve"> </w:t>
            </w:r>
            <w:r w:rsidRPr="00A47847">
              <w:rPr>
                <w:rFonts w:ascii="Arial" w:hAnsi="Arial" w:cs="Arial"/>
                <w:spacing w:val="3"/>
              </w:rPr>
              <w:t>i</w:t>
            </w:r>
            <w:r w:rsidRPr="00A47847">
              <w:rPr>
                <w:rFonts w:ascii="Arial" w:hAnsi="Arial" w:cs="Arial"/>
                <w:spacing w:val="4"/>
              </w:rPr>
              <w:t>n</w:t>
            </w:r>
            <w:r w:rsidRPr="00A47847">
              <w:rPr>
                <w:rFonts w:ascii="Arial" w:hAnsi="Arial" w:cs="Arial"/>
                <w:spacing w:val="-7"/>
              </w:rPr>
              <w:t>f</w:t>
            </w:r>
            <w:r w:rsidRPr="00A47847">
              <w:rPr>
                <w:rFonts w:ascii="Arial" w:hAnsi="Arial" w:cs="Arial"/>
                <w:spacing w:val="4"/>
              </w:rPr>
              <w:t>o</w:t>
            </w:r>
            <w:r w:rsidRPr="00A47847">
              <w:rPr>
                <w:rFonts w:ascii="Arial" w:hAnsi="Arial" w:cs="Arial"/>
              </w:rPr>
              <w:t>r</w:t>
            </w:r>
            <w:r w:rsidRPr="00A47847">
              <w:rPr>
                <w:rFonts w:ascii="Arial" w:hAnsi="Arial" w:cs="Arial"/>
                <w:spacing w:val="-7"/>
              </w:rPr>
              <w:t>m</w:t>
            </w:r>
            <w:r w:rsidRPr="00A47847">
              <w:rPr>
                <w:rFonts w:ascii="Arial" w:hAnsi="Arial" w:cs="Arial"/>
              </w:rPr>
              <w:t>a</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o</w:t>
            </w:r>
            <w:r w:rsidRPr="00A47847">
              <w:rPr>
                <w:rFonts w:ascii="Arial" w:hAnsi="Arial" w:cs="Arial"/>
              </w:rPr>
              <w:t>n</w:t>
            </w:r>
            <w:r w:rsidRPr="00A47847">
              <w:rPr>
                <w:rFonts w:ascii="Arial" w:hAnsi="Arial" w:cs="Arial"/>
                <w:spacing w:val="8"/>
              </w:rPr>
              <w:t xml:space="preserve"> </w:t>
            </w:r>
            <w:r w:rsidRPr="00A47847">
              <w:rPr>
                <w:rFonts w:ascii="Arial" w:hAnsi="Arial" w:cs="Arial"/>
              </w:rPr>
              <w:t>r</w:t>
            </w:r>
            <w:r w:rsidRPr="00A47847">
              <w:rPr>
                <w:rFonts w:ascii="Arial" w:hAnsi="Arial" w:cs="Arial"/>
                <w:spacing w:val="-7"/>
              </w:rPr>
              <w:t>e</w:t>
            </w:r>
            <w:r w:rsidRPr="00A47847">
              <w:rPr>
                <w:rFonts w:ascii="Arial" w:hAnsi="Arial" w:cs="Arial"/>
                <w:spacing w:val="4"/>
              </w:rPr>
              <w:t>g</w:t>
            </w:r>
            <w:r w:rsidRPr="00A47847">
              <w:rPr>
                <w:rFonts w:ascii="Arial" w:hAnsi="Arial" w:cs="Arial"/>
              </w:rPr>
              <w:t>a</w:t>
            </w:r>
            <w:r w:rsidRPr="00A47847">
              <w:rPr>
                <w:rFonts w:ascii="Arial" w:hAnsi="Arial" w:cs="Arial"/>
                <w:spacing w:val="-7"/>
              </w:rPr>
              <w:t>r</w:t>
            </w:r>
            <w:r w:rsidRPr="00A47847">
              <w:rPr>
                <w:rFonts w:ascii="Arial" w:hAnsi="Arial" w:cs="Arial"/>
                <w:spacing w:val="-4"/>
              </w:rPr>
              <w:t>d</w:t>
            </w:r>
            <w:r w:rsidRPr="00A47847">
              <w:rPr>
                <w:rFonts w:ascii="Arial" w:hAnsi="Arial" w:cs="Arial"/>
                <w:spacing w:val="3"/>
              </w:rPr>
              <w:t>i</w:t>
            </w:r>
            <w:r w:rsidRPr="00A47847">
              <w:rPr>
                <w:rFonts w:ascii="Arial" w:hAnsi="Arial" w:cs="Arial"/>
                <w:spacing w:val="-4"/>
              </w:rPr>
              <w:t>n</w:t>
            </w:r>
            <w:r w:rsidRPr="00A47847">
              <w:rPr>
                <w:rFonts w:ascii="Arial" w:hAnsi="Arial" w:cs="Arial"/>
              </w:rPr>
              <w:t>g</w:t>
            </w:r>
            <w:r w:rsidRPr="00A47847">
              <w:rPr>
                <w:rFonts w:ascii="Arial" w:hAnsi="Arial" w:cs="Arial"/>
                <w:spacing w:val="-1"/>
              </w:rPr>
              <w:t xml:space="preserve"> </w:t>
            </w:r>
            <w:r w:rsidRPr="00A47847">
              <w:rPr>
                <w:rFonts w:ascii="Arial" w:hAnsi="Arial" w:cs="Arial"/>
                <w:spacing w:val="4"/>
              </w:rPr>
              <w:t>qu</w:t>
            </w:r>
            <w:r w:rsidRPr="00A47847">
              <w:rPr>
                <w:rFonts w:ascii="Arial" w:hAnsi="Arial" w:cs="Arial"/>
                <w:spacing w:val="-7"/>
              </w:rPr>
              <w:t>a</w:t>
            </w:r>
            <w:r w:rsidRPr="00A47847">
              <w:rPr>
                <w:rFonts w:ascii="Arial" w:hAnsi="Arial" w:cs="Arial"/>
                <w:spacing w:val="4"/>
              </w:rPr>
              <w:t>d</w:t>
            </w:r>
            <w:r w:rsidRPr="00A47847">
              <w:rPr>
                <w:rFonts w:ascii="Arial" w:hAnsi="Arial" w:cs="Arial"/>
              </w:rPr>
              <w:t>r</w:t>
            </w:r>
            <w:r w:rsidRPr="00A47847">
              <w:rPr>
                <w:rFonts w:ascii="Arial" w:hAnsi="Arial" w:cs="Arial"/>
                <w:spacing w:val="-7"/>
              </w:rPr>
              <w:t>a</w:t>
            </w:r>
            <w:r w:rsidRPr="00A47847">
              <w:rPr>
                <w:rFonts w:ascii="Arial" w:hAnsi="Arial" w:cs="Arial"/>
              </w:rPr>
              <w:t>t</w:t>
            </w:r>
            <w:r w:rsidRPr="00A47847">
              <w:rPr>
                <w:rFonts w:ascii="Arial" w:hAnsi="Arial" w:cs="Arial"/>
                <w:spacing w:val="-3"/>
              </w:rPr>
              <w:t xml:space="preserve"> </w:t>
            </w:r>
            <w:r w:rsidRPr="00A47847">
              <w:rPr>
                <w:rFonts w:ascii="Arial" w:hAnsi="Arial" w:cs="Arial"/>
                <w:spacing w:val="4"/>
              </w:rPr>
              <w:t>d</w:t>
            </w:r>
            <w:r w:rsidRPr="00A47847">
              <w:rPr>
                <w:rFonts w:ascii="Arial" w:hAnsi="Arial" w:cs="Arial"/>
                <w:spacing w:val="-4"/>
              </w:rPr>
              <w:t>i</w:t>
            </w:r>
            <w:r w:rsidRPr="00A47847">
              <w:rPr>
                <w:rFonts w:ascii="Arial" w:hAnsi="Arial" w:cs="Arial"/>
              </w:rPr>
              <w:t>me</w:t>
            </w:r>
            <w:r w:rsidRPr="00A47847">
              <w:rPr>
                <w:rFonts w:ascii="Arial" w:hAnsi="Arial" w:cs="Arial"/>
                <w:spacing w:val="-4"/>
              </w:rPr>
              <w:t>ns</w:t>
            </w:r>
            <w:r w:rsidRPr="00A47847">
              <w:rPr>
                <w:rFonts w:ascii="Arial" w:hAnsi="Arial" w:cs="Arial"/>
                <w:spacing w:val="3"/>
              </w:rPr>
              <w:t>i</w:t>
            </w:r>
            <w:r w:rsidRPr="00A47847">
              <w:rPr>
                <w:rFonts w:ascii="Arial" w:hAnsi="Arial" w:cs="Arial"/>
                <w:spacing w:val="-4"/>
              </w:rPr>
              <w:t>on</w:t>
            </w:r>
            <w:r w:rsidRPr="00A47847">
              <w:rPr>
                <w:rFonts w:ascii="Arial" w:hAnsi="Arial" w:cs="Arial"/>
              </w:rPr>
              <w:t>s</w:t>
            </w:r>
            <w:r w:rsidRPr="00A47847">
              <w:rPr>
                <w:rFonts w:ascii="Arial" w:hAnsi="Arial" w:cs="Arial"/>
                <w:spacing w:val="7"/>
              </w:rPr>
              <w:t xml:space="preserve"> </w:t>
            </w:r>
            <w:r w:rsidRPr="00A47847">
              <w:rPr>
                <w:rFonts w:ascii="Arial" w:hAnsi="Arial" w:cs="Arial"/>
              </w:rPr>
              <w:t>(e</w:t>
            </w:r>
            <w:r w:rsidRPr="00A47847">
              <w:rPr>
                <w:rFonts w:ascii="Arial" w:hAnsi="Arial" w:cs="Arial"/>
                <w:spacing w:val="-5"/>
              </w:rPr>
              <w:t>.</w:t>
            </w:r>
            <w:r w:rsidRPr="00A47847">
              <w:rPr>
                <w:rFonts w:ascii="Arial" w:hAnsi="Arial" w:cs="Arial"/>
                <w:spacing w:val="4"/>
              </w:rPr>
              <w:t>g</w:t>
            </w:r>
            <w:r w:rsidRPr="00A47847">
              <w:rPr>
                <w:rFonts w:ascii="Arial" w:hAnsi="Arial" w:cs="Arial"/>
                <w:spacing w:val="-6"/>
              </w:rPr>
              <w:t>.</w:t>
            </w:r>
            <w:r w:rsidRPr="00A47847">
              <w:rPr>
                <w:rFonts w:ascii="Arial" w:hAnsi="Arial" w:cs="Arial"/>
              </w:rPr>
              <w:t>,</w:t>
            </w:r>
            <w:r w:rsidRPr="00A47847">
              <w:rPr>
                <w:rFonts w:ascii="Arial" w:hAnsi="Arial" w:cs="Arial"/>
                <w:spacing w:val="1"/>
              </w:rPr>
              <w:t xml:space="preserve"> </w:t>
            </w:r>
            <w:r w:rsidRPr="00A47847">
              <w:rPr>
                <w:rFonts w:ascii="Arial" w:hAnsi="Arial" w:cs="Arial"/>
                <w:spacing w:val="-4"/>
              </w:rPr>
              <w:t>2</w:t>
            </w:r>
            <w:r w:rsidRPr="00A47847">
              <w:rPr>
                <w:rFonts w:ascii="Arial" w:hAnsi="Arial" w:cs="Arial"/>
                <w:spacing w:val="4"/>
              </w:rPr>
              <w:t>0</w:t>
            </w:r>
            <w:r w:rsidRPr="00A47847">
              <w:rPr>
                <w:rFonts w:ascii="Arial" w:hAnsi="Arial" w:cs="Arial"/>
              </w:rPr>
              <w:t>m</w:t>
            </w:r>
            <w:r w:rsidRPr="00A47847">
              <w:rPr>
                <w:rFonts w:ascii="Arial" w:hAnsi="Arial" w:cs="Arial"/>
                <w:spacing w:val="-9"/>
              </w:rPr>
              <w:t xml:space="preserve"> </w:t>
            </w:r>
            <w:r w:rsidRPr="00A47847">
              <w:rPr>
                <w:rFonts w:ascii="Arial" w:hAnsi="Arial" w:cs="Arial"/>
              </w:rPr>
              <w:t>x</w:t>
            </w:r>
            <w:r w:rsidRPr="00A47847">
              <w:rPr>
                <w:rFonts w:ascii="Arial" w:hAnsi="Arial" w:cs="Arial"/>
                <w:spacing w:val="-8"/>
              </w:rPr>
              <w:t xml:space="preserve"> </w:t>
            </w:r>
            <w:r w:rsidRPr="00A47847">
              <w:rPr>
                <w:rFonts w:ascii="Arial" w:hAnsi="Arial" w:cs="Arial"/>
                <w:spacing w:val="4"/>
              </w:rPr>
              <w:t>2</w:t>
            </w:r>
            <w:r w:rsidRPr="00A47847">
              <w:rPr>
                <w:rFonts w:ascii="Arial" w:hAnsi="Arial" w:cs="Arial"/>
                <w:spacing w:val="-4"/>
              </w:rPr>
              <w:t>0</w:t>
            </w:r>
            <w:r w:rsidRPr="00A47847">
              <w:rPr>
                <w:rFonts w:ascii="Arial" w:hAnsi="Arial" w:cs="Arial"/>
              </w:rPr>
              <w:t>m).</w:t>
            </w:r>
            <w:r w:rsidRPr="00A47847">
              <w:rPr>
                <w:rFonts w:ascii="Arial" w:hAnsi="Arial" w:cs="Arial"/>
                <w:spacing w:val="2"/>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4"/>
              </w:rPr>
              <w:t>n</w:t>
            </w:r>
            <w:r w:rsidRPr="00A47847">
              <w:rPr>
                <w:rFonts w:ascii="Arial" w:hAnsi="Arial" w:cs="Arial"/>
                <w:spacing w:val="-4"/>
              </w:rPr>
              <w:t>s</w:t>
            </w:r>
            <w:r w:rsidRPr="00A47847">
              <w:rPr>
                <w:rFonts w:ascii="Arial" w:hAnsi="Arial" w:cs="Arial"/>
              </w:rPr>
              <w:t>e</w:t>
            </w:r>
            <w:r w:rsidRPr="00A47847">
              <w:rPr>
                <w:rFonts w:ascii="Arial" w:hAnsi="Arial" w:cs="Arial"/>
                <w:spacing w:val="-4"/>
              </w:rPr>
              <w:t>q</w:t>
            </w:r>
            <w:r w:rsidRPr="00A47847">
              <w:rPr>
                <w:rFonts w:ascii="Arial" w:hAnsi="Arial" w:cs="Arial"/>
                <w:spacing w:val="4"/>
              </w:rPr>
              <w:t>u</w:t>
            </w:r>
            <w:r w:rsidRPr="00A47847">
              <w:rPr>
                <w:rFonts w:ascii="Arial" w:hAnsi="Arial" w:cs="Arial"/>
              </w:rPr>
              <w:t>e</w:t>
            </w:r>
            <w:r w:rsidRPr="00A47847">
              <w:rPr>
                <w:rFonts w:ascii="Arial" w:hAnsi="Arial" w:cs="Arial"/>
                <w:spacing w:val="-4"/>
              </w:rPr>
              <w:t>nt</w:t>
            </w:r>
            <w:r w:rsidRPr="00A47847">
              <w:rPr>
                <w:rFonts w:ascii="Arial" w:hAnsi="Arial" w:cs="Arial"/>
                <w:spacing w:val="3"/>
              </w:rPr>
              <w:t>l</w:t>
            </w:r>
            <w:r w:rsidRPr="00A47847">
              <w:rPr>
                <w:rFonts w:ascii="Arial" w:hAnsi="Arial" w:cs="Arial"/>
                <w:spacing w:val="-4"/>
              </w:rPr>
              <w:t>y</w:t>
            </w:r>
            <w:r w:rsidRPr="00A47847">
              <w:rPr>
                <w:rFonts w:ascii="Arial" w:hAnsi="Arial" w:cs="Arial"/>
              </w:rPr>
              <w:t>,</w:t>
            </w:r>
            <w:r w:rsidRPr="00A47847">
              <w:rPr>
                <w:rFonts w:ascii="Arial" w:hAnsi="Arial" w:cs="Arial"/>
                <w:spacing w:val="8"/>
              </w:rPr>
              <w:t xml:space="preserve"> </w:t>
            </w:r>
            <w:r w:rsidRPr="00A47847">
              <w:rPr>
                <w:rFonts w:ascii="Arial" w:hAnsi="Arial" w:cs="Arial"/>
                <w:spacing w:val="-4"/>
                <w:w w:val="101"/>
              </w:rPr>
              <w:t>t</w:t>
            </w:r>
            <w:r w:rsidRPr="00A47847">
              <w:rPr>
                <w:rFonts w:ascii="Arial" w:hAnsi="Arial" w:cs="Arial"/>
                <w:spacing w:val="4"/>
                <w:w w:val="101"/>
              </w:rPr>
              <w:t>h</w:t>
            </w:r>
            <w:r w:rsidRPr="00A47847">
              <w:rPr>
                <w:rFonts w:ascii="Arial" w:hAnsi="Arial" w:cs="Arial"/>
                <w:w w:val="101"/>
              </w:rPr>
              <w:t xml:space="preserve">e </w:t>
            </w:r>
            <w:r w:rsidRPr="00A47847">
              <w:rPr>
                <w:rFonts w:ascii="Arial" w:hAnsi="Arial" w:cs="Arial"/>
                <w:spacing w:val="3"/>
              </w:rPr>
              <w:t>st</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7"/>
              </w:rPr>
              <w:t xml:space="preserve"> </w:t>
            </w:r>
            <w:r w:rsidRPr="00A47847">
              <w:rPr>
                <w:rFonts w:ascii="Arial" w:hAnsi="Arial" w:cs="Arial"/>
                <w:spacing w:val="4"/>
              </w:rPr>
              <w:t>d</w:t>
            </w:r>
            <w:r w:rsidRPr="00A47847">
              <w:rPr>
                <w:rFonts w:ascii="Arial" w:hAnsi="Arial" w:cs="Arial"/>
                <w:spacing w:val="-7"/>
              </w:rPr>
              <w:t>e</w:t>
            </w:r>
            <w:r w:rsidRPr="00A47847">
              <w:rPr>
                <w:rFonts w:ascii="Arial" w:hAnsi="Arial" w:cs="Arial"/>
                <w:spacing w:val="4"/>
              </w:rPr>
              <w:t>n</w:t>
            </w:r>
            <w:r w:rsidRPr="00A47847">
              <w:rPr>
                <w:rFonts w:ascii="Arial" w:hAnsi="Arial" w:cs="Arial"/>
                <w:spacing w:val="-4"/>
              </w:rPr>
              <w:t>s</w:t>
            </w:r>
            <w:r w:rsidRPr="00A47847">
              <w:rPr>
                <w:rFonts w:ascii="Arial" w:hAnsi="Arial" w:cs="Arial"/>
                <w:spacing w:val="3"/>
              </w:rPr>
              <w:t>i</w:t>
            </w:r>
            <w:r w:rsidRPr="00A47847">
              <w:rPr>
                <w:rFonts w:ascii="Arial" w:hAnsi="Arial" w:cs="Arial"/>
                <w:spacing w:val="-4"/>
              </w:rPr>
              <w:t>t</w:t>
            </w:r>
            <w:r w:rsidRPr="00A47847">
              <w:rPr>
                <w:rFonts w:ascii="Arial" w:hAnsi="Arial" w:cs="Arial"/>
                <w:spacing w:val="6"/>
              </w:rPr>
              <w:t>y</w:t>
            </w:r>
            <w:r w:rsidRPr="00A47847">
              <w:rPr>
                <w:rFonts w:ascii="Arial" w:hAnsi="Arial" w:cs="Arial"/>
              </w:rPr>
              <w:t>-a</w:t>
            </w:r>
            <w:r w:rsidRPr="00A47847">
              <w:rPr>
                <w:rFonts w:ascii="Arial" w:hAnsi="Arial" w:cs="Arial"/>
                <w:spacing w:val="6"/>
              </w:rPr>
              <w:t xml:space="preserve"> </w:t>
            </w:r>
            <w:r w:rsidRPr="00A47847">
              <w:rPr>
                <w:rFonts w:ascii="Arial" w:hAnsi="Arial" w:cs="Arial"/>
                <w:spacing w:val="-4"/>
              </w:rPr>
              <w:t>p</w:t>
            </w:r>
            <w:r w:rsidRPr="00A47847">
              <w:rPr>
                <w:rFonts w:ascii="Arial" w:hAnsi="Arial" w:cs="Arial"/>
              </w:rPr>
              <w:t>r</w:t>
            </w:r>
            <w:r w:rsidRPr="00A47847">
              <w:rPr>
                <w:rFonts w:ascii="Arial" w:hAnsi="Arial" w:cs="Arial"/>
                <w:spacing w:val="4"/>
              </w:rPr>
              <w:t>i</w:t>
            </w:r>
            <w:r w:rsidRPr="00A47847">
              <w:rPr>
                <w:rFonts w:ascii="Arial" w:hAnsi="Arial" w:cs="Arial"/>
                <w:spacing w:val="-7"/>
              </w:rPr>
              <w:t>m</w:t>
            </w:r>
            <w:r w:rsidRPr="00A47847">
              <w:rPr>
                <w:rFonts w:ascii="Arial" w:hAnsi="Arial" w:cs="Arial"/>
              </w:rPr>
              <w:t>ary</w:t>
            </w:r>
            <w:r w:rsidRPr="00A47847">
              <w:rPr>
                <w:rFonts w:ascii="Arial" w:hAnsi="Arial" w:cs="Arial"/>
                <w:spacing w:val="9"/>
              </w:rPr>
              <w:t xml:space="preserve"> </w:t>
            </w:r>
            <w:r w:rsidRPr="00A47847">
              <w:rPr>
                <w:rFonts w:ascii="Arial" w:hAnsi="Arial" w:cs="Arial"/>
                <w:spacing w:val="4"/>
              </w:rPr>
              <w:t>d</w:t>
            </w:r>
            <w:r w:rsidRPr="00A47847">
              <w:rPr>
                <w:rFonts w:ascii="Arial" w:hAnsi="Arial" w:cs="Arial"/>
                <w:spacing w:val="-7"/>
              </w:rPr>
              <w:t>r</w:t>
            </w:r>
            <w:r w:rsidRPr="00A47847">
              <w:rPr>
                <w:rFonts w:ascii="Arial" w:hAnsi="Arial" w:cs="Arial"/>
                <w:spacing w:val="-4"/>
              </w:rPr>
              <w:t>i</w:t>
            </w:r>
            <w:r w:rsidRPr="00A47847">
              <w:rPr>
                <w:rFonts w:ascii="Arial" w:hAnsi="Arial" w:cs="Arial"/>
                <w:spacing w:val="4"/>
              </w:rPr>
              <w:t>v</w:t>
            </w:r>
            <w:r w:rsidRPr="00A47847">
              <w:rPr>
                <w:rFonts w:ascii="Arial" w:hAnsi="Arial" w:cs="Arial"/>
              </w:rPr>
              <w:t>er</w:t>
            </w:r>
            <w:r w:rsidRPr="00A47847">
              <w:rPr>
                <w:rFonts w:ascii="Arial" w:hAnsi="Arial" w:cs="Arial"/>
                <w:spacing w:val="3"/>
              </w:rPr>
              <w:t xml:space="preserve"> </w:t>
            </w:r>
            <w:r w:rsidRPr="00A47847">
              <w:rPr>
                <w:rFonts w:ascii="Arial" w:hAnsi="Arial" w:cs="Arial"/>
                <w:spacing w:val="4"/>
              </w:rPr>
              <w:t>o</w:t>
            </w:r>
            <w:r w:rsidRPr="00A47847">
              <w:rPr>
                <w:rFonts w:ascii="Arial" w:hAnsi="Arial" w:cs="Arial"/>
              </w:rPr>
              <w:t>f c</w:t>
            </w:r>
            <w:r w:rsidRPr="00A47847">
              <w:rPr>
                <w:rFonts w:ascii="Arial" w:hAnsi="Arial" w:cs="Arial"/>
                <w:spacing w:val="-4"/>
              </w:rPr>
              <w:t>o</w:t>
            </w:r>
            <w:r w:rsidRPr="00A47847">
              <w:rPr>
                <w:rFonts w:ascii="Arial" w:hAnsi="Arial" w:cs="Arial"/>
              </w:rPr>
              <w:t>m</w:t>
            </w:r>
            <w:r w:rsidRPr="00A47847">
              <w:rPr>
                <w:rFonts w:ascii="Arial" w:hAnsi="Arial" w:cs="Arial"/>
                <w:spacing w:val="3"/>
              </w:rPr>
              <w:t>p</w:t>
            </w:r>
            <w:r w:rsidRPr="00A47847">
              <w:rPr>
                <w:rFonts w:ascii="Arial" w:hAnsi="Arial" w:cs="Arial"/>
                <w:spacing w:val="-7"/>
              </w:rPr>
              <w:t>e</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ti</w:t>
            </w:r>
            <w:r w:rsidRPr="00A47847">
              <w:rPr>
                <w:rFonts w:ascii="Arial" w:hAnsi="Arial" w:cs="Arial"/>
                <w:spacing w:val="4"/>
              </w:rPr>
              <w:t>o</w:t>
            </w:r>
            <w:r w:rsidRPr="00A47847">
              <w:rPr>
                <w:rFonts w:ascii="Arial" w:hAnsi="Arial" w:cs="Arial"/>
              </w:rPr>
              <w:t>n</w:t>
            </w:r>
            <w:r w:rsidRPr="00A47847">
              <w:rPr>
                <w:rFonts w:ascii="Arial" w:hAnsi="Arial" w:cs="Arial"/>
                <w:spacing w:val="12"/>
              </w:rPr>
              <w:t xml:space="preserve"> </w:t>
            </w:r>
            <w:r w:rsidRPr="00A47847">
              <w:rPr>
                <w:rFonts w:ascii="Arial" w:hAnsi="Arial" w:cs="Arial"/>
              </w:rPr>
              <w:t>a</w:t>
            </w:r>
            <w:r w:rsidRPr="00A47847">
              <w:rPr>
                <w:rFonts w:ascii="Arial" w:hAnsi="Arial" w:cs="Arial"/>
                <w:spacing w:val="-4"/>
              </w:rPr>
              <w:t>n</w:t>
            </w:r>
            <w:r w:rsidRPr="00A47847">
              <w:rPr>
                <w:rFonts w:ascii="Arial" w:hAnsi="Arial" w:cs="Arial"/>
              </w:rPr>
              <w:t>d</w:t>
            </w:r>
            <w:r w:rsidRPr="00A47847">
              <w:rPr>
                <w:rFonts w:ascii="Arial" w:hAnsi="Arial" w:cs="Arial"/>
                <w:spacing w:val="5"/>
              </w:rPr>
              <w:t xml:space="preserve"> </w:t>
            </w:r>
            <w:r w:rsidRPr="00A47847">
              <w:rPr>
                <w:rFonts w:ascii="Arial" w:hAnsi="Arial" w:cs="Arial"/>
              </w:rPr>
              <w:t>cr</w:t>
            </w:r>
            <w:r w:rsidRPr="00A47847">
              <w:rPr>
                <w:rFonts w:ascii="Arial" w:hAnsi="Arial" w:cs="Arial"/>
                <w:spacing w:val="-4"/>
              </w:rPr>
              <w:t>ow</w:t>
            </w:r>
            <w:r w:rsidRPr="00A47847">
              <w:rPr>
                <w:rFonts w:ascii="Arial" w:hAnsi="Arial" w:cs="Arial"/>
              </w:rPr>
              <w:t>n</w:t>
            </w:r>
            <w:r w:rsidRPr="00A47847">
              <w:rPr>
                <w:rFonts w:ascii="Arial" w:hAnsi="Arial" w:cs="Arial"/>
                <w:spacing w:val="7"/>
              </w:rPr>
              <w:t xml:space="preserve"> </w:t>
            </w:r>
            <w:r w:rsidRPr="00A47847">
              <w:rPr>
                <w:rFonts w:ascii="Arial" w:hAnsi="Arial" w:cs="Arial"/>
                <w:spacing w:val="4"/>
              </w:rPr>
              <w:t>p</w:t>
            </w:r>
            <w:r w:rsidRPr="00A47847">
              <w:rPr>
                <w:rFonts w:ascii="Arial" w:hAnsi="Arial" w:cs="Arial"/>
                <w:spacing w:val="-4"/>
              </w:rPr>
              <w:t>l</w:t>
            </w:r>
            <w:r w:rsidRPr="00A47847">
              <w:rPr>
                <w:rFonts w:ascii="Arial" w:hAnsi="Arial" w:cs="Arial"/>
              </w:rPr>
              <w:t>a</w:t>
            </w:r>
            <w:r w:rsidRPr="00A47847">
              <w:rPr>
                <w:rFonts w:ascii="Arial" w:hAnsi="Arial" w:cs="Arial"/>
                <w:spacing w:val="-4"/>
              </w:rPr>
              <w:t>s</w:t>
            </w:r>
            <w:r w:rsidRPr="00A47847">
              <w:rPr>
                <w:rFonts w:ascii="Arial" w:hAnsi="Arial" w:cs="Arial"/>
                <w:spacing w:val="3"/>
              </w:rPr>
              <w:t>t</w:t>
            </w:r>
            <w:r w:rsidRPr="00A47847">
              <w:rPr>
                <w:rFonts w:ascii="Arial" w:hAnsi="Arial" w:cs="Arial"/>
                <w:spacing w:val="-4"/>
              </w:rPr>
              <w:t>i</w:t>
            </w:r>
            <w:r w:rsidRPr="00A47847">
              <w:rPr>
                <w:rFonts w:ascii="Arial" w:hAnsi="Arial" w:cs="Arial"/>
              </w:rPr>
              <w:t>c</w:t>
            </w:r>
            <w:r w:rsidRPr="00A47847">
              <w:rPr>
                <w:rFonts w:ascii="Arial" w:hAnsi="Arial" w:cs="Arial"/>
                <w:spacing w:val="-4"/>
              </w:rPr>
              <w:t>i</w:t>
            </w:r>
            <w:r w:rsidRPr="00A47847">
              <w:rPr>
                <w:rFonts w:ascii="Arial" w:hAnsi="Arial" w:cs="Arial"/>
                <w:spacing w:val="3"/>
              </w:rPr>
              <w:t>t</w:t>
            </w:r>
            <w:r w:rsidRPr="00A47847">
              <w:rPr>
                <w:rFonts w:ascii="Arial" w:hAnsi="Arial" w:cs="Arial"/>
                <w:spacing w:val="2"/>
              </w:rPr>
              <w:t>y</w:t>
            </w:r>
            <w:r w:rsidRPr="00A47847">
              <w:rPr>
                <w:rFonts w:ascii="Arial" w:hAnsi="Arial" w:cs="Arial"/>
              </w:rPr>
              <w:t>-c</w:t>
            </w:r>
            <w:r w:rsidRPr="00A47847">
              <w:rPr>
                <w:rFonts w:ascii="Arial" w:hAnsi="Arial" w:cs="Arial"/>
                <w:spacing w:val="-7"/>
              </w:rPr>
              <w:t>a</w:t>
            </w:r>
            <w:r w:rsidRPr="00A47847">
              <w:rPr>
                <w:rFonts w:ascii="Arial" w:hAnsi="Arial" w:cs="Arial"/>
                <w:spacing w:val="4"/>
              </w:rPr>
              <w:t>n</w:t>
            </w:r>
            <w:r w:rsidRPr="00A47847">
              <w:rPr>
                <w:rFonts w:ascii="Arial" w:hAnsi="Arial" w:cs="Arial"/>
                <w:spacing w:val="-4"/>
              </w:rPr>
              <w:t>n</w:t>
            </w:r>
            <w:r w:rsidRPr="00A47847">
              <w:rPr>
                <w:rFonts w:ascii="Arial" w:hAnsi="Arial" w:cs="Arial"/>
                <w:spacing w:val="4"/>
              </w:rPr>
              <w:t>o</w:t>
            </w:r>
            <w:r w:rsidRPr="00A47847">
              <w:rPr>
                <w:rFonts w:ascii="Arial" w:hAnsi="Arial" w:cs="Arial"/>
              </w:rPr>
              <w:t>t</w:t>
            </w:r>
            <w:r w:rsidRPr="00A47847">
              <w:rPr>
                <w:rFonts w:ascii="Arial" w:hAnsi="Arial" w:cs="Arial"/>
                <w:spacing w:val="16"/>
              </w:rPr>
              <w:t xml:space="preserve"> </w:t>
            </w:r>
            <w:r w:rsidRPr="00A47847">
              <w:rPr>
                <w:rFonts w:ascii="Arial" w:hAnsi="Arial" w:cs="Arial"/>
                <w:spacing w:val="-4"/>
              </w:rPr>
              <w:t>b</w:t>
            </w:r>
            <w:r w:rsidRPr="00A47847">
              <w:rPr>
                <w:rFonts w:ascii="Arial" w:hAnsi="Arial" w:cs="Arial"/>
              </w:rPr>
              <w:t xml:space="preserve">e </w:t>
            </w:r>
            <w:r w:rsidRPr="00A47847">
              <w:rPr>
                <w:rFonts w:ascii="Arial" w:hAnsi="Arial" w:cs="Arial"/>
                <w:spacing w:val="4"/>
              </w:rPr>
              <w:t>q</w:t>
            </w:r>
            <w:r w:rsidRPr="00A47847">
              <w:rPr>
                <w:rFonts w:ascii="Arial" w:hAnsi="Arial" w:cs="Arial"/>
                <w:spacing w:val="-4"/>
              </w:rPr>
              <w:t>u</w:t>
            </w:r>
            <w:r w:rsidRPr="00A47847">
              <w:rPr>
                <w:rFonts w:ascii="Arial" w:hAnsi="Arial" w:cs="Arial"/>
              </w:rPr>
              <w:t>a</w:t>
            </w:r>
            <w:r w:rsidRPr="00A47847">
              <w:rPr>
                <w:rFonts w:ascii="Arial" w:hAnsi="Arial" w:cs="Arial"/>
                <w:spacing w:val="-4"/>
              </w:rPr>
              <w:t>n</w:t>
            </w:r>
            <w:r w:rsidRPr="00A47847">
              <w:rPr>
                <w:rFonts w:ascii="Arial" w:hAnsi="Arial" w:cs="Arial"/>
                <w:spacing w:val="3"/>
              </w:rPr>
              <w:t>ti</w:t>
            </w:r>
            <w:r w:rsidRPr="00A47847">
              <w:rPr>
                <w:rFonts w:ascii="Arial" w:hAnsi="Arial" w:cs="Arial"/>
                <w:spacing w:val="-7"/>
              </w:rPr>
              <w:t>f</w:t>
            </w:r>
            <w:r w:rsidRPr="00A47847">
              <w:rPr>
                <w:rFonts w:ascii="Arial" w:hAnsi="Arial" w:cs="Arial"/>
                <w:spacing w:val="3"/>
              </w:rPr>
              <w:t>i</w:t>
            </w:r>
            <w:r w:rsidRPr="00A47847">
              <w:rPr>
                <w:rFonts w:ascii="Arial" w:hAnsi="Arial" w:cs="Arial"/>
                <w:spacing w:val="-7"/>
              </w:rPr>
              <w:t>e</w:t>
            </w:r>
            <w:r w:rsidRPr="00A47847">
              <w:rPr>
                <w:rFonts w:ascii="Arial" w:hAnsi="Arial" w:cs="Arial"/>
                <w:spacing w:val="4"/>
              </w:rPr>
              <w:t>d</w:t>
            </w:r>
            <w:r w:rsidRPr="00A47847">
              <w:rPr>
                <w:rFonts w:ascii="Arial" w:hAnsi="Arial" w:cs="Arial"/>
              </w:rPr>
              <w:t>.</w:t>
            </w:r>
            <w:r w:rsidRPr="00A47847">
              <w:rPr>
                <w:rFonts w:ascii="Arial" w:hAnsi="Arial" w:cs="Arial"/>
                <w:spacing w:val="9"/>
              </w:rPr>
              <w:t xml:space="preserve"> </w:t>
            </w:r>
          </w:p>
          <w:p w14:paraId="32E02D3A" w14:textId="77777777" w:rsidR="00331596" w:rsidRPr="00A47847" w:rsidRDefault="00331596">
            <w:pPr>
              <w:tabs>
                <w:tab w:val="left" w:pos="460"/>
              </w:tabs>
              <w:spacing w:before="3"/>
              <w:ind w:left="472" w:right="63" w:hanging="361"/>
              <w:jc w:val="both"/>
              <w:rPr>
                <w:rFonts w:ascii="Arial" w:hAnsi="Arial" w:cs="Arial"/>
              </w:rPr>
            </w:pPr>
          </w:p>
          <w:p w14:paraId="5D33C6B0" w14:textId="77777777" w:rsidR="00196CC5" w:rsidRPr="00A47847" w:rsidRDefault="00EE006F">
            <w:pPr>
              <w:tabs>
                <w:tab w:val="left" w:pos="460"/>
              </w:tabs>
              <w:spacing w:before="2"/>
              <w:ind w:left="472" w:right="58" w:hanging="361"/>
              <w:jc w:val="both"/>
              <w:rPr>
                <w:rFonts w:ascii="Arial" w:hAnsi="Arial" w:cs="Arial"/>
              </w:rPr>
            </w:pPr>
            <w:r w:rsidRPr="00A47847">
              <w:rPr>
                <w:rFonts w:ascii="Arial" w:hAnsi="Arial" w:cs="Arial"/>
                <w:spacing w:val="4"/>
              </w:rPr>
              <w:t>3</w:t>
            </w:r>
            <w:r w:rsidRPr="00A47847">
              <w:rPr>
                <w:rFonts w:ascii="Arial" w:hAnsi="Arial" w:cs="Arial"/>
              </w:rPr>
              <w:t>.</w:t>
            </w:r>
            <w:r w:rsidRPr="00A47847">
              <w:rPr>
                <w:rFonts w:ascii="Arial" w:hAnsi="Arial" w:cs="Arial"/>
                <w:spacing w:val="-48"/>
              </w:rPr>
              <w:t xml:space="preserve"> </w:t>
            </w:r>
            <w:r w:rsidRPr="00A47847">
              <w:rPr>
                <w:rFonts w:ascii="Arial" w:hAnsi="Arial" w:cs="Arial"/>
              </w:rPr>
              <w:tab/>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43"/>
              </w:rPr>
              <w:t xml:space="preserve"> </w:t>
            </w:r>
            <w:r w:rsidRPr="00A47847">
              <w:rPr>
                <w:rFonts w:ascii="Arial" w:hAnsi="Arial" w:cs="Arial"/>
                <w:spacing w:val="4"/>
              </w:rPr>
              <w:t>p</w:t>
            </w:r>
            <w:r w:rsidRPr="00A47847">
              <w:rPr>
                <w:rFonts w:ascii="Arial" w:hAnsi="Arial" w:cs="Arial"/>
                <w:spacing w:val="-7"/>
              </w:rPr>
              <w:t>r</w:t>
            </w:r>
            <w:r w:rsidRPr="00A47847">
              <w:rPr>
                <w:rFonts w:ascii="Arial" w:hAnsi="Arial" w:cs="Arial"/>
                <w:spacing w:val="4"/>
              </w:rPr>
              <w:t>o</w:t>
            </w:r>
            <w:r w:rsidRPr="00A47847">
              <w:rPr>
                <w:rFonts w:ascii="Arial" w:hAnsi="Arial" w:cs="Arial"/>
              </w:rPr>
              <w:t>c</w:t>
            </w:r>
            <w:r w:rsidRPr="00A47847">
              <w:rPr>
                <w:rFonts w:ascii="Arial" w:hAnsi="Arial" w:cs="Arial"/>
                <w:spacing w:val="-7"/>
              </w:rPr>
              <w:t>e</w:t>
            </w:r>
            <w:r w:rsidRPr="00A47847">
              <w:rPr>
                <w:rFonts w:ascii="Arial" w:hAnsi="Arial" w:cs="Arial"/>
                <w:spacing w:val="-4"/>
              </w:rPr>
              <w:t>d</w:t>
            </w:r>
            <w:r w:rsidRPr="00A47847">
              <w:rPr>
                <w:rFonts w:ascii="Arial" w:hAnsi="Arial" w:cs="Arial"/>
                <w:spacing w:val="4"/>
              </w:rPr>
              <w:t>u</w:t>
            </w:r>
            <w:r w:rsidRPr="00A47847">
              <w:rPr>
                <w:rFonts w:ascii="Arial" w:hAnsi="Arial" w:cs="Arial"/>
              </w:rPr>
              <w:t>re</w:t>
            </w:r>
            <w:r w:rsidRPr="00A47847">
              <w:rPr>
                <w:rFonts w:ascii="Arial" w:hAnsi="Arial" w:cs="Arial"/>
                <w:spacing w:val="48"/>
              </w:rPr>
              <w:t xml:space="preserve"> </w:t>
            </w:r>
            <w:r w:rsidRPr="00A47847">
              <w:rPr>
                <w:rFonts w:ascii="Arial" w:hAnsi="Arial" w:cs="Arial"/>
              </w:rPr>
              <w:t>f</w:t>
            </w:r>
            <w:r w:rsidRPr="00A47847">
              <w:rPr>
                <w:rFonts w:ascii="Arial" w:hAnsi="Arial" w:cs="Arial"/>
                <w:spacing w:val="-4"/>
              </w:rPr>
              <w:t>o</w:t>
            </w:r>
            <w:r w:rsidRPr="00A47847">
              <w:rPr>
                <w:rFonts w:ascii="Arial" w:hAnsi="Arial" w:cs="Arial"/>
              </w:rPr>
              <w:t>r</w:t>
            </w:r>
            <w:r w:rsidRPr="00A47847">
              <w:rPr>
                <w:rFonts w:ascii="Arial" w:hAnsi="Arial" w:cs="Arial"/>
                <w:spacing w:val="42"/>
              </w:rPr>
              <w:t xml:space="preserve"> </w:t>
            </w:r>
            <w:r w:rsidRPr="00A47847">
              <w:rPr>
                <w:rFonts w:ascii="Arial" w:hAnsi="Arial" w:cs="Arial"/>
              </w:rPr>
              <w:t>me</w:t>
            </w:r>
            <w:r w:rsidRPr="00A47847">
              <w:rPr>
                <w:rFonts w:ascii="Arial" w:hAnsi="Arial" w:cs="Arial"/>
                <w:spacing w:val="-7"/>
              </w:rPr>
              <w:t>a</w:t>
            </w:r>
            <w:r w:rsidRPr="00A47847">
              <w:rPr>
                <w:rFonts w:ascii="Arial" w:hAnsi="Arial" w:cs="Arial"/>
              </w:rPr>
              <w:t>n</w:t>
            </w:r>
            <w:r w:rsidRPr="00A47847">
              <w:rPr>
                <w:rFonts w:ascii="Arial" w:hAnsi="Arial" w:cs="Arial"/>
                <w:spacing w:val="47"/>
              </w:rPr>
              <w:t xml:space="preserve"> </w:t>
            </w:r>
            <w:r w:rsidRPr="00A47847">
              <w:rPr>
                <w:rFonts w:ascii="Arial" w:hAnsi="Arial" w:cs="Arial"/>
              </w:rPr>
              <w:t>c</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w</w:t>
            </w:r>
            <w:r w:rsidRPr="00A47847">
              <w:rPr>
                <w:rFonts w:ascii="Arial" w:hAnsi="Arial" w:cs="Arial"/>
              </w:rPr>
              <w:t>n</w:t>
            </w:r>
            <w:r w:rsidRPr="00A47847">
              <w:rPr>
                <w:rFonts w:ascii="Arial" w:hAnsi="Arial" w:cs="Arial"/>
                <w:spacing w:val="41"/>
              </w:rPr>
              <w:t xml:space="preserve"> </w:t>
            </w:r>
            <w:r w:rsidRPr="00A47847">
              <w:rPr>
                <w:rFonts w:ascii="Arial" w:hAnsi="Arial" w:cs="Arial"/>
                <w:spacing w:val="4"/>
              </w:rPr>
              <w:t>w</w:t>
            </w:r>
            <w:r w:rsidRPr="00A47847">
              <w:rPr>
                <w:rFonts w:ascii="Arial" w:hAnsi="Arial" w:cs="Arial"/>
                <w:spacing w:val="-4"/>
              </w:rPr>
              <w:t>i</w:t>
            </w:r>
            <w:r w:rsidRPr="00A47847">
              <w:rPr>
                <w:rFonts w:ascii="Arial" w:hAnsi="Arial" w:cs="Arial"/>
                <w:spacing w:val="4"/>
              </w:rPr>
              <w:t>d</w:t>
            </w:r>
            <w:r w:rsidRPr="00A47847">
              <w:rPr>
                <w:rFonts w:ascii="Arial" w:hAnsi="Arial" w:cs="Arial"/>
                <w:spacing w:val="-4"/>
              </w:rPr>
              <w:t>t</w:t>
            </w:r>
            <w:r w:rsidRPr="00A47847">
              <w:rPr>
                <w:rFonts w:ascii="Arial" w:hAnsi="Arial" w:cs="Arial"/>
              </w:rPr>
              <w:t>h</w:t>
            </w:r>
            <w:r w:rsidRPr="00A47847">
              <w:rPr>
                <w:rFonts w:ascii="Arial" w:hAnsi="Arial" w:cs="Arial"/>
                <w:spacing w:val="48"/>
              </w:rPr>
              <w:t xml:space="preserve"> </w:t>
            </w:r>
            <w:r w:rsidRPr="00A47847">
              <w:rPr>
                <w:rFonts w:ascii="Arial" w:hAnsi="Arial" w:cs="Arial"/>
              </w:rPr>
              <w:t>(</w:t>
            </w:r>
            <w:r w:rsidRPr="00A47847">
              <w:rPr>
                <w:rFonts w:ascii="Arial" w:hAnsi="Arial" w:cs="Arial"/>
                <w:spacing w:val="-7"/>
              </w:rPr>
              <w:t>C</w:t>
            </w:r>
            <w:r w:rsidRPr="00A47847">
              <w:rPr>
                <w:rFonts w:ascii="Arial" w:hAnsi="Arial" w:cs="Arial"/>
                <w:spacing w:val="4"/>
              </w:rPr>
              <w:t>W</w:t>
            </w:r>
            <w:r w:rsidRPr="00A47847">
              <w:rPr>
                <w:rFonts w:ascii="Arial" w:hAnsi="Arial" w:cs="Arial"/>
              </w:rPr>
              <w:t>)</w:t>
            </w:r>
            <w:r w:rsidRPr="00A47847">
              <w:rPr>
                <w:rFonts w:ascii="Arial" w:hAnsi="Arial" w:cs="Arial"/>
                <w:spacing w:val="45"/>
              </w:rPr>
              <w:t xml:space="preserve"> </w:t>
            </w:r>
            <w:proofErr w:type="gramStart"/>
            <w:r w:rsidRPr="00A47847">
              <w:rPr>
                <w:rFonts w:ascii="Arial" w:hAnsi="Arial" w:cs="Arial"/>
                <w:spacing w:val="-7"/>
              </w:rPr>
              <w:t>m</w:t>
            </w:r>
            <w:r w:rsidRPr="00A47847">
              <w:rPr>
                <w:rFonts w:ascii="Arial" w:hAnsi="Arial" w:cs="Arial"/>
              </w:rPr>
              <w:t>ea</w:t>
            </w:r>
            <w:r w:rsidRPr="00A47847">
              <w:rPr>
                <w:rFonts w:ascii="Arial" w:hAnsi="Arial" w:cs="Arial"/>
                <w:spacing w:val="-4"/>
              </w:rPr>
              <w:t>s</w:t>
            </w:r>
            <w:r w:rsidRPr="00A47847">
              <w:rPr>
                <w:rFonts w:ascii="Arial" w:hAnsi="Arial" w:cs="Arial"/>
                <w:spacing w:val="4"/>
              </w:rPr>
              <w:t>u</w:t>
            </w:r>
            <w:r w:rsidRPr="00A47847">
              <w:rPr>
                <w:rFonts w:ascii="Arial" w:hAnsi="Arial" w:cs="Arial"/>
              </w:rPr>
              <w:t>r</w:t>
            </w:r>
            <w:r w:rsidRPr="00A47847">
              <w:rPr>
                <w:rFonts w:ascii="Arial" w:hAnsi="Arial" w:cs="Arial"/>
                <w:spacing w:val="-7"/>
              </w:rPr>
              <w:t>e</w:t>
            </w:r>
            <w:r w:rsidRPr="00A47847">
              <w:rPr>
                <w:rFonts w:ascii="Arial" w:hAnsi="Arial" w:cs="Arial"/>
              </w:rPr>
              <w:t>me</w:t>
            </w:r>
            <w:r w:rsidRPr="00A47847">
              <w:rPr>
                <w:rFonts w:ascii="Arial" w:hAnsi="Arial" w:cs="Arial"/>
                <w:spacing w:val="-4"/>
              </w:rPr>
              <w:t>n</w:t>
            </w:r>
            <w:r w:rsidRPr="00A47847">
              <w:rPr>
                <w:rFonts w:ascii="Arial" w:hAnsi="Arial" w:cs="Arial"/>
              </w:rPr>
              <w:t xml:space="preserve">t </w:t>
            </w:r>
            <w:r w:rsidRPr="00A47847">
              <w:rPr>
                <w:rFonts w:ascii="Arial" w:hAnsi="Arial" w:cs="Arial"/>
                <w:spacing w:val="4"/>
              </w:rPr>
              <w:t xml:space="preserve"> </w:t>
            </w:r>
            <w:r w:rsidRPr="00A47847">
              <w:rPr>
                <w:rFonts w:ascii="Arial" w:hAnsi="Arial" w:cs="Arial"/>
                <w:spacing w:val="-4"/>
              </w:rPr>
              <w:t>i</w:t>
            </w:r>
            <w:r w:rsidRPr="00A47847">
              <w:rPr>
                <w:rFonts w:ascii="Arial" w:hAnsi="Arial" w:cs="Arial"/>
              </w:rPr>
              <w:t>s</w:t>
            </w:r>
            <w:proofErr w:type="gramEnd"/>
            <w:r w:rsidRPr="00A47847">
              <w:rPr>
                <w:rFonts w:ascii="Arial" w:hAnsi="Arial" w:cs="Arial"/>
                <w:spacing w:val="44"/>
              </w:rPr>
              <w:t xml:space="preserve"> </w:t>
            </w:r>
            <w:proofErr w:type="gramStart"/>
            <w:r w:rsidRPr="00A47847">
              <w:rPr>
                <w:rFonts w:ascii="Arial" w:hAnsi="Arial" w:cs="Arial"/>
                <w:spacing w:val="-4"/>
              </w:rPr>
              <w:t>in</w:t>
            </w:r>
            <w:r w:rsidRPr="00A47847">
              <w:rPr>
                <w:rFonts w:ascii="Arial" w:hAnsi="Arial" w:cs="Arial"/>
                <w:spacing w:val="3"/>
              </w:rPr>
              <w:t>s</w:t>
            </w:r>
            <w:r w:rsidRPr="00A47847">
              <w:rPr>
                <w:rFonts w:ascii="Arial" w:hAnsi="Arial" w:cs="Arial"/>
                <w:spacing w:val="-4"/>
              </w:rPr>
              <w:t>u</w:t>
            </w:r>
            <w:r w:rsidRPr="00A47847">
              <w:rPr>
                <w:rFonts w:ascii="Arial" w:hAnsi="Arial" w:cs="Arial"/>
              </w:rPr>
              <w:t>ff</w:t>
            </w:r>
            <w:r w:rsidRPr="00A47847">
              <w:rPr>
                <w:rFonts w:ascii="Arial" w:hAnsi="Arial" w:cs="Arial"/>
                <w:spacing w:val="4"/>
              </w:rPr>
              <w:t>i</w:t>
            </w:r>
            <w:r w:rsidRPr="00A47847">
              <w:rPr>
                <w:rFonts w:ascii="Arial" w:hAnsi="Arial" w:cs="Arial"/>
                <w:spacing w:val="-7"/>
              </w:rPr>
              <w:t>c</w:t>
            </w:r>
            <w:r w:rsidRPr="00A47847">
              <w:rPr>
                <w:rFonts w:ascii="Arial" w:hAnsi="Arial" w:cs="Arial"/>
                <w:spacing w:val="3"/>
              </w:rPr>
              <w:t>i</w:t>
            </w:r>
            <w:r w:rsidRPr="00A47847">
              <w:rPr>
                <w:rFonts w:ascii="Arial" w:hAnsi="Arial" w:cs="Arial"/>
                <w:spacing w:val="-7"/>
              </w:rPr>
              <w:t>e</w:t>
            </w:r>
            <w:r w:rsidRPr="00A47847">
              <w:rPr>
                <w:rFonts w:ascii="Arial" w:hAnsi="Arial" w:cs="Arial"/>
                <w:spacing w:val="4"/>
              </w:rPr>
              <w:t>n</w:t>
            </w:r>
            <w:r w:rsidRPr="00A47847">
              <w:rPr>
                <w:rFonts w:ascii="Arial" w:hAnsi="Arial" w:cs="Arial"/>
                <w:spacing w:val="-4"/>
              </w:rPr>
              <w:t>tl</w:t>
            </w:r>
            <w:r w:rsidRPr="00A47847">
              <w:rPr>
                <w:rFonts w:ascii="Arial" w:hAnsi="Arial" w:cs="Arial"/>
              </w:rPr>
              <w:t xml:space="preserve">y </w:t>
            </w:r>
            <w:r w:rsidRPr="00A47847">
              <w:rPr>
                <w:rFonts w:ascii="Arial" w:hAnsi="Arial" w:cs="Arial"/>
                <w:spacing w:val="4"/>
              </w:rPr>
              <w:t xml:space="preserve"> d</w:t>
            </w:r>
            <w:r w:rsidRPr="00A47847">
              <w:rPr>
                <w:rFonts w:ascii="Arial" w:hAnsi="Arial" w:cs="Arial"/>
                <w:spacing w:val="-7"/>
              </w:rPr>
              <w:t>e</w:t>
            </w:r>
            <w:r w:rsidRPr="00A47847">
              <w:rPr>
                <w:rFonts w:ascii="Arial" w:hAnsi="Arial" w:cs="Arial"/>
                <w:spacing w:val="3"/>
              </w:rPr>
              <w:t>s</w:t>
            </w:r>
            <w:r w:rsidRPr="00A47847">
              <w:rPr>
                <w:rFonts w:ascii="Arial" w:hAnsi="Arial" w:cs="Arial"/>
              </w:rPr>
              <w:t>c</w:t>
            </w:r>
            <w:r w:rsidRPr="00A47847">
              <w:rPr>
                <w:rFonts w:ascii="Arial" w:hAnsi="Arial" w:cs="Arial"/>
                <w:spacing w:val="-7"/>
              </w:rPr>
              <w:t>r</w:t>
            </w:r>
            <w:r w:rsidRPr="00A47847">
              <w:rPr>
                <w:rFonts w:ascii="Arial" w:hAnsi="Arial" w:cs="Arial"/>
                <w:spacing w:val="-4"/>
              </w:rPr>
              <w:t>i</w:t>
            </w:r>
            <w:r w:rsidRPr="00A47847">
              <w:rPr>
                <w:rFonts w:ascii="Arial" w:hAnsi="Arial" w:cs="Arial"/>
                <w:spacing w:val="4"/>
              </w:rPr>
              <w:t>b</w:t>
            </w:r>
            <w:r w:rsidRPr="00A47847">
              <w:rPr>
                <w:rFonts w:ascii="Arial" w:hAnsi="Arial" w:cs="Arial"/>
              </w:rPr>
              <w:t>e</w:t>
            </w:r>
            <w:r w:rsidRPr="00A47847">
              <w:rPr>
                <w:rFonts w:ascii="Arial" w:hAnsi="Arial" w:cs="Arial"/>
                <w:spacing w:val="-4"/>
              </w:rPr>
              <w:t>d</w:t>
            </w:r>
            <w:proofErr w:type="gramEnd"/>
            <w:r w:rsidRPr="00A47847">
              <w:rPr>
                <w:rFonts w:ascii="Arial" w:hAnsi="Arial" w:cs="Arial"/>
              </w:rPr>
              <w:t>.</w:t>
            </w:r>
            <w:r w:rsidRPr="00A47847">
              <w:rPr>
                <w:rFonts w:ascii="Arial" w:hAnsi="Arial" w:cs="Arial"/>
                <w:spacing w:val="49"/>
              </w:rPr>
              <w:t xml:space="preserve"> </w:t>
            </w:r>
            <w:r w:rsidRPr="00A47847">
              <w:rPr>
                <w:rFonts w:ascii="Arial" w:hAnsi="Arial" w:cs="Arial"/>
              </w:rPr>
              <w:t>In</w:t>
            </w:r>
            <w:r w:rsidRPr="00A47847">
              <w:rPr>
                <w:rFonts w:ascii="Arial" w:hAnsi="Arial" w:cs="Arial"/>
                <w:spacing w:val="45"/>
              </w:rPr>
              <w:t xml:space="preserve"> </w:t>
            </w:r>
            <w:r w:rsidRPr="00A47847">
              <w:rPr>
                <w:rFonts w:ascii="Arial" w:hAnsi="Arial" w:cs="Arial"/>
                <w:spacing w:val="-7"/>
                <w:w w:val="101"/>
              </w:rPr>
              <w:t>c</w:t>
            </w:r>
            <w:r w:rsidRPr="00A47847">
              <w:rPr>
                <w:rFonts w:ascii="Arial" w:hAnsi="Arial" w:cs="Arial"/>
                <w:spacing w:val="-4"/>
                <w:w w:val="101"/>
              </w:rPr>
              <w:t>l</w:t>
            </w:r>
            <w:r w:rsidRPr="00A47847">
              <w:rPr>
                <w:rFonts w:ascii="Arial" w:hAnsi="Arial" w:cs="Arial"/>
                <w:spacing w:val="4"/>
                <w:w w:val="101"/>
              </w:rPr>
              <w:t>o</w:t>
            </w:r>
            <w:r w:rsidRPr="00A47847">
              <w:rPr>
                <w:rFonts w:ascii="Arial" w:hAnsi="Arial" w:cs="Arial"/>
                <w:spacing w:val="3"/>
                <w:w w:val="101"/>
              </w:rPr>
              <w:t>s</w:t>
            </w:r>
            <w:r w:rsidRPr="00A47847">
              <w:rPr>
                <w:rFonts w:ascii="Arial" w:hAnsi="Arial" w:cs="Arial"/>
                <w:spacing w:val="-7"/>
                <w:w w:val="101"/>
              </w:rPr>
              <w:t>e</w:t>
            </w:r>
            <w:r w:rsidRPr="00A47847">
              <w:rPr>
                <w:rFonts w:ascii="Arial" w:hAnsi="Arial" w:cs="Arial"/>
                <w:w w:val="101"/>
              </w:rPr>
              <w:t>d</w:t>
            </w:r>
            <w:r w:rsidRPr="00A47847">
              <w:rPr>
                <w:rFonts w:ascii="Arial" w:hAnsi="Arial" w:cs="Arial"/>
                <w:spacing w:val="-36"/>
              </w:rPr>
              <w:t xml:space="preserve"> </w:t>
            </w:r>
            <w:r w:rsidRPr="00A47847">
              <w:rPr>
                <w:rFonts w:ascii="Arial" w:hAnsi="Arial" w:cs="Arial"/>
                <w:w w:val="101"/>
              </w:rPr>
              <w:t>-</w:t>
            </w:r>
            <w:r w:rsidRPr="00A47847">
              <w:rPr>
                <w:rFonts w:ascii="Arial" w:hAnsi="Arial" w:cs="Arial"/>
                <w:spacing w:val="-7"/>
                <w:w w:val="101"/>
              </w:rPr>
              <w:t>c</w:t>
            </w:r>
            <w:r w:rsidRPr="00A47847">
              <w:rPr>
                <w:rFonts w:ascii="Arial" w:hAnsi="Arial" w:cs="Arial"/>
                <w:w w:val="101"/>
              </w:rPr>
              <w:t>a</w:t>
            </w:r>
            <w:r w:rsidRPr="00A47847">
              <w:rPr>
                <w:rFonts w:ascii="Arial" w:hAnsi="Arial" w:cs="Arial"/>
                <w:spacing w:val="-4"/>
                <w:w w:val="101"/>
              </w:rPr>
              <w:t>no</w:t>
            </w:r>
            <w:r w:rsidRPr="00A47847">
              <w:rPr>
                <w:rFonts w:ascii="Arial" w:hAnsi="Arial" w:cs="Arial"/>
                <w:spacing w:val="4"/>
                <w:w w:val="101"/>
              </w:rPr>
              <w:t>p</w:t>
            </w:r>
            <w:r w:rsidRPr="00A47847">
              <w:rPr>
                <w:rFonts w:ascii="Arial" w:hAnsi="Arial" w:cs="Arial"/>
                <w:w w:val="101"/>
              </w:rPr>
              <w:t xml:space="preserve">y </w:t>
            </w:r>
            <w:r w:rsidRPr="00A47847">
              <w:rPr>
                <w:rFonts w:ascii="Arial" w:hAnsi="Arial" w:cs="Arial"/>
              </w:rPr>
              <w:t>m</w:t>
            </w:r>
            <w:r w:rsidRPr="00A47847">
              <w:rPr>
                <w:rFonts w:ascii="Arial" w:hAnsi="Arial" w:cs="Arial"/>
                <w:spacing w:val="-4"/>
              </w:rPr>
              <w:t>o</w:t>
            </w:r>
            <w:r w:rsidRPr="00A47847">
              <w:rPr>
                <w:rFonts w:ascii="Arial" w:hAnsi="Arial" w:cs="Arial"/>
                <w:spacing w:val="4"/>
              </w:rPr>
              <w:t>n</w:t>
            </w:r>
            <w:r w:rsidRPr="00A47847">
              <w:rPr>
                <w:rFonts w:ascii="Arial" w:hAnsi="Arial" w:cs="Arial"/>
                <w:spacing w:val="3"/>
              </w:rPr>
              <w:t>t</w:t>
            </w:r>
            <w:r w:rsidRPr="00A47847">
              <w:rPr>
                <w:rFonts w:ascii="Arial" w:hAnsi="Arial" w:cs="Arial"/>
                <w:spacing w:val="-7"/>
              </w:rPr>
              <w:t>a</w:t>
            </w:r>
            <w:r w:rsidRPr="00A47847">
              <w:rPr>
                <w:rFonts w:ascii="Arial" w:hAnsi="Arial" w:cs="Arial"/>
                <w:spacing w:val="4"/>
              </w:rPr>
              <w:t>n</w:t>
            </w:r>
            <w:r w:rsidRPr="00A47847">
              <w:rPr>
                <w:rFonts w:ascii="Arial" w:hAnsi="Arial" w:cs="Arial"/>
              </w:rPr>
              <w:t>e</w:t>
            </w:r>
            <w:r w:rsidRPr="00A47847">
              <w:rPr>
                <w:rFonts w:ascii="Arial" w:hAnsi="Arial" w:cs="Arial"/>
                <w:spacing w:val="2"/>
              </w:rPr>
              <w:t xml:space="preserve"> </w:t>
            </w:r>
            <w:r w:rsidRPr="00A47847">
              <w:rPr>
                <w:rFonts w:ascii="Arial" w:hAnsi="Arial" w:cs="Arial"/>
                <w:spacing w:val="-7"/>
              </w:rPr>
              <w:t>f</w:t>
            </w:r>
            <w:r w:rsidRPr="00A47847">
              <w:rPr>
                <w:rFonts w:ascii="Arial" w:hAnsi="Arial" w:cs="Arial"/>
                <w:spacing w:val="4"/>
              </w:rPr>
              <w:t>o</w:t>
            </w:r>
            <w:r w:rsidRPr="00A47847">
              <w:rPr>
                <w:rFonts w:ascii="Arial" w:hAnsi="Arial" w:cs="Arial"/>
              </w:rPr>
              <w:t>r</w:t>
            </w:r>
            <w:r w:rsidRPr="00A47847">
              <w:rPr>
                <w:rFonts w:ascii="Arial" w:hAnsi="Arial" w:cs="Arial"/>
                <w:spacing w:val="-7"/>
              </w:rPr>
              <w:t>e</w:t>
            </w:r>
            <w:r w:rsidRPr="00A47847">
              <w:rPr>
                <w:rFonts w:ascii="Arial" w:hAnsi="Arial" w:cs="Arial"/>
                <w:spacing w:val="3"/>
              </w:rPr>
              <w:t>s</w:t>
            </w:r>
            <w:r w:rsidRPr="00A47847">
              <w:rPr>
                <w:rFonts w:ascii="Arial" w:hAnsi="Arial" w:cs="Arial"/>
                <w:spacing w:val="-4"/>
              </w:rPr>
              <w:t>t</w:t>
            </w:r>
            <w:r w:rsidRPr="00A47847">
              <w:rPr>
                <w:rFonts w:ascii="Arial" w:hAnsi="Arial" w:cs="Arial"/>
                <w:spacing w:val="3"/>
              </w:rPr>
              <w:t>s</w:t>
            </w:r>
            <w:r w:rsidRPr="00A47847">
              <w:rPr>
                <w:rFonts w:ascii="Arial" w:hAnsi="Arial" w:cs="Arial"/>
              </w:rPr>
              <w:t>,</w:t>
            </w:r>
            <w:r w:rsidRPr="00A47847">
              <w:rPr>
                <w:rFonts w:ascii="Arial" w:hAnsi="Arial" w:cs="Arial"/>
                <w:spacing w:val="-5"/>
              </w:rPr>
              <w:t xml:space="preserve"> </w:t>
            </w:r>
            <w:r w:rsidRPr="00A47847">
              <w:rPr>
                <w:rFonts w:ascii="Arial" w:hAnsi="Arial" w:cs="Arial"/>
                <w:spacing w:val="4"/>
              </w:rPr>
              <w:t>d</w:t>
            </w:r>
            <w:r w:rsidRPr="00A47847">
              <w:rPr>
                <w:rFonts w:ascii="Arial" w:hAnsi="Arial" w:cs="Arial"/>
              </w:rPr>
              <w:t>e</w:t>
            </w:r>
            <w:r w:rsidRPr="00A47847">
              <w:rPr>
                <w:rFonts w:ascii="Arial" w:hAnsi="Arial" w:cs="Arial"/>
                <w:spacing w:val="4"/>
              </w:rPr>
              <w:t>t</w:t>
            </w:r>
            <w:r w:rsidRPr="00A47847">
              <w:rPr>
                <w:rFonts w:ascii="Arial" w:hAnsi="Arial" w:cs="Arial"/>
                <w:spacing w:val="-7"/>
              </w:rPr>
              <w:t>e</w:t>
            </w:r>
            <w:r w:rsidRPr="00A47847">
              <w:rPr>
                <w:rFonts w:ascii="Arial" w:hAnsi="Arial" w:cs="Arial"/>
              </w:rPr>
              <w:t>rm</w:t>
            </w:r>
            <w:r w:rsidRPr="00A47847">
              <w:rPr>
                <w:rFonts w:ascii="Arial" w:hAnsi="Arial" w:cs="Arial"/>
                <w:spacing w:val="-4"/>
              </w:rPr>
              <w:t>in</w:t>
            </w:r>
            <w:r w:rsidRPr="00A47847">
              <w:rPr>
                <w:rFonts w:ascii="Arial" w:hAnsi="Arial" w:cs="Arial"/>
                <w:spacing w:val="3"/>
              </w:rPr>
              <w:t>i</w:t>
            </w:r>
            <w:r w:rsidRPr="00A47847">
              <w:rPr>
                <w:rFonts w:ascii="Arial" w:hAnsi="Arial" w:cs="Arial"/>
                <w:spacing w:val="-4"/>
              </w:rPr>
              <w:t>n</w:t>
            </w:r>
            <w:r w:rsidRPr="00A47847">
              <w:rPr>
                <w:rFonts w:ascii="Arial" w:hAnsi="Arial" w:cs="Arial"/>
              </w:rPr>
              <w:t>g</w:t>
            </w:r>
            <w:r w:rsidRPr="00A47847">
              <w:rPr>
                <w:rFonts w:ascii="Arial" w:hAnsi="Arial" w:cs="Arial"/>
                <w:spacing w:val="8"/>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3"/>
              </w:rPr>
              <w:t xml:space="preserve"> </w:t>
            </w:r>
            <w:r w:rsidRPr="00A47847">
              <w:rPr>
                <w:rFonts w:ascii="Arial" w:hAnsi="Arial" w:cs="Arial"/>
                <w:spacing w:val="-4"/>
              </w:rPr>
              <w:t>v</w:t>
            </w:r>
            <w:r w:rsidRPr="00A47847">
              <w:rPr>
                <w:rFonts w:ascii="Arial" w:hAnsi="Arial" w:cs="Arial"/>
              </w:rPr>
              <w:t>er</w:t>
            </w:r>
            <w:r w:rsidRPr="00A47847">
              <w:rPr>
                <w:rFonts w:ascii="Arial" w:hAnsi="Arial" w:cs="Arial"/>
                <w:spacing w:val="-4"/>
              </w:rPr>
              <w:t>t</w:t>
            </w:r>
            <w:r w:rsidRPr="00A47847">
              <w:rPr>
                <w:rFonts w:ascii="Arial" w:hAnsi="Arial" w:cs="Arial"/>
                <w:spacing w:val="3"/>
              </w:rPr>
              <w:t>i</w:t>
            </w:r>
            <w:r w:rsidRPr="00A47847">
              <w:rPr>
                <w:rFonts w:ascii="Arial" w:hAnsi="Arial" w:cs="Arial"/>
              </w:rPr>
              <w:t>c</w:t>
            </w:r>
            <w:r w:rsidRPr="00A47847">
              <w:rPr>
                <w:rFonts w:ascii="Arial" w:hAnsi="Arial" w:cs="Arial"/>
                <w:spacing w:val="-7"/>
              </w:rPr>
              <w:t>a</w:t>
            </w:r>
            <w:r w:rsidRPr="00A47847">
              <w:rPr>
                <w:rFonts w:ascii="Arial" w:hAnsi="Arial" w:cs="Arial"/>
              </w:rPr>
              <w:t>l</w:t>
            </w:r>
            <w:r w:rsidRPr="00A47847">
              <w:rPr>
                <w:rFonts w:ascii="Arial" w:hAnsi="Arial" w:cs="Arial"/>
                <w:spacing w:val="4"/>
              </w:rPr>
              <w:t xml:space="preserve"> p</w:t>
            </w:r>
            <w:r w:rsidRPr="00A47847">
              <w:rPr>
                <w:rFonts w:ascii="Arial" w:hAnsi="Arial" w:cs="Arial"/>
                <w:spacing w:val="-7"/>
              </w:rPr>
              <w:t>r</w:t>
            </w:r>
            <w:r w:rsidRPr="00A47847">
              <w:rPr>
                <w:rFonts w:ascii="Arial" w:hAnsi="Arial" w:cs="Arial"/>
                <w:spacing w:val="-4"/>
              </w:rPr>
              <w:t>o</w:t>
            </w:r>
            <w:r w:rsidRPr="00A47847">
              <w:rPr>
                <w:rFonts w:ascii="Arial" w:hAnsi="Arial" w:cs="Arial"/>
                <w:spacing w:val="3"/>
              </w:rPr>
              <w:t>j</w:t>
            </w:r>
            <w:r w:rsidRPr="00A47847">
              <w:rPr>
                <w:rFonts w:ascii="Arial" w:hAnsi="Arial" w:cs="Arial"/>
              </w:rPr>
              <w:t>e</w:t>
            </w:r>
            <w:r w:rsidRPr="00A47847">
              <w:rPr>
                <w:rFonts w:ascii="Arial" w:hAnsi="Arial" w:cs="Arial"/>
                <w:spacing w:val="-7"/>
              </w:rPr>
              <w:t>c</w:t>
            </w:r>
            <w:r w:rsidRPr="00A47847">
              <w:rPr>
                <w:rFonts w:ascii="Arial" w:hAnsi="Arial" w:cs="Arial"/>
                <w:spacing w:val="3"/>
              </w:rPr>
              <w:t>t</w:t>
            </w:r>
            <w:r w:rsidRPr="00A47847">
              <w:rPr>
                <w:rFonts w:ascii="Arial" w:hAnsi="Arial" w:cs="Arial"/>
                <w:spacing w:val="-4"/>
              </w:rPr>
              <w:t>io</w:t>
            </w:r>
            <w:r w:rsidRPr="00A47847">
              <w:rPr>
                <w:rFonts w:ascii="Arial" w:hAnsi="Arial" w:cs="Arial"/>
              </w:rPr>
              <w:t>n</w:t>
            </w:r>
            <w:r w:rsidRPr="00A47847">
              <w:rPr>
                <w:rFonts w:ascii="Arial" w:hAnsi="Arial" w:cs="Arial"/>
                <w:spacing w:val="7"/>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3"/>
              </w:rPr>
              <w:t xml:space="preserve"> </w:t>
            </w:r>
            <w:r w:rsidRPr="00A47847">
              <w:rPr>
                <w:rFonts w:ascii="Arial" w:hAnsi="Arial" w:cs="Arial"/>
              </w:rPr>
              <w:t>c</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w</w:t>
            </w:r>
            <w:r w:rsidRPr="00A47847">
              <w:rPr>
                <w:rFonts w:ascii="Arial" w:hAnsi="Arial" w:cs="Arial"/>
              </w:rPr>
              <w:t>n</w:t>
            </w:r>
            <w:r w:rsidRPr="00A47847">
              <w:rPr>
                <w:rFonts w:ascii="Arial" w:hAnsi="Arial" w:cs="Arial"/>
                <w:spacing w:val="3"/>
              </w:rPr>
              <w:t xml:space="preserve"> </w:t>
            </w:r>
            <w:r w:rsidRPr="00A47847">
              <w:rPr>
                <w:rFonts w:ascii="Arial" w:hAnsi="Arial" w:cs="Arial"/>
                <w:spacing w:val="-7"/>
              </w:rPr>
              <w:t>e</w:t>
            </w:r>
            <w:r w:rsidRPr="00A47847">
              <w:rPr>
                <w:rFonts w:ascii="Arial" w:hAnsi="Arial" w:cs="Arial"/>
                <w:spacing w:val="4"/>
              </w:rPr>
              <w:t>dg</w:t>
            </w:r>
            <w:r w:rsidRPr="00A47847">
              <w:rPr>
                <w:rFonts w:ascii="Arial" w:hAnsi="Arial" w:cs="Arial"/>
                <w:spacing w:val="-7"/>
              </w:rPr>
              <w:t>e</w:t>
            </w:r>
            <w:r w:rsidRPr="00A47847">
              <w:rPr>
                <w:rFonts w:ascii="Arial" w:hAnsi="Arial" w:cs="Arial"/>
              </w:rPr>
              <w:t>s</w:t>
            </w:r>
            <w:r w:rsidRPr="00A47847">
              <w:rPr>
                <w:rFonts w:ascii="Arial" w:hAnsi="Arial" w:cs="Arial"/>
                <w:spacing w:val="3"/>
              </w:rPr>
              <w:t xml:space="preserve"> </w:t>
            </w:r>
            <w:r w:rsidRPr="00A47847">
              <w:rPr>
                <w:rFonts w:ascii="Arial" w:hAnsi="Arial" w:cs="Arial"/>
                <w:spacing w:val="-4"/>
              </w:rPr>
              <w:t>i</w:t>
            </w:r>
            <w:r w:rsidRPr="00A47847">
              <w:rPr>
                <w:rFonts w:ascii="Arial" w:hAnsi="Arial" w:cs="Arial"/>
              </w:rPr>
              <w:t>s</w:t>
            </w:r>
            <w:r w:rsidRPr="00A47847">
              <w:rPr>
                <w:rFonts w:ascii="Arial" w:hAnsi="Arial" w:cs="Arial"/>
                <w:spacing w:val="-1"/>
              </w:rPr>
              <w:t xml:space="preserve"> </w:t>
            </w:r>
            <w:r w:rsidRPr="00A47847">
              <w:rPr>
                <w:rFonts w:ascii="Arial" w:hAnsi="Arial" w:cs="Arial"/>
                <w:spacing w:val="4"/>
              </w:rPr>
              <w:t>p</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n</w:t>
            </w:r>
            <w:r w:rsidRPr="00A47847">
              <w:rPr>
                <w:rFonts w:ascii="Arial" w:hAnsi="Arial" w:cs="Arial"/>
              </w:rPr>
              <w:t xml:space="preserve">e </w:t>
            </w:r>
            <w:r w:rsidRPr="00A47847">
              <w:rPr>
                <w:rFonts w:ascii="Arial" w:hAnsi="Arial" w:cs="Arial"/>
                <w:spacing w:val="-4"/>
              </w:rPr>
              <w:t>t</w:t>
            </w:r>
            <w:r w:rsidRPr="00A47847">
              <w:rPr>
                <w:rFonts w:ascii="Arial" w:hAnsi="Arial" w:cs="Arial"/>
              </w:rPr>
              <w:t xml:space="preserve">o </w:t>
            </w:r>
            <w:r w:rsidRPr="00A47847">
              <w:rPr>
                <w:rFonts w:ascii="Arial" w:hAnsi="Arial" w:cs="Arial"/>
                <w:spacing w:val="-4"/>
              </w:rPr>
              <w:t>s</w:t>
            </w:r>
            <w:r w:rsidRPr="00A47847">
              <w:rPr>
                <w:rFonts w:ascii="Arial" w:hAnsi="Arial" w:cs="Arial"/>
                <w:spacing w:val="3"/>
              </w:rPr>
              <w:t>i</w:t>
            </w:r>
            <w:r w:rsidRPr="00A47847">
              <w:rPr>
                <w:rFonts w:ascii="Arial" w:hAnsi="Arial" w:cs="Arial"/>
                <w:spacing w:val="-4"/>
              </w:rPr>
              <w:t>gn</w:t>
            </w:r>
            <w:r w:rsidRPr="00A47847">
              <w:rPr>
                <w:rFonts w:ascii="Arial" w:hAnsi="Arial" w:cs="Arial"/>
                <w:spacing w:val="3"/>
              </w:rPr>
              <w:t>i</w:t>
            </w:r>
            <w:r w:rsidRPr="00A47847">
              <w:rPr>
                <w:rFonts w:ascii="Arial" w:hAnsi="Arial" w:cs="Arial"/>
              </w:rPr>
              <w:t>f</w:t>
            </w:r>
            <w:r w:rsidRPr="00A47847">
              <w:rPr>
                <w:rFonts w:ascii="Arial" w:hAnsi="Arial" w:cs="Arial"/>
                <w:spacing w:val="-4"/>
              </w:rPr>
              <w:t>i</w:t>
            </w:r>
            <w:r w:rsidRPr="00A47847">
              <w:rPr>
                <w:rFonts w:ascii="Arial" w:hAnsi="Arial" w:cs="Arial"/>
              </w:rPr>
              <w:t>ca</w:t>
            </w:r>
            <w:r w:rsidRPr="00A47847">
              <w:rPr>
                <w:rFonts w:ascii="Arial" w:hAnsi="Arial" w:cs="Arial"/>
                <w:spacing w:val="-4"/>
              </w:rPr>
              <w:t>n</w:t>
            </w:r>
            <w:r w:rsidRPr="00A47847">
              <w:rPr>
                <w:rFonts w:ascii="Arial" w:hAnsi="Arial" w:cs="Arial"/>
              </w:rPr>
              <w:t>t</w:t>
            </w:r>
            <w:r w:rsidRPr="00A47847">
              <w:rPr>
                <w:rFonts w:ascii="Arial" w:hAnsi="Arial" w:cs="Arial"/>
                <w:spacing w:val="6"/>
              </w:rPr>
              <w:t xml:space="preserve"> </w:t>
            </w:r>
            <w:r w:rsidRPr="00A47847">
              <w:rPr>
                <w:rFonts w:ascii="Arial" w:hAnsi="Arial" w:cs="Arial"/>
                <w:spacing w:val="-4"/>
              </w:rPr>
              <w:t>ob</w:t>
            </w:r>
            <w:r w:rsidRPr="00A47847">
              <w:rPr>
                <w:rFonts w:ascii="Arial" w:hAnsi="Arial" w:cs="Arial"/>
                <w:spacing w:val="3"/>
              </w:rPr>
              <w:t>s</w:t>
            </w:r>
            <w:r w:rsidRPr="00A47847">
              <w:rPr>
                <w:rFonts w:ascii="Arial" w:hAnsi="Arial" w:cs="Arial"/>
              </w:rPr>
              <w:t>e</w:t>
            </w:r>
            <w:r w:rsidRPr="00A47847">
              <w:rPr>
                <w:rFonts w:ascii="Arial" w:hAnsi="Arial" w:cs="Arial"/>
                <w:spacing w:val="-7"/>
              </w:rPr>
              <w:t>r</w:t>
            </w:r>
            <w:r w:rsidRPr="00A47847">
              <w:rPr>
                <w:rFonts w:ascii="Arial" w:hAnsi="Arial" w:cs="Arial"/>
                <w:spacing w:val="4"/>
              </w:rPr>
              <w:t>v</w:t>
            </w:r>
            <w:r w:rsidRPr="00A47847">
              <w:rPr>
                <w:rFonts w:ascii="Arial" w:hAnsi="Arial" w:cs="Arial"/>
              </w:rPr>
              <w:t>er</w:t>
            </w:r>
            <w:r w:rsidRPr="00A47847">
              <w:rPr>
                <w:rFonts w:ascii="Arial" w:hAnsi="Arial" w:cs="Arial"/>
                <w:spacing w:val="2"/>
              </w:rPr>
              <w:t xml:space="preserve"> </w:t>
            </w:r>
            <w:r w:rsidRPr="00A47847">
              <w:rPr>
                <w:rFonts w:ascii="Arial" w:hAnsi="Arial" w:cs="Arial"/>
                <w:spacing w:val="-4"/>
              </w:rPr>
              <w:t>b</w:t>
            </w:r>
            <w:r w:rsidRPr="00A47847">
              <w:rPr>
                <w:rFonts w:ascii="Arial" w:hAnsi="Arial" w:cs="Arial"/>
                <w:spacing w:val="3"/>
              </w:rPr>
              <w:t>i</w:t>
            </w:r>
            <w:r w:rsidRPr="00A47847">
              <w:rPr>
                <w:rFonts w:ascii="Arial" w:hAnsi="Arial" w:cs="Arial"/>
                <w:spacing w:val="-7"/>
              </w:rPr>
              <w:t>a</w:t>
            </w:r>
            <w:r w:rsidRPr="00A47847">
              <w:rPr>
                <w:rFonts w:ascii="Arial" w:hAnsi="Arial" w:cs="Arial"/>
                <w:spacing w:val="3"/>
              </w:rPr>
              <w:t>s</w:t>
            </w:r>
            <w:r w:rsidRPr="00A47847">
              <w:rPr>
                <w:rFonts w:ascii="Arial" w:hAnsi="Arial" w:cs="Arial"/>
              </w:rPr>
              <w:t>.</w:t>
            </w:r>
            <w:r w:rsidRPr="00A47847">
              <w:rPr>
                <w:rFonts w:ascii="Arial" w:hAnsi="Arial" w:cs="Arial"/>
                <w:spacing w:val="1"/>
              </w:rPr>
              <w:t xml:space="preserve"> </w:t>
            </w:r>
            <w:r w:rsidRPr="00A47847">
              <w:rPr>
                <w:rFonts w:ascii="Arial" w:hAnsi="Arial" w:cs="Arial"/>
                <w:spacing w:val="-4"/>
                <w:w w:val="101"/>
              </w:rPr>
              <w:t>T</w:t>
            </w:r>
            <w:r w:rsidRPr="00A47847">
              <w:rPr>
                <w:rFonts w:ascii="Arial" w:hAnsi="Arial" w:cs="Arial"/>
                <w:spacing w:val="4"/>
                <w:w w:val="101"/>
              </w:rPr>
              <w:t>h</w:t>
            </w:r>
            <w:r w:rsidRPr="00A47847">
              <w:rPr>
                <w:rFonts w:ascii="Arial" w:hAnsi="Arial" w:cs="Arial"/>
                <w:w w:val="101"/>
              </w:rPr>
              <w:t xml:space="preserve">e </w:t>
            </w:r>
            <w:r w:rsidRPr="00A47847">
              <w:rPr>
                <w:rFonts w:ascii="Arial" w:hAnsi="Arial" w:cs="Arial"/>
              </w:rPr>
              <w:t>a</w:t>
            </w:r>
            <w:r w:rsidRPr="00A47847">
              <w:rPr>
                <w:rFonts w:ascii="Arial" w:hAnsi="Arial" w:cs="Arial"/>
                <w:spacing w:val="4"/>
              </w:rPr>
              <w:t>b</w:t>
            </w:r>
            <w:r w:rsidRPr="00A47847">
              <w:rPr>
                <w:rFonts w:ascii="Arial" w:hAnsi="Arial" w:cs="Arial"/>
                <w:spacing w:val="-4"/>
              </w:rPr>
              <w:t>s</w:t>
            </w:r>
            <w:r w:rsidRPr="00A47847">
              <w:rPr>
                <w:rFonts w:ascii="Arial" w:hAnsi="Arial" w:cs="Arial"/>
              </w:rPr>
              <w:t>e</w:t>
            </w:r>
            <w:r w:rsidRPr="00A47847">
              <w:rPr>
                <w:rFonts w:ascii="Arial" w:hAnsi="Arial" w:cs="Arial"/>
                <w:spacing w:val="4"/>
              </w:rPr>
              <w:t>n</w:t>
            </w:r>
            <w:r w:rsidRPr="00A47847">
              <w:rPr>
                <w:rFonts w:ascii="Arial" w:hAnsi="Arial" w:cs="Arial"/>
                <w:spacing w:val="-7"/>
              </w:rPr>
              <w:t>c</w:t>
            </w:r>
            <w:r w:rsidRPr="00A47847">
              <w:rPr>
                <w:rFonts w:ascii="Arial" w:hAnsi="Arial" w:cs="Arial"/>
              </w:rPr>
              <w:t>e</w:t>
            </w:r>
            <w:r w:rsidRPr="00A47847">
              <w:rPr>
                <w:rFonts w:ascii="Arial" w:hAnsi="Arial" w:cs="Arial"/>
                <w:spacing w:val="1"/>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10"/>
              </w:rPr>
              <w:t xml:space="preserve"> </w:t>
            </w:r>
            <w:r w:rsidRPr="00A47847">
              <w:rPr>
                <w:rFonts w:ascii="Arial" w:hAnsi="Arial" w:cs="Arial"/>
                <w:spacing w:val="-4"/>
              </w:rPr>
              <w:t>s</w:t>
            </w:r>
            <w:r w:rsidRPr="00A47847">
              <w:rPr>
                <w:rFonts w:ascii="Arial" w:hAnsi="Arial" w:cs="Arial"/>
                <w:spacing w:val="4"/>
              </w:rPr>
              <w:t>p</w:t>
            </w:r>
            <w:r w:rsidRPr="00A47847">
              <w:rPr>
                <w:rFonts w:ascii="Arial" w:hAnsi="Arial" w:cs="Arial"/>
              </w:rPr>
              <w:t>e</w:t>
            </w:r>
            <w:r w:rsidRPr="00A47847">
              <w:rPr>
                <w:rFonts w:ascii="Arial" w:hAnsi="Arial" w:cs="Arial"/>
                <w:spacing w:val="-7"/>
              </w:rPr>
              <w:t>c</w:t>
            </w:r>
            <w:r w:rsidRPr="00A47847">
              <w:rPr>
                <w:rFonts w:ascii="Arial" w:hAnsi="Arial" w:cs="Arial"/>
                <w:spacing w:val="3"/>
              </w:rPr>
              <w:t>i</w:t>
            </w:r>
            <w:r w:rsidRPr="00A47847">
              <w:rPr>
                <w:rFonts w:ascii="Arial" w:hAnsi="Arial" w:cs="Arial"/>
              </w:rPr>
              <w:t>a</w:t>
            </w:r>
            <w:r w:rsidRPr="00A47847">
              <w:rPr>
                <w:rFonts w:ascii="Arial" w:hAnsi="Arial" w:cs="Arial"/>
                <w:spacing w:val="-4"/>
              </w:rPr>
              <w:t>l</w:t>
            </w:r>
            <w:r w:rsidRPr="00A47847">
              <w:rPr>
                <w:rFonts w:ascii="Arial" w:hAnsi="Arial" w:cs="Arial"/>
                <w:spacing w:val="3"/>
              </w:rPr>
              <w:t>i</w:t>
            </w:r>
            <w:r w:rsidRPr="00A47847">
              <w:rPr>
                <w:rFonts w:ascii="Arial" w:hAnsi="Arial" w:cs="Arial"/>
              </w:rPr>
              <w:t>z</w:t>
            </w:r>
            <w:r w:rsidRPr="00A47847">
              <w:rPr>
                <w:rFonts w:ascii="Arial" w:hAnsi="Arial" w:cs="Arial"/>
                <w:spacing w:val="-7"/>
              </w:rPr>
              <w:t>e</w:t>
            </w:r>
            <w:r w:rsidRPr="00A47847">
              <w:rPr>
                <w:rFonts w:ascii="Arial" w:hAnsi="Arial" w:cs="Arial"/>
              </w:rPr>
              <w:t xml:space="preserve">d </w:t>
            </w:r>
            <w:r w:rsidRPr="00A47847">
              <w:rPr>
                <w:rFonts w:ascii="Arial" w:hAnsi="Arial" w:cs="Arial"/>
                <w:spacing w:val="3"/>
              </w:rPr>
              <w:t>i</w:t>
            </w:r>
            <w:r w:rsidRPr="00A47847">
              <w:rPr>
                <w:rFonts w:ascii="Arial" w:hAnsi="Arial" w:cs="Arial"/>
                <w:spacing w:val="-4"/>
              </w:rPr>
              <w:t>ns</w:t>
            </w:r>
            <w:r w:rsidRPr="00A47847">
              <w:rPr>
                <w:rFonts w:ascii="Arial" w:hAnsi="Arial" w:cs="Arial"/>
                <w:spacing w:val="3"/>
              </w:rPr>
              <w:t>t</w:t>
            </w:r>
            <w:r w:rsidRPr="00A47847">
              <w:rPr>
                <w:rFonts w:ascii="Arial" w:hAnsi="Arial" w:cs="Arial"/>
              </w:rPr>
              <w:t>r</w:t>
            </w:r>
            <w:r w:rsidRPr="00A47847">
              <w:rPr>
                <w:rFonts w:ascii="Arial" w:hAnsi="Arial" w:cs="Arial"/>
                <w:spacing w:val="-4"/>
              </w:rPr>
              <w:t>u</w:t>
            </w:r>
            <w:r w:rsidRPr="00A47847">
              <w:rPr>
                <w:rFonts w:ascii="Arial" w:hAnsi="Arial" w:cs="Arial"/>
              </w:rPr>
              <w:t>me</w:t>
            </w:r>
            <w:r w:rsidRPr="00A47847">
              <w:rPr>
                <w:rFonts w:ascii="Arial" w:hAnsi="Arial" w:cs="Arial"/>
                <w:spacing w:val="-4"/>
              </w:rPr>
              <w:t>n</w:t>
            </w:r>
            <w:r w:rsidRPr="00A47847">
              <w:rPr>
                <w:rFonts w:ascii="Arial" w:hAnsi="Arial" w:cs="Arial"/>
                <w:spacing w:val="3"/>
              </w:rPr>
              <w:t>t</w:t>
            </w:r>
            <w:r w:rsidRPr="00A47847">
              <w:rPr>
                <w:rFonts w:ascii="Arial" w:hAnsi="Arial" w:cs="Arial"/>
                <w:spacing w:val="-7"/>
              </w:rPr>
              <w:t>a</w:t>
            </w:r>
            <w:r w:rsidRPr="00A47847">
              <w:rPr>
                <w:rFonts w:ascii="Arial" w:hAnsi="Arial" w:cs="Arial"/>
                <w:spacing w:val="3"/>
              </w:rPr>
              <w:t>t</w:t>
            </w:r>
            <w:r w:rsidRPr="00A47847">
              <w:rPr>
                <w:rFonts w:ascii="Arial" w:hAnsi="Arial" w:cs="Arial"/>
                <w:spacing w:val="-4"/>
              </w:rPr>
              <w:t>io</w:t>
            </w:r>
            <w:r w:rsidRPr="00A47847">
              <w:rPr>
                <w:rFonts w:ascii="Arial" w:hAnsi="Arial" w:cs="Arial"/>
              </w:rPr>
              <w:t>n</w:t>
            </w:r>
            <w:r w:rsidRPr="00A47847">
              <w:rPr>
                <w:rFonts w:ascii="Arial" w:hAnsi="Arial" w:cs="Arial"/>
                <w:spacing w:val="12"/>
              </w:rPr>
              <w:t xml:space="preserve"> </w:t>
            </w:r>
            <w:r w:rsidRPr="00A47847">
              <w:rPr>
                <w:rFonts w:ascii="Arial" w:hAnsi="Arial" w:cs="Arial"/>
              </w:rPr>
              <w:t>(e</w:t>
            </w:r>
            <w:r w:rsidRPr="00A47847">
              <w:rPr>
                <w:rFonts w:ascii="Arial" w:hAnsi="Arial" w:cs="Arial"/>
                <w:spacing w:val="-5"/>
              </w:rPr>
              <w:t>.</w:t>
            </w:r>
            <w:r w:rsidRPr="00A47847">
              <w:rPr>
                <w:rFonts w:ascii="Arial" w:hAnsi="Arial" w:cs="Arial"/>
                <w:spacing w:val="4"/>
              </w:rPr>
              <w:t>g</w:t>
            </w:r>
            <w:r w:rsidRPr="00A47847">
              <w:rPr>
                <w:rFonts w:ascii="Arial" w:hAnsi="Arial" w:cs="Arial"/>
                <w:spacing w:val="-6"/>
              </w:rPr>
              <w:t>.</w:t>
            </w:r>
            <w:r w:rsidRPr="00A47847">
              <w:rPr>
                <w:rFonts w:ascii="Arial" w:hAnsi="Arial" w:cs="Arial"/>
              </w:rPr>
              <w:t>,</w:t>
            </w:r>
            <w:r w:rsidRPr="00A47847">
              <w:rPr>
                <w:rFonts w:ascii="Arial" w:hAnsi="Arial" w:cs="Arial"/>
                <w:spacing w:val="1"/>
              </w:rPr>
              <w:t xml:space="preserve"> </w:t>
            </w:r>
            <w:r w:rsidRPr="00A47847">
              <w:rPr>
                <w:rFonts w:ascii="Arial" w:hAnsi="Arial" w:cs="Arial"/>
              </w:rPr>
              <w:t>de</w:t>
            </w:r>
            <w:r w:rsidRPr="00A47847">
              <w:rPr>
                <w:rFonts w:ascii="Arial" w:hAnsi="Arial" w:cs="Arial"/>
                <w:spacing w:val="-4"/>
              </w:rPr>
              <w:t>n</w:t>
            </w:r>
            <w:r w:rsidRPr="00A47847">
              <w:rPr>
                <w:rFonts w:ascii="Arial" w:hAnsi="Arial" w:cs="Arial"/>
                <w:spacing w:val="3"/>
              </w:rPr>
              <w:t>s</w:t>
            </w:r>
            <w:r w:rsidRPr="00A47847">
              <w:rPr>
                <w:rFonts w:ascii="Arial" w:hAnsi="Arial" w:cs="Arial"/>
                <w:spacing w:val="-4"/>
              </w:rPr>
              <w:t>it</w:t>
            </w:r>
            <w:r w:rsidRPr="00A47847">
              <w:rPr>
                <w:rFonts w:ascii="Arial" w:hAnsi="Arial" w:cs="Arial"/>
                <w:spacing w:val="4"/>
              </w:rPr>
              <w:t>o</w:t>
            </w:r>
            <w:r w:rsidRPr="00A47847">
              <w:rPr>
                <w:rFonts w:ascii="Arial" w:hAnsi="Arial" w:cs="Arial"/>
              </w:rPr>
              <w:t>m</w:t>
            </w:r>
            <w:r w:rsidRPr="00A47847">
              <w:rPr>
                <w:rFonts w:ascii="Arial" w:hAnsi="Arial" w:cs="Arial"/>
                <w:spacing w:val="-7"/>
              </w:rPr>
              <w:t>e</w:t>
            </w:r>
            <w:r w:rsidRPr="00A47847">
              <w:rPr>
                <w:rFonts w:ascii="Arial" w:hAnsi="Arial" w:cs="Arial"/>
                <w:spacing w:val="3"/>
              </w:rPr>
              <w:t>t</w:t>
            </w:r>
            <w:r w:rsidRPr="00A47847">
              <w:rPr>
                <w:rFonts w:ascii="Arial" w:hAnsi="Arial" w:cs="Arial"/>
              </w:rPr>
              <w:t xml:space="preserve">er, </w:t>
            </w:r>
            <w:r w:rsidRPr="00A47847">
              <w:rPr>
                <w:rFonts w:ascii="Arial" w:hAnsi="Arial" w:cs="Arial"/>
                <w:spacing w:val="3"/>
              </w:rPr>
              <w:t>l</w:t>
            </w:r>
            <w:r w:rsidRPr="00A47847">
              <w:rPr>
                <w:rFonts w:ascii="Arial" w:hAnsi="Arial" w:cs="Arial"/>
                <w:spacing w:val="-7"/>
              </w:rPr>
              <w:t>a</w:t>
            </w:r>
            <w:r w:rsidRPr="00A47847">
              <w:rPr>
                <w:rFonts w:ascii="Arial" w:hAnsi="Arial" w:cs="Arial"/>
                <w:spacing w:val="3"/>
              </w:rPr>
              <w:t>s</w:t>
            </w:r>
            <w:r w:rsidRPr="00A47847">
              <w:rPr>
                <w:rFonts w:ascii="Arial" w:hAnsi="Arial" w:cs="Arial"/>
              </w:rPr>
              <w:t>er</w:t>
            </w:r>
            <w:r w:rsidRPr="00A47847">
              <w:rPr>
                <w:rFonts w:ascii="Arial" w:hAnsi="Arial" w:cs="Arial"/>
                <w:spacing w:val="-1"/>
              </w:rPr>
              <w:t xml:space="preserve"> </w:t>
            </w:r>
            <w:r w:rsidRPr="00A47847">
              <w:rPr>
                <w:rFonts w:ascii="Arial" w:hAnsi="Arial" w:cs="Arial"/>
              </w:rPr>
              <w:t>r</w:t>
            </w:r>
            <w:r w:rsidRPr="00A47847">
              <w:rPr>
                <w:rFonts w:ascii="Arial" w:hAnsi="Arial" w:cs="Arial"/>
                <w:spacing w:val="-7"/>
              </w:rPr>
              <w:t>a</w:t>
            </w:r>
            <w:r w:rsidRPr="00A47847">
              <w:rPr>
                <w:rFonts w:ascii="Arial" w:hAnsi="Arial" w:cs="Arial"/>
                <w:spacing w:val="-4"/>
              </w:rPr>
              <w:t>n</w:t>
            </w:r>
            <w:r w:rsidRPr="00A47847">
              <w:rPr>
                <w:rFonts w:ascii="Arial" w:hAnsi="Arial" w:cs="Arial"/>
                <w:spacing w:val="4"/>
              </w:rPr>
              <w:t>g</w:t>
            </w:r>
            <w:r w:rsidRPr="00A47847">
              <w:rPr>
                <w:rFonts w:ascii="Arial" w:hAnsi="Arial" w:cs="Arial"/>
              </w:rPr>
              <w:t>e</w:t>
            </w:r>
            <w:r w:rsidRPr="00A47847">
              <w:rPr>
                <w:rFonts w:ascii="Arial" w:hAnsi="Arial" w:cs="Arial"/>
                <w:spacing w:val="-7"/>
              </w:rPr>
              <w:t>f</w:t>
            </w:r>
            <w:r w:rsidRPr="00A47847">
              <w:rPr>
                <w:rFonts w:ascii="Arial" w:hAnsi="Arial" w:cs="Arial"/>
                <w:spacing w:val="3"/>
              </w:rPr>
              <w:t>i</w:t>
            </w:r>
            <w:r w:rsidRPr="00A47847">
              <w:rPr>
                <w:rFonts w:ascii="Arial" w:hAnsi="Arial" w:cs="Arial"/>
                <w:spacing w:val="-4"/>
              </w:rPr>
              <w:t>n</w:t>
            </w:r>
            <w:r w:rsidRPr="00A47847">
              <w:rPr>
                <w:rFonts w:ascii="Arial" w:hAnsi="Arial" w:cs="Arial"/>
                <w:spacing w:val="4"/>
              </w:rPr>
              <w:t>d</w:t>
            </w:r>
            <w:r w:rsidRPr="00A47847">
              <w:rPr>
                <w:rFonts w:ascii="Arial" w:hAnsi="Arial" w:cs="Arial"/>
              </w:rPr>
              <w:t>e</w:t>
            </w:r>
            <w:r w:rsidRPr="00A47847">
              <w:rPr>
                <w:rFonts w:ascii="Arial" w:hAnsi="Arial" w:cs="Arial"/>
                <w:spacing w:val="-7"/>
              </w:rPr>
              <w:t>r</w:t>
            </w:r>
            <w:r w:rsidRPr="00A47847">
              <w:rPr>
                <w:rFonts w:ascii="Arial" w:hAnsi="Arial" w:cs="Arial"/>
              </w:rPr>
              <w:t>,</w:t>
            </w:r>
            <w:r w:rsidRPr="00A47847">
              <w:rPr>
                <w:rFonts w:ascii="Arial" w:hAnsi="Arial" w:cs="Arial"/>
                <w:spacing w:val="7"/>
              </w:rPr>
              <w:t xml:space="preserve"> </w:t>
            </w:r>
            <w:r w:rsidRPr="00A47847">
              <w:rPr>
                <w:rFonts w:ascii="Arial" w:hAnsi="Arial" w:cs="Arial"/>
                <w:spacing w:val="4"/>
              </w:rPr>
              <w:t>o</w:t>
            </w:r>
            <w:r w:rsidRPr="00A47847">
              <w:rPr>
                <w:rFonts w:ascii="Arial" w:hAnsi="Arial" w:cs="Arial"/>
              </w:rPr>
              <w:t>r</w:t>
            </w:r>
            <w:r w:rsidRPr="00A47847">
              <w:rPr>
                <w:rFonts w:ascii="Arial" w:hAnsi="Arial" w:cs="Arial"/>
                <w:spacing w:val="-10"/>
              </w:rPr>
              <w:t xml:space="preserve"> </w:t>
            </w:r>
            <w:r w:rsidRPr="00A47847">
              <w:rPr>
                <w:rFonts w:ascii="Arial" w:hAnsi="Arial" w:cs="Arial"/>
              </w:rPr>
              <w:t>c</w:t>
            </w:r>
            <w:r w:rsidRPr="00A47847">
              <w:rPr>
                <w:rFonts w:ascii="Arial" w:hAnsi="Arial" w:cs="Arial"/>
                <w:spacing w:val="-4"/>
              </w:rPr>
              <w:t>l</w:t>
            </w:r>
            <w:r w:rsidRPr="00A47847">
              <w:rPr>
                <w:rFonts w:ascii="Arial" w:hAnsi="Arial" w:cs="Arial"/>
                <w:spacing w:val="3"/>
              </w:rPr>
              <w:t>i</w:t>
            </w:r>
            <w:r w:rsidRPr="00A47847">
              <w:rPr>
                <w:rFonts w:ascii="Arial" w:hAnsi="Arial" w:cs="Arial"/>
                <w:spacing w:val="-4"/>
              </w:rPr>
              <w:t>n</w:t>
            </w:r>
            <w:r w:rsidRPr="00A47847">
              <w:rPr>
                <w:rFonts w:ascii="Arial" w:hAnsi="Arial" w:cs="Arial"/>
                <w:spacing w:val="4"/>
              </w:rPr>
              <w:t>o</w:t>
            </w:r>
            <w:r w:rsidRPr="00A47847">
              <w:rPr>
                <w:rFonts w:ascii="Arial" w:hAnsi="Arial" w:cs="Arial"/>
              </w:rPr>
              <w:t>m</w:t>
            </w:r>
            <w:r w:rsidRPr="00A47847">
              <w:rPr>
                <w:rFonts w:ascii="Arial" w:hAnsi="Arial" w:cs="Arial"/>
                <w:spacing w:val="-7"/>
              </w:rPr>
              <w:t>e</w:t>
            </w:r>
            <w:r w:rsidRPr="00A47847">
              <w:rPr>
                <w:rFonts w:ascii="Arial" w:hAnsi="Arial" w:cs="Arial"/>
                <w:spacing w:val="3"/>
              </w:rPr>
              <w:t>t</w:t>
            </w:r>
            <w:r w:rsidRPr="00A47847">
              <w:rPr>
                <w:rFonts w:ascii="Arial" w:hAnsi="Arial" w:cs="Arial"/>
              </w:rPr>
              <w:t>er)</w:t>
            </w:r>
            <w:r w:rsidRPr="00A47847">
              <w:rPr>
                <w:rFonts w:ascii="Arial" w:hAnsi="Arial" w:cs="Arial"/>
                <w:spacing w:val="-3"/>
              </w:rPr>
              <w:t xml:space="preserve"> </w:t>
            </w:r>
            <w:r w:rsidRPr="00A47847">
              <w:rPr>
                <w:rFonts w:ascii="Arial" w:hAnsi="Arial" w:cs="Arial"/>
                <w:spacing w:val="-4"/>
              </w:rPr>
              <w:t>t</w:t>
            </w:r>
            <w:r w:rsidRPr="00A47847">
              <w:rPr>
                <w:rFonts w:ascii="Arial" w:hAnsi="Arial" w:cs="Arial"/>
              </w:rPr>
              <w:t>o</w:t>
            </w:r>
            <w:r w:rsidRPr="00A47847">
              <w:rPr>
                <w:rFonts w:ascii="Arial" w:hAnsi="Arial" w:cs="Arial"/>
                <w:spacing w:val="1"/>
              </w:rPr>
              <w:t xml:space="preserve"> </w:t>
            </w:r>
            <w:r w:rsidRPr="00A47847">
              <w:rPr>
                <w:rFonts w:ascii="Arial" w:hAnsi="Arial" w:cs="Arial"/>
                <w:spacing w:val="-7"/>
              </w:rPr>
              <w:t>e</w:t>
            </w:r>
            <w:r w:rsidRPr="00A47847">
              <w:rPr>
                <w:rFonts w:ascii="Arial" w:hAnsi="Arial" w:cs="Arial"/>
                <w:spacing w:val="4"/>
              </w:rPr>
              <w:t>n</w:t>
            </w:r>
            <w:r w:rsidRPr="00A47847">
              <w:rPr>
                <w:rFonts w:ascii="Arial" w:hAnsi="Arial" w:cs="Arial"/>
                <w:spacing w:val="-4"/>
              </w:rPr>
              <w:t>s</w:t>
            </w:r>
            <w:r w:rsidRPr="00A47847">
              <w:rPr>
                <w:rFonts w:ascii="Arial" w:hAnsi="Arial" w:cs="Arial"/>
                <w:spacing w:val="4"/>
              </w:rPr>
              <w:t>u</w:t>
            </w:r>
            <w:r w:rsidRPr="00A47847">
              <w:rPr>
                <w:rFonts w:ascii="Arial" w:hAnsi="Arial" w:cs="Arial"/>
              </w:rPr>
              <w:t>re</w:t>
            </w:r>
            <w:r w:rsidRPr="00A47847">
              <w:rPr>
                <w:rFonts w:ascii="Arial" w:hAnsi="Arial" w:cs="Arial"/>
                <w:spacing w:val="-7"/>
              </w:rPr>
              <w:t xml:space="preserve"> </w:t>
            </w:r>
            <w:r w:rsidRPr="00A47847">
              <w:rPr>
                <w:rFonts w:ascii="Arial" w:hAnsi="Arial" w:cs="Arial"/>
                <w:spacing w:val="4"/>
                <w:w w:val="101"/>
              </w:rPr>
              <w:t>v</w:t>
            </w:r>
            <w:r w:rsidRPr="00A47847">
              <w:rPr>
                <w:rFonts w:ascii="Arial" w:hAnsi="Arial" w:cs="Arial"/>
                <w:w w:val="101"/>
              </w:rPr>
              <w:t>e</w:t>
            </w:r>
            <w:r w:rsidRPr="00A47847">
              <w:rPr>
                <w:rFonts w:ascii="Arial" w:hAnsi="Arial" w:cs="Arial"/>
                <w:spacing w:val="-7"/>
                <w:w w:val="101"/>
              </w:rPr>
              <w:t>r</w:t>
            </w:r>
            <w:r w:rsidRPr="00A47847">
              <w:rPr>
                <w:rFonts w:ascii="Arial" w:hAnsi="Arial" w:cs="Arial"/>
                <w:spacing w:val="3"/>
                <w:w w:val="101"/>
              </w:rPr>
              <w:t>t</w:t>
            </w:r>
            <w:r w:rsidRPr="00A47847">
              <w:rPr>
                <w:rFonts w:ascii="Arial" w:hAnsi="Arial" w:cs="Arial"/>
                <w:spacing w:val="-4"/>
                <w:w w:val="101"/>
              </w:rPr>
              <w:t>i</w:t>
            </w:r>
            <w:r w:rsidRPr="00A47847">
              <w:rPr>
                <w:rFonts w:ascii="Arial" w:hAnsi="Arial" w:cs="Arial"/>
                <w:w w:val="101"/>
              </w:rPr>
              <w:t xml:space="preserve">cal </w:t>
            </w:r>
            <w:r w:rsidRPr="00A47847">
              <w:rPr>
                <w:rFonts w:ascii="Arial" w:hAnsi="Arial" w:cs="Arial"/>
              </w:rPr>
              <w:t>a</w:t>
            </w:r>
            <w:r w:rsidRPr="00A47847">
              <w:rPr>
                <w:rFonts w:ascii="Arial" w:hAnsi="Arial" w:cs="Arial"/>
                <w:spacing w:val="4"/>
              </w:rPr>
              <w:t>l</w:t>
            </w:r>
            <w:r w:rsidRPr="00A47847">
              <w:rPr>
                <w:rFonts w:ascii="Arial" w:hAnsi="Arial" w:cs="Arial"/>
                <w:spacing w:val="-4"/>
              </w:rPr>
              <w:t>ig</w:t>
            </w:r>
            <w:r w:rsidRPr="00A47847">
              <w:rPr>
                <w:rFonts w:ascii="Arial" w:hAnsi="Arial" w:cs="Arial"/>
                <w:spacing w:val="4"/>
              </w:rPr>
              <w:t>n</w:t>
            </w:r>
            <w:r w:rsidRPr="00A47847">
              <w:rPr>
                <w:rFonts w:ascii="Arial" w:hAnsi="Arial" w:cs="Arial"/>
              </w:rPr>
              <w:t>m</w:t>
            </w:r>
            <w:r w:rsidRPr="00A47847">
              <w:rPr>
                <w:rFonts w:ascii="Arial" w:hAnsi="Arial" w:cs="Arial"/>
                <w:spacing w:val="-7"/>
              </w:rPr>
              <w:t>e</w:t>
            </w:r>
            <w:r w:rsidRPr="00A47847">
              <w:rPr>
                <w:rFonts w:ascii="Arial" w:hAnsi="Arial" w:cs="Arial"/>
                <w:spacing w:val="4"/>
              </w:rPr>
              <w:t>n</w:t>
            </w:r>
            <w:r w:rsidRPr="00A47847">
              <w:rPr>
                <w:rFonts w:ascii="Arial" w:hAnsi="Arial" w:cs="Arial"/>
              </w:rPr>
              <w:t>t</w:t>
            </w:r>
            <w:r w:rsidRPr="00A47847">
              <w:rPr>
                <w:rFonts w:ascii="Arial" w:hAnsi="Arial" w:cs="Arial"/>
                <w:spacing w:val="6"/>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rPr>
              <w:t>m</w:t>
            </w:r>
            <w:r w:rsidRPr="00A47847">
              <w:rPr>
                <w:rFonts w:ascii="Arial" w:hAnsi="Arial" w:cs="Arial"/>
                <w:spacing w:val="-4"/>
              </w:rPr>
              <w:t>p</w:t>
            </w:r>
            <w:r w:rsidRPr="00A47847">
              <w:rPr>
                <w:rFonts w:ascii="Arial" w:hAnsi="Arial" w:cs="Arial"/>
              </w:rPr>
              <w:t>r</w:t>
            </w:r>
            <w:r w:rsidRPr="00A47847">
              <w:rPr>
                <w:rFonts w:ascii="Arial" w:hAnsi="Arial" w:cs="Arial"/>
                <w:spacing w:val="-4"/>
              </w:rPr>
              <w:t>o</w:t>
            </w:r>
            <w:r w:rsidRPr="00A47847">
              <w:rPr>
                <w:rFonts w:ascii="Arial" w:hAnsi="Arial" w:cs="Arial"/>
              </w:rPr>
              <w:t>m</w:t>
            </w:r>
            <w:r w:rsidRPr="00A47847">
              <w:rPr>
                <w:rFonts w:ascii="Arial" w:hAnsi="Arial" w:cs="Arial"/>
                <w:spacing w:val="-4"/>
              </w:rPr>
              <w:t>i</w:t>
            </w:r>
            <w:r w:rsidRPr="00A47847">
              <w:rPr>
                <w:rFonts w:ascii="Arial" w:hAnsi="Arial" w:cs="Arial"/>
                <w:spacing w:val="3"/>
              </w:rPr>
              <w:t>s</w:t>
            </w:r>
            <w:r w:rsidRPr="00A47847">
              <w:rPr>
                <w:rFonts w:ascii="Arial" w:hAnsi="Arial" w:cs="Arial"/>
                <w:spacing w:val="-7"/>
              </w:rPr>
              <w:t>e</w:t>
            </w:r>
            <w:r w:rsidRPr="00A47847">
              <w:rPr>
                <w:rFonts w:ascii="Arial" w:hAnsi="Arial" w:cs="Arial"/>
              </w:rPr>
              <w:t>s</w:t>
            </w:r>
            <w:r w:rsidRPr="00A47847">
              <w:rPr>
                <w:rFonts w:ascii="Arial" w:hAnsi="Arial" w:cs="Arial"/>
                <w:spacing w:val="17"/>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3"/>
              </w:rPr>
              <w:t xml:space="preserve"> </w:t>
            </w:r>
            <w:r w:rsidRPr="00A47847">
              <w:rPr>
                <w:rFonts w:ascii="Arial" w:hAnsi="Arial" w:cs="Arial"/>
                <w:spacing w:val="4"/>
              </w:rPr>
              <w:t>p</w:t>
            </w:r>
            <w:r w:rsidRPr="00A47847">
              <w:rPr>
                <w:rFonts w:ascii="Arial" w:hAnsi="Arial" w:cs="Arial"/>
                <w:spacing w:val="-7"/>
              </w:rPr>
              <w:t>r</w:t>
            </w:r>
            <w:r w:rsidRPr="00A47847">
              <w:rPr>
                <w:rFonts w:ascii="Arial" w:hAnsi="Arial" w:cs="Arial"/>
              </w:rPr>
              <w:t>ec</w:t>
            </w:r>
            <w:r w:rsidRPr="00A47847">
              <w:rPr>
                <w:rFonts w:ascii="Arial" w:hAnsi="Arial" w:cs="Arial"/>
                <w:spacing w:val="-4"/>
              </w:rPr>
              <w:t>is</w:t>
            </w:r>
            <w:r w:rsidRPr="00A47847">
              <w:rPr>
                <w:rFonts w:ascii="Arial" w:hAnsi="Arial" w:cs="Arial"/>
                <w:spacing w:val="3"/>
              </w:rPr>
              <w:t>i</w:t>
            </w:r>
            <w:r w:rsidRPr="00A47847">
              <w:rPr>
                <w:rFonts w:ascii="Arial" w:hAnsi="Arial" w:cs="Arial"/>
                <w:spacing w:val="-4"/>
              </w:rPr>
              <w:t>o</w:t>
            </w:r>
            <w:r w:rsidRPr="00A47847">
              <w:rPr>
                <w:rFonts w:ascii="Arial" w:hAnsi="Arial" w:cs="Arial"/>
              </w:rPr>
              <w:t>n</w:t>
            </w:r>
            <w:r w:rsidRPr="00A47847">
              <w:rPr>
                <w:rFonts w:ascii="Arial" w:hAnsi="Arial" w:cs="Arial"/>
                <w:spacing w:val="6"/>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3"/>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4"/>
              </w:rPr>
              <w:t xml:space="preserve"> </w:t>
            </w:r>
            <w:r w:rsidRPr="00A47847">
              <w:rPr>
                <w:rFonts w:ascii="Arial" w:hAnsi="Arial" w:cs="Arial"/>
                <w:spacing w:val="-7"/>
              </w:rPr>
              <w:t>C</w:t>
            </w:r>
            <w:r w:rsidRPr="00A47847">
              <w:rPr>
                <w:rFonts w:ascii="Arial" w:hAnsi="Arial" w:cs="Arial"/>
                <w:spacing w:val="-4"/>
              </w:rPr>
              <w:t>W/</w:t>
            </w:r>
            <w:r w:rsidRPr="00A47847">
              <w:rPr>
                <w:rFonts w:ascii="Arial" w:hAnsi="Arial" w:cs="Arial"/>
                <w:spacing w:val="4"/>
              </w:rPr>
              <w:t>D</w:t>
            </w:r>
            <w:r w:rsidRPr="00A47847">
              <w:rPr>
                <w:rFonts w:ascii="Arial" w:hAnsi="Arial" w:cs="Arial"/>
                <w:spacing w:val="-7"/>
              </w:rPr>
              <w:t>B</w:t>
            </w:r>
            <w:r w:rsidRPr="00A47847">
              <w:rPr>
                <w:rFonts w:ascii="Arial" w:hAnsi="Arial" w:cs="Arial"/>
              </w:rPr>
              <w:t>H</w:t>
            </w:r>
            <w:r w:rsidRPr="00A47847">
              <w:rPr>
                <w:rFonts w:ascii="Arial" w:hAnsi="Arial" w:cs="Arial"/>
                <w:spacing w:val="14"/>
              </w:rPr>
              <w:t xml:space="preserve"> </w:t>
            </w:r>
            <w:r w:rsidRPr="00A47847">
              <w:rPr>
                <w:rFonts w:ascii="Arial" w:hAnsi="Arial" w:cs="Arial"/>
                <w:w w:val="101"/>
              </w:rPr>
              <w:t>r</w:t>
            </w:r>
            <w:r w:rsidRPr="00A47847">
              <w:rPr>
                <w:rFonts w:ascii="Arial" w:hAnsi="Arial" w:cs="Arial"/>
                <w:spacing w:val="-7"/>
                <w:w w:val="101"/>
              </w:rPr>
              <w:t>a</w:t>
            </w:r>
            <w:r w:rsidRPr="00A47847">
              <w:rPr>
                <w:rFonts w:ascii="Arial" w:hAnsi="Arial" w:cs="Arial"/>
                <w:spacing w:val="3"/>
                <w:w w:val="101"/>
              </w:rPr>
              <w:t>t</w:t>
            </w:r>
            <w:r w:rsidRPr="00A47847">
              <w:rPr>
                <w:rFonts w:ascii="Arial" w:hAnsi="Arial" w:cs="Arial"/>
                <w:spacing w:val="-4"/>
                <w:w w:val="101"/>
              </w:rPr>
              <w:t>i</w:t>
            </w:r>
            <w:r w:rsidRPr="00A47847">
              <w:rPr>
                <w:rFonts w:ascii="Arial" w:hAnsi="Arial" w:cs="Arial"/>
                <w:spacing w:val="4"/>
                <w:w w:val="101"/>
              </w:rPr>
              <w:t>o</w:t>
            </w:r>
            <w:r w:rsidRPr="00A47847">
              <w:rPr>
                <w:rFonts w:ascii="Arial" w:hAnsi="Arial" w:cs="Arial"/>
                <w:w w:val="101"/>
              </w:rPr>
              <w:t>.</w:t>
            </w:r>
          </w:p>
          <w:p w14:paraId="265A25C1" w14:textId="77777777" w:rsidR="00196CC5" w:rsidRPr="00A47847" w:rsidRDefault="00EE006F">
            <w:pPr>
              <w:spacing w:line="220" w:lineRule="exact"/>
              <w:ind w:left="111"/>
              <w:rPr>
                <w:rFonts w:ascii="Arial" w:hAnsi="Arial" w:cs="Arial"/>
              </w:rPr>
            </w:pPr>
            <w:r w:rsidRPr="00A47847">
              <w:rPr>
                <w:rFonts w:ascii="Arial" w:hAnsi="Arial" w:cs="Arial"/>
                <w:spacing w:val="4"/>
              </w:rPr>
              <w:t>4</w:t>
            </w:r>
            <w:r w:rsidRPr="00A47847">
              <w:rPr>
                <w:rFonts w:ascii="Arial" w:hAnsi="Arial" w:cs="Arial"/>
              </w:rPr>
              <w:t xml:space="preserve">.   </w:t>
            </w:r>
            <w:r w:rsidRPr="00A47847">
              <w:rPr>
                <w:rFonts w:ascii="Arial" w:hAnsi="Arial" w:cs="Arial"/>
                <w:spacing w:val="6"/>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28"/>
              </w:rPr>
              <w:t xml:space="preserve"> </w:t>
            </w:r>
            <w:r w:rsidRPr="00A47847">
              <w:rPr>
                <w:rFonts w:ascii="Arial" w:hAnsi="Arial" w:cs="Arial"/>
                <w:spacing w:val="-7"/>
              </w:rPr>
              <w:t>a</w:t>
            </w:r>
            <w:r w:rsidRPr="00A47847">
              <w:rPr>
                <w:rFonts w:ascii="Arial" w:hAnsi="Arial" w:cs="Arial"/>
                <w:spacing w:val="-4"/>
              </w:rPr>
              <w:t>u</w:t>
            </w:r>
            <w:r w:rsidRPr="00A47847">
              <w:rPr>
                <w:rFonts w:ascii="Arial" w:hAnsi="Arial" w:cs="Arial"/>
                <w:spacing w:val="3"/>
              </w:rPr>
              <w:t>t</w:t>
            </w:r>
            <w:r w:rsidRPr="00A47847">
              <w:rPr>
                <w:rFonts w:ascii="Arial" w:hAnsi="Arial" w:cs="Arial"/>
                <w:spacing w:val="-4"/>
              </w:rPr>
              <w:t>h</w:t>
            </w:r>
            <w:r w:rsidRPr="00A47847">
              <w:rPr>
                <w:rFonts w:ascii="Arial" w:hAnsi="Arial" w:cs="Arial"/>
                <w:spacing w:val="4"/>
              </w:rPr>
              <w:t>o</w:t>
            </w:r>
            <w:r w:rsidRPr="00A47847">
              <w:rPr>
                <w:rFonts w:ascii="Arial" w:hAnsi="Arial" w:cs="Arial"/>
              </w:rPr>
              <w:t>r</w:t>
            </w:r>
            <w:r w:rsidRPr="00A47847">
              <w:rPr>
                <w:rFonts w:ascii="Arial" w:hAnsi="Arial" w:cs="Arial"/>
                <w:spacing w:val="22"/>
              </w:rPr>
              <w:t xml:space="preserve"> </w:t>
            </w:r>
            <w:r w:rsidRPr="00A47847">
              <w:rPr>
                <w:rFonts w:ascii="Arial" w:hAnsi="Arial" w:cs="Arial"/>
                <w:spacing w:val="-4"/>
              </w:rPr>
              <w:t>in</w:t>
            </w:r>
            <w:r w:rsidRPr="00A47847">
              <w:rPr>
                <w:rFonts w:ascii="Arial" w:hAnsi="Arial" w:cs="Arial"/>
                <w:spacing w:val="3"/>
              </w:rPr>
              <w:t>t</w:t>
            </w:r>
            <w:r w:rsidRPr="00A47847">
              <w:rPr>
                <w:rFonts w:ascii="Arial" w:hAnsi="Arial" w:cs="Arial"/>
              </w:rPr>
              <w:t>e</w:t>
            </w:r>
            <w:r w:rsidRPr="00A47847">
              <w:rPr>
                <w:rFonts w:ascii="Arial" w:hAnsi="Arial" w:cs="Arial"/>
                <w:spacing w:val="-7"/>
              </w:rPr>
              <w:t>r</w:t>
            </w:r>
            <w:r w:rsidRPr="00A47847">
              <w:rPr>
                <w:rFonts w:ascii="Arial" w:hAnsi="Arial" w:cs="Arial"/>
                <w:spacing w:val="4"/>
              </w:rPr>
              <w:t>p</w:t>
            </w:r>
            <w:r w:rsidRPr="00A47847">
              <w:rPr>
                <w:rFonts w:ascii="Arial" w:hAnsi="Arial" w:cs="Arial"/>
              </w:rPr>
              <w:t>ret</w:t>
            </w:r>
            <w:r w:rsidRPr="00A47847">
              <w:rPr>
                <w:rFonts w:ascii="Arial" w:hAnsi="Arial" w:cs="Arial"/>
                <w:spacing w:val="23"/>
              </w:rPr>
              <w:t xml:space="preserve"> </w:t>
            </w:r>
            <w:r w:rsidRPr="00A47847">
              <w:rPr>
                <w:rFonts w:ascii="Arial" w:hAnsi="Arial" w:cs="Arial"/>
                <w:spacing w:val="3"/>
              </w:rPr>
              <w:t>t</w:t>
            </w:r>
            <w:r w:rsidRPr="00A47847">
              <w:rPr>
                <w:rFonts w:ascii="Arial" w:hAnsi="Arial" w:cs="Arial"/>
                <w:spacing w:val="-4"/>
              </w:rPr>
              <w:t>h</w:t>
            </w:r>
            <w:r w:rsidRPr="00A47847">
              <w:rPr>
                <w:rFonts w:ascii="Arial" w:hAnsi="Arial" w:cs="Arial"/>
              </w:rPr>
              <w:t>e</w:t>
            </w:r>
            <w:r w:rsidRPr="00A47847">
              <w:rPr>
                <w:rFonts w:ascii="Arial" w:hAnsi="Arial" w:cs="Arial"/>
                <w:spacing w:val="27"/>
              </w:rPr>
              <w:t xml:space="preserve"> </w:t>
            </w:r>
            <w:r w:rsidRPr="00A47847">
              <w:rPr>
                <w:rFonts w:ascii="Arial" w:hAnsi="Arial" w:cs="Arial"/>
                <w:spacing w:val="-7"/>
              </w:rPr>
              <w:t>C</w:t>
            </w:r>
            <w:r w:rsidRPr="00A47847">
              <w:rPr>
                <w:rFonts w:ascii="Arial" w:hAnsi="Arial" w:cs="Arial"/>
                <w:spacing w:val="-4"/>
              </w:rPr>
              <w:t>W/</w:t>
            </w:r>
            <w:r w:rsidRPr="00A47847">
              <w:rPr>
                <w:rFonts w:ascii="Arial" w:hAnsi="Arial" w:cs="Arial"/>
                <w:spacing w:val="4"/>
              </w:rPr>
              <w:t>D</w:t>
            </w:r>
            <w:r w:rsidRPr="00A47847">
              <w:rPr>
                <w:rFonts w:ascii="Arial" w:hAnsi="Arial" w:cs="Arial"/>
                <w:spacing w:val="-7"/>
              </w:rPr>
              <w:t>B</w:t>
            </w:r>
            <w:r w:rsidRPr="00A47847">
              <w:rPr>
                <w:rFonts w:ascii="Arial" w:hAnsi="Arial" w:cs="Arial"/>
              </w:rPr>
              <w:t>H</w:t>
            </w:r>
            <w:r w:rsidRPr="00A47847">
              <w:rPr>
                <w:rFonts w:ascii="Arial" w:hAnsi="Arial" w:cs="Arial"/>
                <w:spacing w:val="36"/>
              </w:rPr>
              <w:t xml:space="preserve"> </w:t>
            </w:r>
            <w:r w:rsidRPr="00A47847">
              <w:rPr>
                <w:rFonts w:ascii="Arial" w:hAnsi="Arial" w:cs="Arial"/>
                <w:spacing w:val="-7"/>
              </w:rPr>
              <w:t>r</w:t>
            </w:r>
            <w:r w:rsidRPr="00A47847">
              <w:rPr>
                <w:rFonts w:ascii="Arial" w:hAnsi="Arial" w:cs="Arial"/>
              </w:rPr>
              <w:t>a</w:t>
            </w:r>
            <w:r w:rsidRPr="00A47847">
              <w:rPr>
                <w:rFonts w:ascii="Arial" w:hAnsi="Arial" w:cs="Arial"/>
                <w:spacing w:val="-4"/>
              </w:rPr>
              <w:t>t</w:t>
            </w:r>
            <w:r w:rsidRPr="00A47847">
              <w:rPr>
                <w:rFonts w:ascii="Arial" w:hAnsi="Arial" w:cs="Arial"/>
                <w:spacing w:val="3"/>
              </w:rPr>
              <w:t>i</w:t>
            </w:r>
            <w:r w:rsidRPr="00A47847">
              <w:rPr>
                <w:rFonts w:ascii="Arial" w:hAnsi="Arial" w:cs="Arial"/>
              </w:rPr>
              <w:t>o</w:t>
            </w:r>
            <w:r w:rsidRPr="00A47847">
              <w:rPr>
                <w:rFonts w:ascii="Arial" w:hAnsi="Arial" w:cs="Arial"/>
                <w:spacing w:val="25"/>
              </w:rPr>
              <w:t xml:space="preserve"> </w:t>
            </w:r>
            <w:r w:rsidRPr="00A47847">
              <w:rPr>
                <w:rFonts w:ascii="Arial" w:hAnsi="Arial" w:cs="Arial"/>
                <w:spacing w:val="-7"/>
              </w:rPr>
              <w:t>a</w:t>
            </w:r>
            <w:r w:rsidRPr="00A47847">
              <w:rPr>
                <w:rFonts w:ascii="Arial" w:hAnsi="Arial" w:cs="Arial"/>
              </w:rPr>
              <w:t>s</w:t>
            </w:r>
            <w:r w:rsidRPr="00A47847">
              <w:rPr>
                <w:rFonts w:ascii="Arial" w:hAnsi="Arial" w:cs="Arial"/>
                <w:spacing w:val="23"/>
              </w:rPr>
              <w:t xml:space="preserve"> </w:t>
            </w:r>
            <w:r w:rsidRPr="00A47847">
              <w:rPr>
                <w:rFonts w:ascii="Arial" w:hAnsi="Arial" w:cs="Arial"/>
              </w:rPr>
              <w:t>an</w:t>
            </w:r>
            <w:r w:rsidRPr="00A47847">
              <w:rPr>
                <w:rFonts w:ascii="Arial" w:hAnsi="Arial" w:cs="Arial"/>
                <w:spacing w:val="16"/>
              </w:rPr>
              <w:t xml:space="preserve"> </w:t>
            </w:r>
            <w:r w:rsidRPr="00A47847">
              <w:rPr>
                <w:rFonts w:ascii="Arial" w:hAnsi="Arial" w:cs="Arial"/>
                <w:spacing w:val="3"/>
              </w:rPr>
              <w:t>i</w:t>
            </w:r>
            <w:r w:rsidRPr="00A47847">
              <w:rPr>
                <w:rFonts w:ascii="Arial" w:hAnsi="Arial" w:cs="Arial"/>
                <w:spacing w:val="-4"/>
              </w:rPr>
              <w:t>nd</w:t>
            </w:r>
            <w:r w:rsidRPr="00A47847">
              <w:rPr>
                <w:rFonts w:ascii="Arial" w:hAnsi="Arial" w:cs="Arial"/>
                <w:spacing w:val="3"/>
              </w:rPr>
              <w:t>i</w:t>
            </w:r>
            <w:r w:rsidRPr="00A47847">
              <w:rPr>
                <w:rFonts w:ascii="Arial" w:hAnsi="Arial" w:cs="Arial"/>
              </w:rPr>
              <w:t>ca</w:t>
            </w:r>
            <w:r w:rsidRPr="00A47847">
              <w:rPr>
                <w:rFonts w:ascii="Arial" w:hAnsi="Arial" w:cs="Arial"/>
                <w:spacing w:val="-4"/>
              </w:rPr>
              <w:t>t</w:t>
            </w:r>
            <w:r w:rsidRPr="00A47847">
              <w:rPr>
                <w:rFonts w:ascii="Arial" w:hAnsi="Arial" w:cs="Arial"/>
                <w:spacing w:val="4"/>
              </w:rPr>
              <w:t>o</w:t>
            </w:r>
            <w:r w:rsidRPr="00A47847">
              <w:rPr>
                <w:rFonts w:ascii="Arial" w:hAnsi="Arial" w:cs="Arial"/>
              </w:rPr>
              <w:t>r</w:t>
            </w:r>
            <w:r w:rsidRPr="00A47847">
              <w:rPr>
                <w:rFonts w:ascii="Arial" w:hAnsi="Arial" w:cs="Arial"/>
                <w:spacing w:val="17"/>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19"/>
              </w:rPr>
              <w:t xml:space="preserve"> </w:t>
            </w:r>
            <w:r w:rsidRPr="00A47847">
              <w:rPr>
                <w:rFonts w:ascii="Arial" w:hAnsi="Arial" w:cs="Arial"/>
              </w:rPr>
              <w:t>“</w:t>
            </w:r>
            <w:r w:rsidRPr="00A47847">
              <w:rPr>
                <w:rFonts w:ascii="Arial" w:hAnsi="Arial" w:cs="Arial"/>
                <w:spacing w:val="-4"/>
              </w:rPr>
              <w:t>s</w:t>
            </w:r>
            <w:r w:rsidRPr="00A47847">
              <w:rPr>
                <w:rFonts w:ascii="Arial" w:hAnsi="Arial" w:cs="Arial"/>
                <w:spacing w:val="3"/>
              </w:rPr>
              <w:t>i</w:t>
            </w:r>
            <w:r w:rsidRPr="00A47847">
              <w:rPr>
                <w:rFonts w:ascii="Arial" w:hAnsi="Arial" w:cs="Arial"/>
                <w:spacing w:val="-4"/>
              </w:rPr>
              <w:t>t</w:t>
            </w:r>
            <w:r w:rsidRPr="00A47847">
              <w:rPr>
                <w:rFonts w:ascii="Arial" w:hAnsi="Arial" w:cs="Arial"/>
              </w:rPr>
              <w:t>e</w:t>
            </w:r>
            <w:r w:rsidRPr="00A47847">
              <w:rPr>
                <w:rFonts w:ascii="Arial" w:hAnsi="Arial" w:cs="Arial"/>
                <w:spacing w:val="21"/>
              </w:rPr>
              <w:t xml:space="preserve"> </w:t>
            </w:r>
            <w:r w:rsidRPr="00A47847">
              <w:rPr>
                <w:rFonts w:ascii="Arial" w:hAnsi="Arial" w:cs="Arial"/>
                <w:spacing w:val="-4"/>
              </w:rPr>
              <w:t>q</w:t>
            </w:r>
            <w:r w:rsidRPr="00A47847">
              <w:rPr>
                <w:rFonts w:ascii="Arial" w:hAnsi="Arial" w:cs="Arial"/>
                <w:spacing w:val="4"/>
              </w:rPr>
              <w:t>u</w:t>
            </w:r>
            <w:r w:rsidRPr="00A47847">
              <w:rPr>
                <w:rFonts w:ascii="Arial" w:hAnsi="Arial" w:cs="Arial"/>
              </w:rPr>
              <w:t>a</w:t>
            </w:r>
            <w:r w:rsidRPr="00A47847">
              <w:rPr>
                <w:rFonts w:ascii="Arial" w:hAnsi="Arial" w:cs="Arial"/>
                <w:spacing w:val="-4"/>
              </w:rPr>
              <w:t>l</w:t>
            </w:r>
            <w:r w:rsidRPr="00A47847">
              <w:rPr>
                <w:rFonts w:ascii="Arial" w:hAnsi="Arial" w:cs="Arial"/>
                <w:spacing w:val="3"/>
              </w:rPr>
              <w:t>i</w:t>
            </w:r>
            <w:r w:rsidRPr="00A47847">
              <w:rPr>
                <w:rFonts w:ascii="Arial" w:hAnsi="Arial" w:cs="Arial"/>
                <w:spacing w:val="-4"/>
              </w:rPr>
              <w:t>t</w:t>
            </w:r>
            <w:r w:rsidRPr="00A47847">
              <w:rPr>
                <w:rFonts w:ascii="Arial" w:hAnsi="Arial" w:cs="Arial"/>
                <w:spacing w:val="4"/>
              </w:rPr>
              <w:t>y</w:t>
            </w:r>
            <w:r w:rsidRPr="00A47847">
              <w:rPr>
                <w:rFonts w:ascii="Arial" w:hAnsi="Arial" w:cs="Arial"/>
              </w:rPr>
              <w:t>”</w:t>
            </w:r>
            <w:r w:rsidRPr="00A47847">
              <w:rPr>
                <w:rFonts w:ascii="Arial" w:hAnsi="Arial" w:cs="Arial"/>
                <w:spacing w:val="16"/>
              </w:rPr>
              <w:t xml:space="preserve"> </w:t>
            </w:r>
            <w:r w:rsidRPr="00A47847">
              <w:rPr>
                <w:rFonts w:ascii="Arial" w:hAnsi="Arial" w:cs="Arial"/>
                <w:spacing w:val="4"/>
              </w:rPr>
              <w:t>y</w:t>
            </w:r>
            <w:r w:rsidRPr="00A47847">
              <w:rPr>
                <w:rFonts w:ascii="Arial" w:hAnsi="Arial" w:cs="Arial"/>
              </w:rPr>
              <w:t>et</w:t>
            </w:r>
            <w:r w:rsidRPr="00A47847">
              <w:rPr>
                <w:rFonts w:ascii="Arial" w:hAnsi="Arial" w:cs="Arial"/>
                <w:spacing w:val="16"/>
              </w:rPr>
              <w:t xml:space="preserve"> </w:t>
            </w:r>
            <w:r w:rsidRPr="00A47847">
              <w:rPr>
                <w:rFonts w:ascii="Arial" w:hAnsi="Arial" w:cs="Arial"/>
                <w:spacing w:val="3"/>
              </w:rPr>
              <w:t>t</w:t>
            </w:r>
            <w:r w:rsidRPr="00A47847">
              <w:rPr>
                <w:rFonts w:ascii="Arial" w:hAnsi="Arial" w:cs="Arial"/>
                <w:spacing w:val="4"/>
              </w:rPr>
              <w:t>h</w:t>
            </w:r>
            <w:r w:rsidRPr="00A47847">
              <w:rPr>
                <w:rFonts w:ascii="Arial" w:hAnsi="Arial" w:cs="Arial"/>
              </w:rPr>
              <w:t>e</w:t>
            </w:r>
            <w:r w:rsidRPr="00A47847">
              <w:rPr>
                <w:rFonts w:ascii="Arial" w:hAnsi="Arial" w:cs="Arial"/>
                <w:spacing w:val="19"/>
              </w:rPr>
              <w:t xml:space="preserve"> </w:t>
            </w:r>
            <w:r w:rsidRPr="00A47847">
              <w:rPr>
                <w:rFonts w:ascii="Arial" w:hAnsi="Arial" w:cs="Arial"/>
                <w:spacing w:val="-7"/>
              </w:rPr>
              <w:t>m</w:t>
            </w:r>
            <w:r w:rsidRPr="00A47847">
              <w:rPr>
                <w:rFonts w:ascii="Arial" w:hAnsi="Arial" w:cs="Arial"/>
              </w:rPr>
              <w:t>e</w:t>
            </w:r>
            <w:r w:rsidRPr="00A47847">
              <w:rPr>
                <w:rFonts w:ascii="Arial" w:hAnsi="Arial" w:cs="Arial"/>
                <w:spacing w:val="-4"/>
              </w:rPr>
              <w:t>th</w:t>
            </w:r>
            <w:r w:rsidRPr="00A47847">
              <w:rPr>
                <w:rFonts w:ascii="Arial" w:hAnsi="Arial" w:cs="Arial"/>
                <w:spacing w:val="4"/>
              </w:rPr>
              <w:t>o</w:t>
            </w:r>
            <w:r w:rsidRPr="00A47847">
              <w:rPr>
                <w:rFonts w:ascii="Arial" w:hAnsi="Arial" w:cs="Arial"/>
                <w:spacing w:val="-4"/>
              </w:rPr>
              <w:t>d</w:t>
            </w:r>
            <w:r w:rsidRPr="00A47847">
              <w:rPr>
                <w:rFonts w:ascii="Arial" w:hAnsi="Arial" w:cs="Arial"/>
                <w:spacing w:val="4"/>
              </w:rPr>
              <w:t>o</w:t>
            </w:r>
            <w:r w:rsidRPr="00A47847">
              <w:rPr>
                <w:rFonts w:ascii="Arial" w:hAnsi="Arial" w:cs="Arial"/>
                <w:spacing w:val="-4"/>
              </w:rPr>
              <w:t>log</w:t>
            </w:r>
            <w:r w:rsidRPr="00A47847">
              <w:rPr>
                <w:rFonts w:ascii="Arial" w:hAnsi="Arial" w:cs="Arial"/>
              </w:rPr>
              <w:t>y</w:t>
            </w:r>
            <w:r w:rsidRPr="00A47847">
              <w:rPr>
                <w:rFonts w:ascii="Arial" w:hAnsi="Arial" w:cs="Arial"/>
                <w:spacing w:val="32"/>
              </w:rPr>
              <w:t xml:space="preserve"> </w:t>
            </w:r>
            <w:r w:rsidRPr="00A47847">
              <w:rPr>
                <w:rFonts w:ascii="Arial" w:hAnsi="Arial" w:cs="Arial"/>
                <w:spacing w:val="-4"/>
              </w:rPr>
              <w:t>i</w:t>
            </w:r>
            <w:r w:rsidRPr="00A47847">
              <w:rPr>
                <w:rFonts w:ascii="Arial" w:hAnsi="Arial" w:cs="Arial"/>
                <w:spacing w:val="4"/>
              </w:rPr>
              <w:t>n</w:t>
            </w:r>
            <w:r w:rsidRPr="00A47847">
              <w:rPr>
                <w:rFonts w:ascii="Arial" w:hAnsi="Arial" w:cs="Arial"/>
              </w:rPr>
              <w:t>c</w:t>
            </w:r>
            <w:r w:rsidRPr="00A47847">
              <w:rPr>
                <w:rFonts w:ascii="Arial" w:hAnsi="Arial" w:cs="Arial"/>
                <w:spacing w:val="-4"/>
              </w:rPr>
              <w:t>lu</w:t>
            </w:r>
            <w:r w:rsidRPr="00A47847">
              <w:rPr>
                <w:rFonts w:ascii="Arial" w:hAnsi="Arial" w:cs="Arial"/>
                <w:spacing w:val="4"/>
              </w:rPr>
              <w:t>d</w:t>
            </w:r>
            <w:r w:rsidRPr="00A47847">
              <w:rPr>
                <w:rFonts w:ascii="Arial" w:hAnsi="Arial" w:cs="Arial"/>
              </w:rPr>
              <w:t>es</w:t>
            </w:r>
            <w:r w:rsidRPr="00A47847">
              <w:rPr>
                <w:rFonts w:ascii="Arial" w:hAnsi="Arial" w:cs="Arial"/>
                <w:spacing w:val="21"/>
              </w:rPr>
              <w:t xml:space="preserve"> </w:t>
            </w:r>
            <w:r w:rsidRPr="00A47847">
              <w:rPr>
                <w:rFonts w:ascii="Arial" w:hAnsi="Arial" w:cs="Arial"/>
                <w:spacing w:val="4"/>
                <w:w w:val="101"/>
              </w:rPr>
              <w:t>n</w:t>
            </w:r>
            <w:r w:rsidRPr="00A47847">
              <w:rPr>
                <w:rFonts w:ascii="Arial" w:hAnsi="Arial" w:cs="Arial"/>
                <w:w w:val="101"/>
              </w:rPr>
              <w:t>o</w:t>
            </w:r>
          </w:p>
          <w:p w14:paraId="6B673274" w14:textId="77777777" w:rsidR="00196CC5" w:rsidRPr="00A47847" w:rsidRDefault="00EE006F">
            <w:pPr>
              <w:spacing w:before="2" w:line="243" w:lineRule="auto"/>
              <w:ind w:left="472" w:right="64"/>
              <w:jc w:val="both"/>
              <w:rPr>
                <w:rFonts w:ascii="Arial" w:hAnsi="Arial" w:cs="Arial"/>
              </w:rPr>
            </w:pPr>
            <w:r w:rsidRPr="00A47847">
              <w:rPr>
                <w:rFonts w:ascii="Arial" w:hAnsi="Arial" w:cs="Arial"/>
              </w:rPr>
              <w:t>em</w:t>
            </w:r>
            <w:r w:rsidRPr="00A47847">
              <w:rPr>
                <w:rFonts w:ascii="Arial" w:hAnsi="Arial" w:cs="Arial"/>
                <w:spacing w:val="-4"/>
              </w:rPr>
              <w:t>p</w:t>
            </w:r>
            <w:r w:rsidRPr="00A47847">
              <w:rPr>
                <w:rFonts w:ascii="Arial" w:hAnsi="Arial" w:cs="Arial"/>
                <w:spacing w:val="3"/>
              </w:rPr>
              <w:t>i</w:t>
            </w:r>
            <w:r w:rsidRPr="00A47847">
              <w:rPr>
                <w:rFonts w:ascii="Arial" w:hAnsi="Arial" w:cs="Arial"/>
              </w:rPr>
              <w:t>r</w:t>
            </w:r>
            <w:r w:rsidRPr="00A47847">
              <w:rPr>
                <w:rFonts w:ascii="Arial" w:hAnsi="Arial" w:cs="Arial"/>
                <w:spacing w:val="-4"/>
              </w:rPr>
              <w:t>i</w:t>
            </w:r>
            <w:r w:rsidRPr="00A47847">
              <w:rPr>
                <w:rFonts w:ascii="Arial" w:hAnsi="Arial" w:cs="Arial"/>
              </w:rPr>
              <w:t>cal</w:t>
            </w:r>
            <w:r w:rsidRPr="00A47847">
              <w:rPr>
                <w:rFonts w:ascii="Arial" w:hAnsi="Arial" w:cs="Arial"/>
                <w:spacing w:val="6"/>
              </w:rPr>
              <w:t xml:space="preserve"> </w:t>
            </w:r>
            <w:r w:rsidRPr="00A47847">
              <w:rPr>
                <w:rFonts w:ascii="Arial" w:hAnsi="Arial" w:cs="Arial"/>
                <w:spacing w:val="4"/>
              </w:rPr>
              <w:t>d</w:t>
            </w:r>
            <w:r w:rsidRPr="00A47847">
              <w:rPr>
                <w:rFonts w:ascii="Arial" w:hAnsi="Arial" w:cs="Arial"/>
              </w:rPr>
              <w:t>a</w:t>
            </w:r>
            <w:r w:rsidRPr="00A47847">
              <w:rPr>
                <w:rFonts w:ascii="Arial" w:hAnsi="Arial" w:cs="Arial"/>
                <w:spacing w:val="-4"/>
              </w:rPr>
              <w:t>t</w:t>
            </w:r>
            <w:r w:rsidRPr="00A47847">
              <w:rPr>
                <w:rFonts w:ascii="Arial" w:hAnsi="Arial" w:cs="Arial"/>
              </w:rPr>
              <w:t>a</w:t>
            </w:r>
            <w:r w:rsidRPr="00A47847">
              <w:rPr>
                <w:rFonts w:ascii="Arial" w:hAnsi="Arial" w:cs="Arial"/>
                <w:spacing w:val="5"/>
              </w:rPr>
              <w:t xml:space="preserve"> </w:t>
            </w:r>
            <w:r w:rsidRPr="00A47847">
              <w:rPr>
                <w:rFonts w:ascii="Arial" w:hAnsi="Arial" w:cs="Arial"/>
                <w:spacing w:val="4"/>
              </w:rPr>
              <w:t>o</w:t>
            </w:r>
            <w:r w:rsidRPr="00A47847">
              <w:rPr>
                <w:rFonts w:ascii="Arial" w:hAnsi="Arial" w:cs="Arial"/>
              </w:rPr>
              <w:t xml:space="preserve">n </w:t>
            </w:r>
            <w:r w:rsidRPr="00A47847">
              <w:rPr>
                <w:rFonts w:ascii="Arial" w:hAnsi="Arial" w:cs="Arial"/>
                <w:spacing w:val="3"/>
              </w:rPr>
              <w:t>s</w:t>
            </w:r>
            <w:r w:rsidRPr="00A47847">
              <w:rPr>
                <w:rFonts w:ascii="Arial" w:hAnsi="Arial" w:cs="Arial"/>
                <w:spacing w:val="-4"/>
              </w:rPr>
              <w:t>oi</w:t>
            </w:r>
            <w:r w:rsidRPr="00A47847">
              <w:rPr>
                <w:rFonts w:ascii="Arial" w:hAnsi="Arial" w:cs="Arial"/>
              </w:rPr>
              <w:t>l</w:t>
            </w:r>
            <w:r w:rsidRPr="00A47847">
              <w:rPr>
                <w:rFonts w:ascii="Arial" w:hAnsi="Arial" w:cs="Arial"/>
                <w:spacing w:val="8"/>
              </w:rPr>
              <w:t xml:space="preserve"> </w:t>
            </w:r>
            <w:r w:rsidRPr="00A47847">
              <w:rPr>
                <w:rFonts w:ascii="Arial" w:hAnsi="Arial" w:cs="Arial"/>
                <w:spacing w:val="4"/>
              </w:rPr>
              <w:t>p</w:t>
            </w:r>
            <w:r w:rsidRPr="00A47847">
              <w:rPr>
                <w:rFonts w:ascii="Arial" w:hAnsi="Arial" w:cs="Arial"/>
                <w:spacing w:val="-7"/>
              </w:rPr>
              <w:t>r</w:t>
            </w:r>
            <w:r w:rsidRPr="00A47847">
              <w:rPr>
                <w:rFonts w:ascii="Arial" w:hAnsi="Arial" w:cs="Arial"/>
                <w:spacing w:val="4"/>
              </w:rPr>
              <w:t>op</w:t>
            </w:r>
            <w:r w:rsidRPr="00A47847">
              <w:rPr>
                <w:rFonts w:ascii="Arial" w:hAnsi="Arial" w:cs="Arial"/>
                <w:spacing w:val="-7"/>
              </w:rPr>
              <w:t>e</w:t>
            </w:r>
            <w:r w:rsidRPr="00A47847">
              <w:rPr>
                <w:rFonts w:ascii="Arial" w:hAnsi="Arial" w:cs="Arial"/>
              </w:rPr>
              <w:t>r</w:t>
            </w:r>
            <w:r w:rsidRPr="00A47847">
              <w:rPr>
                <w:rFonts w:ascii="Arial" w:hAnsi="Arial" w:cs="Arial"/>
                <w:spacing w:val="-4"/>
              </w:rPr>
              <w:t>t</w:t>
            </w:r>
            <w:r w:rsidRPr="00A47847">
              <w:rPr>
                <w:rFonts w:ascii="Arial" w:hAnsi="Arial" w:cs="Arial"/>
                <w:spacing w:val="3"/>
              </w:rPr>
              <w:t>i</w:t>
            </w:r>
            <w:r w:rsidRPr="00A47847">
              <w:rPr>
                <w:rFonts w:ascii="Arial" w:hAnsi="Arial" w:cs="Arial"/>
                <w:spacing w:val="-7"/>
              </w:rPr>
              <w:t>e</w:t>
            </w:r>
            <w:r w:rsidRPr="00A47847">
              <w:rPr>
                <w:rFonts w:ascii="Arial" w:hAnsi="Arial" w:cs="Arial"/>
                <w:spacing w:val="3"/>
              </w:rPr>
              <w:t>s</w:t>
            </w:r>
            <w:r w:rsidRPr="00A47847">
              <w:rPr>
                <w:rFonts w:ascii="Arial" w:hAnsi="Arial" w:cs="Arial"/>
              </w:rPr>
              <w:t>,</w:t>
            </w:r>
            <w:r w:rsidRPr="00A47847">
              <w:rPr>
                <w:rFonts w:ascii="Arial" w:hAnsi="Arial" w:cs="Arial"/>
                <w:spacing w:val="12"/>
              </w:rPr>
              <w:t xml:space="preserve"> </w:t>
            </w:r>
            <w:r w:rsidRPr="00A47847">
              <w:rPr>
                <w:rFonts w:ascii="Arial" w:hAnsi="Arial" w:cs="Arial"/>
                <w:spacing w:val="-4"/>
              </w:rPr>
              <w:t>t</w:t>
            </w:r>
            <w:r w:rsidRPr="00A47847">
              <w:rPr>
                <w:rFonts w:ascii="Arial" w:hAnsi="Arial" w:cs="Arial"/>
                <w:spacing w:val="4"/>
              </w:rPr>
              <w:t>o</w:t>
            </w:r>
            <w:r w:rsidRPr="00A47847">
              <w:rPr>
                <w:rFonts w:ascii="Arial" w:hAnsi="Arial" w:cs="Arial"/>
                <w:spacing w:val="-4"/>
              </w:rPr>
              <w:t>po</w:t>
            </w:r>
            <w:r w:rsidRPr="00A47847">
              <w:rPr>
                <w:rFonts w:ascii="Arial" w:hAnsi="Arial" w:cs="Arial"/>
                <w:spacing w:val="4"/>
              </w:rPr>
              <w:t>g</w:t>
            </w:r>
            <w:r w:rsidRPr="00A47847">
              <w:rPr>
                <w:rFonts w:ascii="Arial" w:hAnsi="Arial" w:cs="Arial"/>
              </w:rPr>
              <w:t>r</w:t>
            </w:r>
            <w:r w:rsidRPr="00A47847">
              <w:rPr>
                <w:rFonts w:ascii="Arial" w:hAnsi="Arial" w:cs="Arial"/>
                <w:spacing w:val="-7"/>
              </w:rPr>
              <w:t>a</w:t>
            </w:r>
            <w:r w:rsidRPr="00A47847">
              <w:rPr>
                <w:rFonts w:ascii="Arial" w:hAnsi="Arial" w:cs="Arial"/>
                <w:spacing w:val="4"/>
              </w:rPr>
              <w:t>p</w:t>
            </w:r>
            <w:r w:rsidRPr="00A47847">
              <w:rPr>
                <w:rFonts w:ascii="Arial" w:hAnsi="Arial" w:cs="Arial"/>
                <w:spacing w:val="-4"/>
              </w:rPr>
              <w:t>h</w:t>
            </w:r>
            <w:r w:rsidRPr="00A47847">
              <w:rPr>
                <w:rFonts w:ascii="Arial" w:hAnsi="Arial" w:cs="Arial"/>
                <w:spacing w:val="4"/>
              </w:rPr>
              <w:t>y</w:t>
            </w:r>
            <w:r w:rsidRPr="00A47847">
              <w:rPr>
                <w:rFonts w:ascii="Arial" w:hAnsi="Arial" w:cs="Arial"/>
              </w:rPr>
              <w:t>,</w:t>
            </w:r>
            <w:r w:rsidRPr="00A47847">
              <w:rPr>
                <w:rFonts w:ascii="Arial" w:hAnsi="Arial" w:cs="Arial"/>
                <w:spacing w:val="6"/>
              </w:rPr>
              <w:t xml:space="preserve"> </w:t>
            </w:r>
            <w:r w:rsidRPr="00A47847">
              <w:rPr>
                <w:rFonts w:ascii="Arial" w:hAnsi="Arial" w:cs="Arial"/>
                <w:spacing w:val="4"/>
              </w:rPr>
              <w:t>o</w:t>
            </w:r>
            <w:r w:rsidRPr="00A47847">
              <w:rPr>
                <w:rFonts w:ascii="Arial" w:hAnsi="Arial" w:cs="Arial"/>
              </w:rPr>
              <w:t>r</w:t>
            </w:r>
            <w:r w:rsidRPr="00A47847">
              <w:rPr>
                <w:rFonts w:ascii="Arial" w:hAnsi="Arial" w:cs="Arial"/>
                <w:spacing w:val="4"/>
              </w:rPr>
              <w:t xml:space="preserve"> </w:t>
            </w:r>
            <w:r w:rsidRPr="00A47847">
              <w:rPr>
                <w:rFonts w:ascii="Arial" w:hAnsi="Arial" w:cs="Arial"/>
                <w:spacing w:val="-4"/>
              </w:rPr>
              <w:t>l</w:t>
            </w:r>
            <w:r w:rsidRPr="00A47847">
              <w:rPr>
                <w:rFonts w:ascii="Arial" w:hAnsi="Arial" w:cs="Arial"/>
                <w:spacing w:val="3"/>
              </w:rPr>
              <w:t>i</w:t>
            </w:r>
            <w:r w:rsidRPr="00A47847">
              <w:rPr>
                <w:rFonts w:ascii="Arial" w:hAnsi="Arial" w:cs="Arial"/>
                <w:spacing w:val="-4"/>
              </w:rPr>
              <w:t>gh</w:t>
            </w:r>
            <w:r w:rsidRPr="00A47847">
              <w:rPr>
                <w:rFonts w:ascii="Arial" w:hAnsi="Arial" w:cs="Arial"/>
              </w:rPr>
              <w:t>t</w:t>
            </w:r>
            <w:r w:rsidRPr="00A47847">
              <w:rPr>
                <w:rFonts w:ascii="Arial" w:hAnsi="Arial" w:cs="Arial"/>
                <w:spacing w:val="17"/>
              </w:rPr>
              <w:t xml:space="preserve"> </w:t>
            </w:r>
            <w:r w:rsidRPr="00A47847">
              <w:rPr>
                <w:rFonts w:ascii="Arial" w:hAnsi="Arial" w:cs="Arial"/>
                <w:spacing w:val="-7"/>
              </w:rPr>
              <w:t>a</w:t>
            </w:r>
            <w:r w:rsidRPr="00A47847">
              <w:rPr>
                <w:rFonts w:ascii="Arial" w:hAnsi="Arial" w:cs="Arial"/>
                <w:spacing w:val="4"/>
              </w:rPr>
              <w:t>v</w:t>
            </w:r>
            <w:r w:rsidRPr="00A47847">
              <w:rPr>
                <w:rFonts w:ascii="Arial" w:hAnsi="Arial" w:cs="Arial"/>
                <w:spacing w:val="-7"/>
              </w:rPr>
              <w:t>a</w:t>
            </w:r>
            <w:r w:rsidRPr="00A47847">
              <w:rPr>
                <w:rFonts w:ascii="Arial" w:hAnsi="Arial" w:cs="Arial"/>
                <w:spacing w:val="3"/>
              </w:rPr>
              <w:t>i</w:t>
            </w:r>
            <w:r w:rsidRPr="00A47847">
              <w:rPr>
                <w:rFonts w:ascii="Arial" w:hAnsi="Arial" w:cs="Arial"/>
                <w:spacing w:val="-4"/>
              </w:rPr>
              <w:t>l</w:t>
            </w:r>
            <w:r w:rsidRPr="00A47847">
              <w:rPr>
                <w:rFonts w:ascii="Arial" w:hAnsi="Arial" w:cs="Arial"/>
              </w:rPr>
              <w:t>a</w:t>
            </w:r>
            <w:r w:rsidRPr="00A47847">
              <w:rPr>
                <w:rFonts w:ascii="Arial" w:hAnsi="Arial" w:cs="Arial"/>
                <w:spacing w:val="-4"/>
              </w:rPr>
              <w:t>b</w:t>
            </w:r>
            <w:r w:rsidRPr="00A47847">
              <w:rPr>
                <w:rFonts w:ascii="Arial" w:hAnsi="Arial" w:cs="Arial"/>
                <w:spacing w:val="3"/>
              </w:rPr>
              <w:t>i</w:t>
            </w:r>
            <w:r w:rsidRPr="00A47847">
              <w:rPr>
                <w:rFonts w:ascii="Arial" w:hAnsi="Arial" w:cs="Arial"/>
                <w:spacing w:val="-4"/>
              </w:rPr>
              <w:t>li</w:t>
            </w:r>
            <w:r w:rsidRPr="00A47847">
              <w:rPr>
                <w:rFonts w:ascii="Arial" w:hAnsi="Arial" w:cs="Arial"/>
                <w:spacing w:val="3"/>
              </w:rPr>
              <w:t>t</w:t>
            </w:r>
            <w:r w:rsidRPr="00A47847">
              <w:rPr>
                <w:rFonts w:ascii="Arial" w:hAnsi="Arial" w:cs="Arial"/>
                <w:spacing w:val="-4"/>
              </w:rPr>
              <w:t>y</w:t>
            </w:r>
            <w:r w:rsidRPr="00A47847">
              <w:rPr>
                <w:rFonts w:ascii="Arial" w:hAnsi="Arial" w:cs="Arial"/>
              </w:rPr>
              <w:t>.</w:t>
            </w:r>
            <w:r w:rsidRPr="00A47847">
              <w:rPr>
                <w:rFonts w:ascii="Arial" w:hAnsi="Arial" w:cs="Arial"/>
                <w:spacing w:val="20"/>
              </w:rPr>
              <w:t xml:space="preserve"> </w:t>
            </w:r>
            <w:r w:rsidRPr="00A47847">
              <w:rPr>
                <w:rFonts w:ascii="Arial" w:hAnsi="Arial" w:cs="Arial"/>
                <w:spacing w:val="-7"/>
              </w:rPr>
              <w:t>I</w:t>
            </w:r>
            <w:r w:rsidRPr="00A47847">
              <w:rPr>
                <w:rFonts w:ascii="Arial" w:hAnsi="Arial" w:cs="Arial"/>
                <w:spacing w:val="4"/>
              </w:rPr>
              <w:t>n</w:t>
            </w:r>
            <w:r w:rsidRPr="00A47847">
              <w:rPr>
                <w:rFonts w:ascii="Arial" w:hAnsi="Arial" w:cs="Arial"/>
              </w:rPr>
              <w:t>fer</w:t>
            </w:r>
            <w:r w:rsidRPr="00A47847">
              <w:rPr>
                <w:rFonts w:ascii="Arial" w:hAnsi="Arial" w:cs="Arial"/>
                <w:spacing w:val="-7"/>
              </w:rPr>
              <w:t>r</w:t>
            </w:r>
            <w:r w:rsidRPr="00A47847">
              <w:rPr>
                <w:rFonts w:ascii="Arial" w:hAnsi="Arial" w:cs="Arial"/>
                <w:spacing w:val="-4"/>
              </w:rPr>
              <w:t>i</w:t>
            </w:r>
            <w:r w:rsidRPr="00A47847">
              <w:rPr>
                <w:rFonts w:ascii="Arial" w:hAnsi="Arial" w:cs="Arial"/>
                <w:spacing w:val="4"/>
              </w:rPr>
              <w:t>n</w:t>
            </w:r>
            <w:r w:rsidRPr="00A47847">
              <w:rPr>
                <w:rFonts w:ascii="Arial" w:hAnsi="Arial" w:cs="Arial"/>
              </w:rPr>
              <w:t>g</w:t>
            </w:r>
            <w:r w:rsidRPr="00A47847">
              <w:rPr>
                <w:rFonts w:ascii="Arial" w:hAnsi="Arial" w:cs="Arial"/>
                <w:spacing w:val="5"/>
              </w:rPr>
              <w:t xml:space="preserve"> </w:t>
            </w:r>
            <w:r w:rsidRPr="00A47847">
              <w:rPr>
                <w:rFonts w:ascii="Arial" w:hAnsi="Arial" w:cs="Arial"/>
                <w:spacing w:val="3"/>
              </w:rPr>
              <w:t>s</w:t>
            </w:r>
            <w:r w:rsidRPr="00A47847">
              <w:rPr>
                <w:rFonts w:ascii="Arial" w:hAnsi="Arial" w:cs="Arial"/>
                <w:spacing w:val="-4"/>
              </w:rPr>
              <w:t>i</w:t>
            </w:r>
            <w:r w:rsidRPr="00A47847">
              <w:rPr>
                <w:rFonts w:ascii="Arial" w:hAnsi="Arial" w:cs="Arial"/>
                <w:spacing w:val="3"/>
              </w:rPr>
              <w:t>t</w:t>
            </w:r>
            <w:r w:rsidRPr="00A47847">
              <w:rPr>
                <w:rFonts w:ascii="Arial" w:hAnsi="Arial" w:cs="Arial"/>
              </w:rPr>
              <w:t>e</w:t>
            </w:r>
            <w:r w:rsidRPr="00A47847">
              <w:rPr>
                <w:rFonts w:ascii="Arial" w:hAnsi="Arial" w:cs="Arial"/>
                <w:spacing w:val="5"/>
              </w:rPr>
              <w:t xml:space="preserve"> </w:t>
            </w:r>
            <w:r w:rsidRPr="00A47847">
              <w:rPr>
                <w:rFonts w:ascii="Arial" w:hAnsi="Arial" w:cs="Arial"/>
                <w:spacing w:val="-4"/>
              </w:rPr>
              <w:t>q</w:t>
            </w:r>
            <w:r w:rsidRPr="00A47847">
              <w:rPr>
                <w:rFonts w:ascii="Arial" w:hAnsi="Arial" w:cs="Arial"/>
                <w:spacing w:val="4"/>
              </w:rPr>
              <w:t>u</w:t>
            </w:r>
            <w:r w:rsidRPr="00A47847">
              <w:rPr>
                <w:rFonts w:ascii="Arial" w:hAnsi="Arial" w:cs="Arial"/>
                <w:spacing w:val="-7"/>
              </w:rPr>
              <w:t>a</w:t>
            </w:r>
            <w:r w:rsidRPr="00A47847">
              <w:rPr>
                <w:rFonts w:ascii="Arial" w:hAnsi="Arial" w:cs="Arial"/>
                <w:spacing w:val="3"/>
              </w:rPr>
              <w:t>l</w:t>
            </w:r>
            <w:r w:rsidRPr="00A47847">
              <w:rPr>
                <w:rFonts w:ascii="Arial" w:hAnsi="Arial" w:cs="Arial"/>
                <w:spacing w:val="-4"/>
              </w:rPr>
              <w:t>it</w:t>
            </w:r>
            <w:r w:rsidRPr="00A47847">
              <w:rPr>
                <w:rFonts w:ascii="Arial" w:hAnsi="Arial" w:cs="Arial"/>
              </w:rPr>
              <w:t>y</w:t>
            </w:r>
            <w:r w:rsidRPr="00A47847">
              <w:rPr>
                <w:rFonts w:ascii="Arial" w:hAnsi="Arial" w:cs="Arial"/>
                <w:spacing w:val="12"/>
              </w:rPr>
              <w:t xml:space="preserve"> </w:t>
            </w:r>
            <w:r w:rsidRPr="00A47847">
              <w:rPr>
                <w:rFonts w:ascii="Arial" w:hAnsi="Arial" w:cs="Arial"/>
                <w:spacing w:val="-4"/>
              </w:rPr>
              <w:t>s</w:t>
            </w:r>
            <w:r w:rsidRPr="00A47847">
              <w:rPr>
                <w:rFonts w:ascii="Arial" w:hAnsi="Arial" w:cs="Arial"/>
                <w:spacing w:val="4"/>
              </w:rPr>
              <w:t>o</w:t>
            </w:r>
            <w:r w:rsidRPr="00A47847">
              <w:rPr>
                <w:rFonts w:ascii="Arial" w:hAnsi="Arial" w:cs="Arial"/>
                <w:spacing w:val="-4"/>
              </w:rPr>
              <w:t>l</w:t>
            </w:r>
            <w:r w:rsidRPr="00A47847">
              <w:rPr>
                <w:rFonts w:ascii="Arial" w:hAnsi="Arial" w:cs="Arial"/>
              </w:rPr>
              <w:t>e</w:t>
            </w:r>
            <w:r w:rsidRPr="00A47847">
              <w:rPr>
                <w:rFonts w:ascii="Arial" w:hAnsi="Arial" w:cs="Arial"/>
                <w:spacing w:val="-4"/>
              </w:rPr>
              <w:t>l</w:t>
            </w:r>
            <w:r w:rsidRPr="00A47847">
              <w:rPr>
                <w:rFonts w:ascii="Arial" w:hAnsi="Arial" w:cs="Arial"/>
              </w:rPr>
              <w:t>y</w:t>
            </w:r>
            <w:r w:rsidRPr="00A47847">
              <w:rPr>
                <w:rFonts w:ascii="Arial" w:hAnsi="Arial" w:cs="Arial"/>
                <w:spacing w:val="11"/>
              </w:rPr>
              <w:t xml:space="preserve"> </w:t>
            </w:r>
            <w:r w:rsidRPr="00A47847">
              <w:rPr>
                <w:rFonts w:ascii="Arial" w:hAnsi="Arial" w:cs="Arial"/>
                <w:w w:val="101"/>
              </w:rPr>
              <w:t>fr</w:t>
            </w:r>
            <w:r w:rsidRPr="00A47847">
              <w:rPr>
                <w:rFonts w:ascii="Arial" w:hAnsi="Arial" w:cs="Arial"/>
                <w:spacing w:val="-4"/>
                <w:w w:val="101"/>
              </w:rPr>
              <w:t>o</w:t>
            </w:r>
            <w:r w:rsidRPr="00A47847">
              <w:rPr>
                <w:rFonts w:ascii="Arial" w:hAnsi="Arial" w:cs="Arial"/>
                <w:w w:val="101"/>
              </w:rPr>
              <w:t xml:space="preserve">m </w:t>
            </w:r>
            <w:proofErr w:type="spellStart"/>
            <w:r w:rsidRPr="00A47847">
              <w:rPr>
                <w:rFonts w:ascii="Arial" w:hAnsi="Arial" w:cs="Arial"/>
                <w:spacing w:val="4"/>
              </w:rPr>
              <w:t>d</w:t>
            </w:r>
            <w:r w:rsidRPr="00A47847">
              <w:rPr>
                <w:rFonts w:ascii="Arial" w:hAnsi="Arial" w:cs="Arial"/>
                <w:spacing w:val="-7"/>
              </w:rPr>
              <w:t>e</w:t>
            </w:r>
            <w:r w:rsidRPr="00A47847">
              <w:rPr>
                <w:rFonts w:ascii="Arial" w:hAnsi="Arial" w:cs="Arial"/>
                <w:spacing w:val="4"/>
              </w:rPr>
              <w:t>nd</w:t>
            </w:r>
            <w:r w:rsidRPr="00A47847">
              <w:rPr>
                <w:rFonts w:ascii="Arial" w:hAnsi="Arial" w:cs="Arial"/>
                <w:spacing w:val="-7"/>
              </w:rPr>
              <w:t>r</w:t>
            </w:r>
            <w:r w:rsidRPr="00A47847">
              <w:rPr>
                <w:rFonts w:ascii="Arial" w:hAnsi="Arial" w:cs="Arial"/>
                <w:spacing w:val="4"/>
              </w:rPr>
              <w:t>o</w:t>
            </w:r>
            <w:r w:rsidRPr="00A47847">
              <w:rPr>
                <w:rFonts w:ascii="Arial" w:hAnsi="Arial" w:cs="Arial"/>
              </w:rPr>
              <w:t>m</w:t>
            </w:r>
            <w:r w:rsidRPr="00A47847">
              <w:rPr>
                <w:rFonts w:ascii="Arial" w:hAnsi="Arial" w:cs="Arial"/>
                <w:spacing w:val="-7"/>
              </w:rPr>
              <w:t>e</w:t>
            </w:r>
            <w:r w:rsidRPr="00A47847">
              <w:rPr>
                <w:rFonts w:ascii="Arial" w:hAnsi="Arial" w:cs="Arial"/>
                <w:spacing w:val="3"/>
              </w:rPr>
              <w:t>t</w:t>
            </w:r>
            <w:r w:rsidRPr="00A47847">
              <w:rPr>
                <w:rFonts w:ascii="Arial" w:hAnsi="Arial" w:cs="Arial"/>
                <w:spacing w:val="-7"/>
              </w:rPr>
              <w:t>r</w:t>
            </w:r>
            <w:r w:rsidRPr="00A47847">
              <w:rPr>
                <w:rFonts w:ascii="Arial" w:hAnsi="Arial" w:cs="Arial"/>
                <w:spacing w:val="3"/>
              </w:rPr>
              <w:t>i</w:t>
            </w:r>
            <w:r w:rsidRPr="00A47847">
              <w:rPr>
                <w:rFonts w:ascii="Arial" w:hAnsi="Arial" w:cs="Arial"/>
              </w:rPr>
              <w:t>c</w:t>
            </w:r>
            <w:proofErr w:type="spellEnd"/>
            <w:r w:rsidRPr="00A47847">
              <w:rPr>
                <w:rFonts w:ascii="Arial" w:hAnsi="Arial" w:cs="Arial"/>
                <w:spacing w:val="-1"/>
              </w:rPr>
              <w:t xml:space="preserve"> </w:t>
            </w:r>
            <w:r w:rsidRPr="00A47847">
              <w:rPr>
                <w:rFonts w:ascii="Arial" w:hAnsi="Arial" w:cs="Arial"/>
                <w:spacing w:val="3"/>
              </w:rPr>
              <w:t>s</w:t>
            </w:r>
            <w:r w:rsidRPr="00A47847">
              <w:rPr>
                <w:rFonts w:ascii="Arial" w:hAnsi="Arial" w:cs="Arial"/>
              </w:rPr>
              <w:t>c</w:t>
            </w:r>
            <w:r w:rsidRPr="00A47847">
              <w:rPr>
                <w:rFonts w:ascii="Arial" w:hAnsi="Arial" w:cs="Arial"/>
                <w:spacing w:val="-7"/>
              </w:rPr>
              <w:t>a</w:t>
            </w:r>
            <w:r w:rsidRPr="00A47847">
              <w:rPr>
                <w:rFonts w:ascii="Arial" w:hAnsi="Arial" w:cs="Arial"/>
                <w:spacing w:val="3"/>
              </w:rPr>
              <w:t>l</w:t>
            </w:r>
            <w:r w:rsidRPr="00A47847">
              <w:rPr>
                <w:rFonts w:ascii="Arial" w:hAnsi="Arial" w:cs="Arial"/>
                <w:spacing w:val="-4"/>
              </w:rPr>
              <w:t>in</w:t>
            </w:r>
            <w:r w:rsidRPr="00A47847">
              <w:rPr>
                <w:rFonts w:ascii="Arial" w:hAnsi="Arial" w:cs="Arial"/>
                <w:spacing w:val="4"/>
              </w:rPr>
              <w:t>g</w:t>
            </w:r>
            <w:r w:rsidRPr="00A47847">
              <w:rPr>
                <w:rFonts w:ascii="Arial" w:hAnsi="Arial" w:cs="Arial"/>
              </w:rPr>
              <w:t>,</w:t>
            </w:r>
            <w:r w:rsidRPr="00A47847">
              <w:rPr>
                <w:rFonts w:ascii="Arial" w:hAnsi="Arial" w:cs="Arial"/>
                <w:spacing w:val="-5"/>
              </w:rPr>
              <w:t xml:space="preserve"> </w:t>
            </w:r>
            <w:r w:rsidRPr="00A47847">
              <w:rPr>
                <w:rFonts w:ascii="Arial" w:hAnsi="Arial" w:cs="Arial"/>
                <w:spacing w:val="4"/>
              </w:rPr>
              <w:t>w</w:t>
            </w:r>
            <w:r w:rsidRPr="00A47847">
              <w:rPr>
                <w:rFonts w:ascii="Arial" w:hAnsi="Arial" w:cs="Arial"/>
                <w:spacing w:val="-4"/>
              </w:rPr>
              <w:t>it</w:t>
            </w:r>
            <w:r w:rsidRPr="00A47847">
              <w:rPr>
                <w:rFonts w:ascii="Arial" w:hAnsi="Arial" w:cs="Arial"/>
                <w:spacing w:val="4"/>
              </w:rPr>
              <w:t>h</w:t>
            </w:r>
            <w:r w:rsidRPr="00A47847">
              <w:rPr>
                <w:rFonts w:ascii="Arial" w:hAnsi="Arial" w:cs="Arial"/>
                <w:spacing w:val="-4"/>
              </w:rPr>
              <w:t>ou</w:t>
            </w:r>
            <w:r w:rsidRPr="00A47847">
              <w:rPr>
                <w:rFonts w:ascii="Arial" w:hAnsi="Arial" w:cs="Arial"/>
              </w:rPr>
              <w:t>t</w:t>
            </w:r>
            <w:r w:rsidRPr="00A47847">
              <w:rPr>
                <w:rFonts w:ascii="Arial" w:hAnsi="Arial" w:cs="Arial"/>
                <w:spacing w:val="4"/>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rPr>
              <w:t>rr</w:t>
            </w:r>
            <w:r w:rsidRPr="00A47847">
              <w:rPr>
                <w:rFonts w:ascii="Arial" w:hAnsi="Arial" w:cs="Arial"/>
                <w:spacing w:val="-7"/>
              </w:rPr>
              <w:t>e</w:t>
            </w:r>
            <w:r w:rsidRPr="00A47847">
              <w:rPr>
                <w:rFonts w:ascii="Arial" w:hAnsi="Arial" w:cs="Arial"/>
                <w:spacing w:val="3"/>
              </w:rPr>
              <w:t>l</w:t>
            </w:r>
            <w:r w:rsidRPr="00A47847">
              <w:rPr>
                <w:rFonts w:ascii="Arial" w:hAnsi="Arial" w:cs="Arial"/>
              </w:rPr>
              <w:t>a</w:t>
            </w:r>
            <w:r w:rsidRPr="00A47847">
              <w:rPr>
                <w:rFonts w:ascii="Arial" w:hAnsi="Arial" w:cs="Arial"/>
                <w:spacing w:val="-4"/>
              </w:rPr>
              <w:t>ti</w:t>
            </w:r>
            <w:r w:rsidRPr="00A47847">
              <w:rPr>
                <w:rFonts w:ascii="Arial" w:hAnsi="Arial" w:cs="Arial"/>
                <w:spacing w:val="4"/>
              </w:rPr>
              <w:t>n</w:t>
            </w:r>
            <w:r w:rsidRPr="00A47847">
              <w:rPr>
                <w:rFonts w:ascii="Arial" w:hAnsi="Arial" w:cs="Arial"/>
              </w:rPr>
              <w:t xml:space="preserve">g </w:t>
            </w:r>
            <w:r w:rsidRPr="00A47847">
              <w:rPr>
                <w:rFonts w:ascii="Arial" w:hAnsi="Arial" w:cs="Arial"/>
                <w:spacing w:val="-4"/>
              </w:rPr>
              <w:t>i</w:t>
            </w:r>
            <w:r w:rsidRPr="00A47847">
              <w:rPr>
                <w:rFonts w:ascii="Arial" w:hAnsi="Arial" w:cs="Arial"/>
              </w:rPr>
              <w:t>t</w:t>
            </w:r>
            <w:r w:rsidRPr="00A47847">
              <w:rPr>
                <w:rFonts w:ascii="Arial" w:hAnsi="Arial" w:cs="Arial"/>
                <w:spacing w:val="-8"/>
              </w:rPr>
              <w:t xml:space="preserve"> </w:t>
            </w:r>
            <w:r w:rsidRPr="00A47847">
              <w:rPr>
                <w:rFonts w:ascii="Arial" w:hAnsi="Arial" w:cs="Arial"/>
                <w:spacing w:val="3"/>
              </w:rPr>
              <w:t>t</w:t>
            </w:r>
            <w:r w:rsidRPr="00A47847">
              <w:rPr>
                <w:rFonts w:ascii="Arial" w:hAnsi="Arial" w:cs="Arial"/>
              </w:rPr>
              <w:t>o</w:t>
            </w:r>
            <w:r w:rsidRPr="00A47847">
              <w:rPr>
                <w:rFonts w:ascii="Arial" w:hAnsi="Arial" w:cs="Arial"/>
                <w:spacing w:val="-7"/>
              </w:rPr>
              <w:t xml:space="preserve"> </w:t>
            </w:r>
            <w:r w:rsidRPr="00A47847">
              <w:rPr>
                <w:rFonts w:ascii="Arial" w:hAnsi="Arial" w:cs="Arial"/>
                <w:spacing w:val="-4"/>
              </w:rPr>
              <w:t>b</w:t>
            </w:r>
            <w:r w:rsidRPr="00A47847">
              <w:rPr>
                <w:rFonts w:ascii="Arial" w:hAnsi="Arial" w:cs="Arial"/>
                <w:spacing w:val="3"/>
              </w:rPr>
              <w:t>i</w:t>
            </w:r>
            <w:r w:rsidRPr="00A47847">
              <w:rPr>
                <w:rFonts w:ascii="Arial" w:hAnsi="Arial" w:cs="Arial"/>
                <w:spacing w:val="-4"/>
              </w:rPr>
              <w:t>op</w:t>
            </w:r>
            <w:r w:rsidRPr="00A47847">
              <w:rPr>
                <w:rFonts w:ascii="Arial" w:hAnsi="Arial" w:cs="Arial"/>
                <w:spacing w:val="4"/>
              </w:rPr>
              <w:t>h</w:t>
            </w:r>
            <w:r w:rsidRPr="00A47847">
              <w:rPr>
                <w:rFonts w:ascii="Arial" w:hAnsi="Arial" w:cs="Arial"/>
                <w:spacing w:val="-4"/>
              </w:rPr>
              <w:t>ys</w:t>
            </w:r>
            <w:r w:rsidRPr="00A47847">
              <w:rPr>
                <w:rFonts w:ascii="Arial" w:hAnsi="Arial" w:cs="Arial"/>
                <w:spacing w:val="3"/>
              </w:rPr>
              <w:t>i</w:t>
            </w:r>
            <w:r w:rsidRPr="00A47847">
              <w:rPr>
                <w:rFonts w:ascii="Arial" w:hAnsi="Arial" w:cs="Arial"/>
              </w:rPr>
              <w:t>c</w:t>
            </w:r>
            <w:r w:rsidRPr="00A47847">
              <w:rPr>
                <w:rFonts w:ascii="Arial" w:hAnsi="Arial" w:cs="Arial"/>
                <w:spacing w:val="-7"/>
              </w:rPr>
              <w:t>a</w:t>
            </w:r>
            <w:r w:rsidRPr="00A47847">
              <w:rPr>
                <w:rFonts w:ascii="Arial" w:hAnsi="Arial" w:cs="Arial"/>
              </w:rPr>
              <w:t>l</w:t>
            </w:r>
            <w:r w:rsidRPr="00A47847">
              <w:rPr>
                <w:rFonts w:ascii="Arial" w:hAnsi="Arial" w:cs="Arial"/>
                <w:spacing w:val="7"/>
              </w:rPr>
              <w:t xml:space="preserve"> </w:t>
            </w:r>
            <w:r w:rsidRPr="00A47847">
              <w:rPr>
                <w:rFonts w:ascii="Arial" w:hAnsi="Arial" w:cs="Arial"/>
                <w:spacing w:val="-4"/>
              </w:rPr>
              <w:t>si</w:t>
            </w:r>
            <w:r w:rsidRPr="00A47847">
              <w:rPr>
                <w:rFonts w:ascii="Arial" w:hAnsi="Arial" w:cs="Arial"/>
                <w:spacing w:val="3"/>
              </w:rPr>
              <w:t>t</w:t>
            </w:r>
            <w:r w:rsidRPr="00A47847">
              <w:rPr>
                <w:rFonts w:ascii="Arial" w:hAnsi="Arial" w:cs="Arial"/>
              </w:rPr>
              <w:t>e</w:t>
            </w:r>
            <w:r w:rsidRPr="00A47847">
              <w:rPr>
                <w:rFonts w:ascii="Arial" w:hAnsi="Arial" w:cs="Arial"/>
                <w:spacing w:val="-2"/>
              </w:rPr>
              <w:t xml:space="preserve"> </w:t>
            </w:r>
            <w:r w:rsidRPr="00A47847">
              <w:rPr>
                <w:rFonts w:ascii="Arial" w:hAnsi="Arial" w:cs="Arial"/>
              </w:rPr>
              <w:t>f</w:t>
            </w:r>
            <w:r w:rsidRPr="00A47847">
              <w:rPr>
                <w:rFonts w:ascii="Arial" w:hAnsi="Arial" w:cs="Arial"/>
                <w:spacing w:val="8"/>
              </w:rPr>
              <w:t>a</w:t>
            </w:r>
            <w:r w:rsidRPr="00A47847">
              <w:rPr>
                <w:rFonts w:ascii="Arial" w:hAnsi="Arial" w:cs="Arial"/>
                <w:spacing w:val="-7"/>
              </w:rPr>
              <w:t>c</w:t>
            </w:r>
            <w:r w:rsidRPr="00A47847">
              <w:rPr>
                <w:rFonts w:ascii="Arial" w:hAnsi="Arial" w:cs="Arial"/>
                <w:spacing w:val="-4"/>
              </w:rPr>
              <w:t>t</w:t>
            </w:r>
            <w:r w:rsidRPr="00A47847">
              <w:rPr>
                <w:rFonts w:ascii="Arial" w:hAnsi="Arial" w:cs="Arial"/>
                <w:spacing w:val="4"/>
              </w:rPr>
              <w:t>o</w:t>
            </w:r>
            <w:r w:rsidRPr="00A47847">
              <w:rPr>
                <w:rFonts w:ascii="Arial" w:hAnsi="Arial" w:cs="Arial"/>
              </w:rPr>
              <w:t>r</w:t>
            </w:r>
            <w:r w:rsidRPr="00A47847">
              <w:rPr>
                <w:rFonts w:ascii="Arial" w:hAnsi="Arial" w:cs="Arial"/>
                <w:spacing w:val="-4"/>
              </w:rPr>
              <w:t>s</w:t>
            </w:r>
            <w:r w:rsidRPr="00A47847">
              <w:rPr>
                <w:rFonts w:ascii="Arial" w:hAnsi="Arial" w:cs="Arial"/>
              </w:rPr>
              <w:t>,</w:t>
            </w:r>
            <w:r w:rsidRPr="00A47847">
              <w:rPr>
                <w:rFonts w:ascii="Arial" w:hAnsi="Arial" w:cs="Arial"/>
                <w:spacing w:val="3"/>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4"/>
              </w:rPr>
              <w:t>ns</w:t>
            </w:r>
            <w:r w:rsidRPr="00A47847">
              <w:rPr>
                <w:rFonts w:ascii="Arial" w:hAnsi="Arial" w:cs="Arial"/>
                <w:spacing w:val="3"/>
              </w:rPr>
              <w:t>t</w:t>
            </w:r>
            <w:r w:rsidRPr="00A47847">
              <w:rPr>
                <w:rFonts w:ascii="Arial" w:hAnsi="Arial" w:cs="Arial"/>
                <w:spacing w:val="-4"/>
              </w:rPr>
              <w:t>i</w:t>
            </w:r>
            <w:r w:rsidRPr="00A47847">
              <w:rPr>
                <w:rFonts w:ascii="Arial" w:hAnsi="Arial" w:cs="Arial"/>
                <w:spacing w:val="3"/>
              </w:rPr>
              <w:t>t</w:t>
            </w:r>
            <w:r w:rsidRPr="00A47847">
              <w:rPr>
                <w:rFonts w:ascii="Arial" w:hAnsi="Arial" w:cs="Arial"/>
                <w:spacing w:val="-4"/>
              </w:rPr>
              <w:t>u</w:t>
            </w:r>
            <w:r w:rsidRPr="00A47847">
              <w:rPr>
                <w:rFonts w:ascii="Arial" w:hAnsi="Arial" w:cs="Arial"/>
                <w:spacing w:val="3"/>
              </w:rPr>
              <w:t>t</w:t>
            </w:r>
            <w:r w:rsidRPr="00A47847">
              <w:rPr>
                <w:rFonts w:ascii="Arial" w:hAnsi="Arial" w:cs="Arial"/>
                <w:spacing w:val="-7"/>
              </w:rPr>
              <w:t>e</w:t>
            </w:r>
            <w:r w:rsidRPr="00A47847">
              <w:rPr>
                <w:rFonts w:ascii="Arial" w:hAnsi="Arial" w:cs="Arial"/>
              </w:rPr>
              <w:t>s</w:t>
            </w:r>
            <w:r w:rsidRPr="00A47847">
              <w:rPr>
                <w:rFonts w:ascii="Arial" w:hAnsi="Arial" w:cs="Arial"/>
                <w:spacing w:val="7"/>
              </w:rPr>
              <w:t xml:space="preserve"> </w:t>
            </w:r>
            <w:r w:rsidRPr="00A47847">
              <w:rPr>
                <w:rFonts w:ascii="Arial" w:hAnsi="Arial" w:cs="Arial"/>
              </w:rPr>
              <w:t>a</w:t>
            </w:r>
            <w:r w:rsidRPr="00A47847">
              <w:rPr>
                <w:rFonts w:ascii="Arial" w:hAnsi="Arial" w:cs="Arial"/>
                <w:spacing w:val="-11"/>
              </w:rPr>
              <w:t xml:space="preserve"> </w:t>
            </w:r>
            <w:r w:rsidRPr="00A47847">
              <w:rPr>
                <w:rFonts w:ascii="Arial" w:hAnsi="Arial" w:cs="Arial"/>
                <w:spacing w:val="-4"/>
              </w:rPr>
              <w:t>s</w:t>
            </w:r>
            <w:r w:rsidRPr="00A47847">
              <w:rPr>
                <w:rFonts w:ascii="Arial" w:hAnsi="Arial" w:cs="Arial"/>
                <w:spacing w:val="3"/>
              </w:rPr>
              <w:t>i</w:t>
            </w:r>
            <w:r w:rsidRPr="00A47847">
              <w:rPr>
                <w:rFonts w:ascii="Arial" w:hAnsi="Arial" w:cs="Arial"/>
                <w:spacing w:val="-4"/>
              </w:rPr>
              <w:t>gn</w:t>
            </w:r>
            <w:r w:rsidRPr="00A47847">
              <w:rPr>
                <w:rFonts w:ascii="Arial" w:hAnsi="Arial" w:cs="Arial"/>
                <w:spacing w:val="3"/>
              </w:rPr>
              <w:t>i</w:t>
            </w:r>
            <w:r w:rsidRPr="00A47847">
              <w:rPr>
                <w:rFonts w:ascii="Arial" w:hAnsi="Arial" w:cs="Arial"/>
              </w:rPr>
              <w:t>f</w:t>
            </w:r>
            <w:r w:rsidRPr="00A47847">
              <w:rPr>
                <w:rFonts w:ascii="Arial" w:hAnsi="Arial" w:cs="Arial"/>
                <w:spacing w:val="4"/>
              </w:rPr>
              <w:t>i</w:t>
            </w:r>
            <w:r w:rsidRPr="00A47847">
              <w:rPr>
                <w:rFonts w:ascii="Arial" w:hAnsi="Arial" w:cs="Arial"/>
                <w:spacing w:val="-7"/>
              </w:rPr>
              <w:t>c</w:t>
            </w:r>
            <w:r w:rsidRPr="00A47847">
              <w:rPr>
                <w:rFonts w:ascii="Arial" w:hAnsi="Arial" w:cs="Arial"/>
              </w:rPr>
              <w:t>a</w:t>
            </w:r>
            <w:r w:rsidRPr="00A47847">
              <w:rPr>
                <w:rFonts w:ascii="Arial" w:hAnsi="Arial" w:cs="Arial"/>
                <w:spacing w:val="-4"/>
              </w:rPr>
              <w:t>n</w:t>
            </w:r>
            <w:r w:rsidRPr="00A47847">
              <w:rPr>
                <w:rFonts w:ascii="Arial" w:hAnsi="Arial" w:cs="Arial"/>
              </w:rPr>
              <w:t>t</w:t>
            </w:r>
            <w:r w:rsidRPr="00A47847">
              <w:rPr>
                <w:rFonts w:ascii="Arial" w:hAnsi="Arial" w:cs="Arial"/>
                <w:spacing w:val="6"/>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a</w:t>
            </w:r>
            <w:r w:rsidRPr="00A47847">
              <w:rPr>
                <w:rFonts w:ascii="Arial" w:hAnsi="Arial" w:cs="Arial"/>
                <w:spacing w:val="-4"/>
              </w:rPr>
              <w:t>ly</w:t>
            </w:r>
            <w:r w:rsidRPr="00A47847">
              <w:rPr>
                <w:rFonts w:ascii="Arial" w:hAnsi="Arial" w:cs="Arial"/>
                <w:spacing w:val="3"/>
              </w:rPr>
              <w:t>ti</w:t>
            </w:r>
            <w:r w:rsidRPr="00A47847">
              <w:rPr>
                <w:rFonts w:ascii="Arial" w:hAnsi="Arial" w:cs="Arial"/>
                <w:spacing w:val="-7"/>
              </w:rPr>
              <w:t>c</w:t>
            </w:r>
            <w:r w:rsidRPr="00A47847">
              <w:rPr>
                <w:rFonts w:ascii="Arial" w:hAnsi="Arial" w:cs="Arial"/>
              </w:rPr>
              <w:t>al</w:t>
            </w:r>
            <w:r w:rsidRPr="00A47847">
              <w:rPr>
                <w:rFonts w:ascii="Arial" w:hAnsi="Arial" w:cs="Arial"/>
                <w:spacing w:val="-1"/>
              </w:rPr>
              <w:t xml:space="preserve"> </w:t>
            </w:r>
            <w:r w:rsidRPr="00A47847">
              <w:rPr>
                <w:rFonts w:ascii="Arial" w:hAnsi="Arial" w:cs="Arial"/>
                <w:spacing w:val="3"/>
                <w:w w:val="101"/>
              </w:rPr>
              <w:t>l</w:t>
            </w:r>
            <w:r w:rsidRPr="00A47847">
              <w:rPr>
                <w:rFonts w:ascii="Arial" w:hAnsi="Arial" w:cs="Arial"/>
                <w:w w:val="101"/>
              </w:rPr>
              <w:t>e</w:t>
            </w:r>
            <w:r w:rsidRPr="00A47847">
              <w:rPr>
                <w:rFonts w:ascii="Arial" w:hAnsi="Arial" w:cs="Arial"/>
                <w:spacing w:val="-7"/>
                <w:w w:val="101"/>
              </w:rPr>
              <w:t>a</w:t>
            </w:r>
            <w:r w:rsidRPr="00A47847">
              <w:rPr>
                <w:rFonts w:ascii="Arial" w:hAnsi="Arial" w:cs="Arial"/>
                <w:w w:val="101"/>
              </w:rPr>
              <w:t>p</w:t>
            </w:r>
          </w:p>
          <w:p w14:paraId="71078812" w14:textId="77777777" w:rsidR="00196CC5" w:rsidRPr="00A47847" w:rsidRDefault="00EE006F">
            <w:pPr>
              <w:spacing w:line="220" w:lineRule="exact"/>
              <w:ind w:left="111"/>
              <w:rPr>
                <w:rFonts w:ascii="Arial" w:hAnsi="Arial" w:cs="Arial"/>
              </w:rPr>
            </w:pPr>
            <w:r w:rsidRPr="00A47847">
              <w:rPr>
                <w:rFonts w:ascii="Arial" w:hAnsi="Arial" w:cs="Arial"/>
                <w:spacing w:val="4"/>
              </w:rPr>
              <w:t>5</w:t>
            </w:r>
            <w:r w:rsidRPr="00A47847">
              <w:rPr>
                <w:rFonts w:ascii="Arial" w:hAnsi="Arial" w:cs="Arial"/>
              </w:rPr>
              <w:t xml:space="preserve">.   </w:t>
            </w:r>
            <w:r w:rsidRPr="00A47847">
              <w:rPr>
                <w:rFonts w:ascii="Arial" w:hAnsi="Arial" w:cs="Arial"/>
                <w:spacing w:val="6"/>
              </w:rPr>
              <w:t xml:space="preserve"> </w:t>
            </w:r>
            <w:proofErr w:type="gramStart"/>
            <w:r w:rsidRPr="00A47847">
              <w:rPr>
                <w:rFonts w:ascii="Arial" w:hAnsi="Arial" w:cs="Arial"/>
                <w:spacing w:val="4"/>
              </w:rPr>
              <w:t>T</w:t>
            </w:r>
            <w:r w:rsidRPr="00A47847">
              <w:rPr>
                <w:rFonts w:ascii="Arial" w:hAnsi="Arial" w:cs="Arial"/>
                <w:spacing w:val="-4"/>
              </w:rPr>
              <w:t>h</w:t>
            </w:r>
            <w:r w:rsidRPr="00A47847">
              <w:rPr>
                <w:rFonts w:ascii="Arial" w:hAnsi="Arial" w:cs="Arial"/>
              </w:rPr>
              <w:t xml:space="preserve">e  </w:t>
            </w:r>
            <w:r w:rsidRPr="00A47847">
              <w:rPr>
                <w:rFonts w:ascii="Arial" w:hAnsi="Arial" w:cs="Arial"/>
                <w:spacing w:val="3"/>
              </w:rPr>
              <w:t>s</w:t>
            </w:r>
            <w:r w:rsidRPr="00A47847">
              <w:rPr>
                <w:rFonts w:ascii="Arial" w:hAnsi="Arial" w:cs="Arial"/>
                <w:spacing w:val="-7"/>
              </w:rPr>
              <w:t>e</w:t>
            </w:r>
            <w:r w:rsidRPr="00A47847">
              <w:rPr>
                <w:rFonts w:ascii="Arial" w:hAnsi="Arial" w:cs="Arial"/>
                <w:spacing w:val="3"/>
              </w:rPr>
              <w:t>l</w:t>
            </w:r>
            <w:r w:rsidRPr="00A47847">
              <w:rPr>
                <w:rFonts w:ascii="Arial" w:hAnsi="Arial" w:cs="Arial"/>
              </w:rPr>
              <w:t>e</w:t>
            </w:r>
            <w:r w:rsidRPr="00A47847">
              <w:rPr>
                <w:rFonts w:ascii="Arial" w:hAnsi="Arial" w:cs="Arial"/>
                <w:spacing w:val="-7"/>
              </w:rPr>
              <w:t>c</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o</w:t>
            </w:r>
            <w:r w:rsidRPr="00A47847">
              <w:rPr>
                <w:rFonts w:ascii="Arial" w:hAnsi="Arial" w:cs="Arial"/>
              </w:rPr>
              <w:t>n</w:t>
            </w:r>
            <w:proofErr w:type="gramEnd"/>
            <w:r w:rsidRPr="00A47847">
              <w:rPr>
                <w:rFonts w:ascii="Arial" w:hAnsi="Arial" w:cs="Arial"/>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49"/>
              </w:rPr>
              <w:t xml:space="preserve"> </w:t>
            </w:r>
            <w:r w:rsidRPr="00A47847">
              <w:rPr>
                <w:rFonts w:ascii="Arial" w:hAnsi="Arial" w:cs="Arial"/>
              </w:rPr>
              <w:t>"</w:t>
            </w:r>
            <w:proofErr w:type="gramStart"/>
            <w:r w:rsidRPr="00A47847">
              <w:rPr>
                <w:rFonts w:ascii="Arial" w:hAnsi="Arial" w:cs="Arial"/>
              </w:rPr>
              <w:t>r</w:t>
            </w:r>
            <w:r w:rsidRPr="00A47847">
              <w:rPr>
                <w:rFonts w:ascii="Arial" w:hAnsi="Arial" w:cs="Arial"/>
                <w:spacing w:val="-8"/>
              </w:rPr>
              <w:t>e</w:t>
            </w:r>
            <w:r w:rsidRPr="00A47847">
              <w:rPr>
                <w:rFonts w:ascii="Arial" w:hAnsi="Arial" w:cs="Arial"/>
                <w:spacing w:val="4"/>
              </w:rPr>
              <w:t>p</w:t>
            </w:r>
            <w:r w:rsidRPr="00A47847">
              <w:rPr>
                <w:rFonts w:ascii="Arial" w:hAnsi="Arial" w:cs="Arial"/>
              </w:rPr>
              <w:t>r</w:t>
            </w:r>
            <w:r w:rsidRPr="00A47847">
              <w:rPr>
                <w:rFonts w:ascii="Arial" w:hAnsi="Arial" w:cs="Arial"/>
                <w:spacing w:val="-7"/>
              </w:rPr>
              <w:t>e</w:t>
            </w:r>
            <w:r w:rsidRPr="00A47847">
              <w:rPr>
                <w:rFonts w:ascii="Arial" w:hAnsi="Arial" w:cs="Arial"/>
                <w:spacing w:val="3"/>
              </w:rPr>
              <w:t>s</w:t>
            </w:r>
            <w:r w:rsidRPr="00A47847">
              <w:rPr>
                <w:rFonts w:ascii="Arial" w:hAnsi="Arial" w:cs="Arial"/>
                <w:spacing w:val="-7"/>
              </w:rPr>
              <w:t>e</w:t>
            </w:r>
            <w:r w:rsidRPr="00A47847">
              <w:rPr>
                <w:rFonts w:ascii="Arial" w:hAnsi="Arial" w:cs="Arial"/>
                <w:spacing w:val="4"/>
              </w:rPr>
              <w:t>n</w:t>
            </w:r>
            <w:r w:rsidRPr="00A47847">
              <w:rPr>
                <w:rFonts w:ascii="Arial" w:hAnsi="Arial" w:cs="Arial"/>
                <w:spacing w:val="-4"/>
              </w:rPr>
              <w:t>t</w:t>
            </w:r>
            <w:r w:rsidRPr="00A47847">
              <w:rPr>
                <w:rFonts w:ascii="Arial" w:hAnsi="Arial" w:cs="Arial"/>
              </w:rPr>
              <w:t>a</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v</w:t>
            </w:r>
            <w:r w:rsidRPr="00A47847">
              <w:rPr>
                <w:rFonts w:ascii="Arial" w:hAnsi="Arial" w:cs="Arial"/>
              </w:rPr>
              <w:t xml:space="preserve">e </w:t>
            </w:r>
            <w:r w:rsidRPr="00A47847">
              <w:rPr>
                <w:rFonts w:ascii="Arial" w:hAnsi="Arial" w:cs="Arial"/>
                <w:spacing w:val="9"/>
              </w:rPr>
              <w:t xml:space="preserve"> </w:t>
            </w:r>
            <w:r w:rsidRPr="00A47847">
              <w:rPr>
                <w:rFonts w:ascii="Arial" w:hAnsi="Arial" w:cs="Arial"/>
                <w:spacing w:val="-7"/>
              </w:rPr>
              <w:t>m</w:t>
            </w:r>
            <w:r w:rsidRPr="00A47847">
              <w:rPr>
                <w:rFonts w:ascii="Arial" w:hAnsi="Arial" w:cs="Arial"/>
                <w:spacing w:val="3"/>
              </w:rPr>
              <w:t>i</w:t>
            </w:r>
            <w:r w:rsidRPr="00A47847">
              <w:rPr>
                <w:rFonts w:ascii="Arial" w:hAnsi="Arial" w:cs="Arial"/>
              </w:rPr>
              <w:t>c</w:t>
            </w:r>
            <w:r w:rsidRPr="00A47847">
              <w:rPr>
                <w:rFonts w:ascii="Arial" w:hAnsi="Arial" w:cs="Arial"/>
                <w:spacing w:val="-7"/>
              </w:rPr>
              <w:t>r</w:t>
            </w:r>
            <w:r w:rsidRPr="00A47847">
              <w:rPr>
                <w:rFonts w:ascii="Arial" w:hAnsi="Arial" w:cs="Arial"/>
                <w:spacing w:val="4"/>
              </w:rPr>
              <w:t>o</w:t>
            </w:r>
            <w:r w:rsidRPr="00A47847">
              <w:rPr>
                <w:rFonts w:ascii="Arial" w:hAnsi="Arial" w:cs="Arial"/>
                <w:spacing w:val="-4"/>
              </w:rPr>
              <w:t>s</w:t>
            </w:r>
            <w:r w:rsidRPr="00A47847">
              <w:rPr>
                <w:rFonts w:ascii="Arial" w:hAnsi="Arial" w:cs="Arial"/>
                <w:spacing w:val="3"/>
              </w:rPr>
              <w:t>i</w:t>
            </w:r>
            <w:r w:rsidRPr="00A47847">
              <w:rPr>
                <w:rFonts w:ascii="Arial" w:hAnsi="Arial" w:cs="Arial"/>
                <w:spacing w:val="-4"/>
              </w:rPr>
              <w:t>t</w:t>
            </w:r>
            <w:r w:rsidRPr="00A47847">
              <w:rPr>
                <w:rFonts w:ascii="Arial" w:hAnsi="Arial" w:cs="Arial"/>
              </w:rPr>
              <w:t>e</w:t>
            </w:r>
            <w:r w:rsidRPr="00A47847">
              <w:rPr>
                <w:rFonts w:ascii="Arial" w:hAnsi="Arial" w:cs="Arial"/>
                <w:spacing w:val="4"/>
              </w:rPr>
              <w:t>s</w:t>
            </w:r>
            <w:proofErr w:type="gramEnd"/>
            <w:r w:rsidRPr="00A47847">
              <w:rPr>
                <w:rFonts w:ascii="Arial" w:hAnsi="Arial" w:cs="Arial"/>
              </w:rPr>
              <w:t>"</w:t>
            </w:r>
            <w:r w:rsidRPr="00A47847">
              <w:rPr>
                <w:rFonts w:ascii="Arial" w:hAnsi="Arial" w:cs="Arial"/>
                <w:spacing w:val="49"/>
              </w:rPr>
              <w:t xml:space="preserve"> </w:t>
            </w:r>
            <w:proofErr w:type="gramStart"/>
            <w:r w:rsidRPr="00A47847">
              <w:rPr>
                <w:rFonts w:ascii="Arial" w:hAnsi="Arial" w:cs="Arial"/>
                <w:spacing w:val="3"/>
              </w:rPr>
              <w:t>i</w:t>
            </w:r>
            <w:r w:rsidRPr="00A47847">
              <w:rPr>
                <w:rFonts w:ascii="Arial" w:hAnsi="Arial" w:cs="Arial"/>
                <w:spacing w:val="-7"/>
              </w:rPr>
              <w:t>m</w:t>
            </w:r>
            <w:r w:rsidRPr="00A47847">
              <w:rPr>
                <w:rFonts w:ascii="Arial" w:hAnsi="Arial" w:cs="Arial"/>
                <w:spacing w:val="-4"/>
              </w:rPr>
              <w:t>p</w:t>
            </w:r>
            <w:r w:rsidRPr="00A47847">
              <w:rPr>
                <w:rFonts w:ascii="Arial" w:hAnsi="Arial" w:cs="Arial"/>
                <w:spacing w:val="3"/>
              </w:rPr>
              <w:t>li</w:t>
            </w:r>
            <w:r w:rsidRPr="00A47847">
              <w:rPr>
                <w:rFonts w:ascii="Arial" w:hAnsi="Arial" w:cs="Arial"/>
                <w:spacing w:val="-7"/>
              </w:rPr>
              <w:t>e</w:t>
            </w:r>
            <w:r w:rsidRPr="00A47847">
              <w:rPr>
                <w:rFonts w:ascii="Arial" w:hAnsi="Arial" w:cs="Arial"/>
              </w:rPr>
              <w:t xml:space="preserve">s </w:t>
            </w:r>
            <w:r w:rsidRPr="00A47847">
              <w:rPr>
                <w:rFonts w:ascii="Arial" w:hAnsi="Arial" w:cs="Arial"/>
                <w:spacing w:val="7"/>
              </w:rPr>
              <w:t xml:space="preserve"> </w:t>
            </w:r>
            <w:r w:rsidRPr="00A47847">
              <w:rPr>
                <w:rFonts w:ascii="Arial" w:hAnsi="Arial" w:cs="Arial"/>
              </w:rPr>
              <w:t>a</w:t>
            </w:r>
            <w:proofErr w:type="gramEnd"/>
            <w:r w:rsidRPr="00A47847">
              <w:rPr>
                <w:rFonts w:ascii="Arial" w:hAnsi="Arial" w:cs="Arial"/>
                <w:spacing w:val="41"/>
              </w:rPr>
              <w:t xml:space="preserve"> </w:t>
            </w:r>
            <w:r w:rsidRPr="00A47847">
              <w:rPr>
                <w:rFonts w:ascii="Arial" w:hAnsi="Arial" w:cs="Arial"/>
                <w:spacing w:val="-4"/>
              </w:rPr>
              <w:t>p</w:t>
            </w:r>
            <w:r w:rsidRPr="00A47847">
              <w:rPr>
                <w:rFonts w:ascii="Arial" w:hAnsi="Arial" w:cs="Arial"/>
                <w:spacing w:val="4"/>
              </w:rPr>
              <w:t>u</w:t>
            </w:r>
            <w:r w:rsidRPr="00A47847">
              <w:rPr>
                <w:rFonts w:ascii="Arial" w:hAnsi="Arial" w:cs="Arial"/>
                <w:spacing w:val="-7"/>
              </w:rPr>
              <w:t>r</w:t>
            </w:r>
            <w:r w:rsidRPr="00A47847">
              <w:rPr>
                <w:rFonts w:ascii="Arial" w:hAnsi="Arial" w:cs="Arial"/>
                <w:spacing w:val="4"/>
              </w:rPr>
              <w:t>p</w:t>
            </w:r>
            <w:r w:rsidRPr="00A47847">
              <w:rPr>
                <w:rFonts w:ascii="Arial" w:hAnsi="Arial" w:cs="Arial"/>
                <w:spacing w:val="-4"/>
              </w:rPr>
              <w:t>o</w:t>
            </w:r>
            <w:r w:rsidRPr="00A47847">
              <w:rPr>
                <w:rFonts w:ascii="Arial" w:hAnsi="Arial" w:cs="Arial"/>
                <w:spacing w:val="3"/>
              </w:rPr>
              <w:t>s</w:t>
            </w:r>
            <w:r w:rsidRPr="00A47847">
              <w:rPr>
                <w:rFonts w:ascii="Arial" w:hAnsi="Arial" w:cs="Arial"/>
                <w:spacing w:val="-4"/>
              </w:rPr>
              <w:t>i</w:t>
            </w:r>
            <w:r w:rsidRPr="00A47847">
              <w:rPr>
                <w:rFonts w:ascii="Arial" w:hAnsi="Arial" w:cs="Arial"/>
                <w:spacing w:val="4"/>
              </w:rPr>
              <w:t>v</w:t>
            </w:r>
            <w:r w:rsidRPr="00A47847">
              <w:rPr>
                <w:rFonts w:ascii="Arial" w:hAnsi="Arial" w:cs="Arial"/>
              </w:rPr>
              <w:t>e</w:t>
            </w:r>
            <w:r w:rsidRPr="00A47847">
              <w:rPr>
                <w:rFonts w:ascii="Arial" w:hAnsi="Arial" w:cs="Arial"/>
                <w:spacing w:val="48"/>
              </w:rPr>
              <w:t xml:space="preserve"> </w:t>
            </w:r>
            <w:proofErr w:type="gramStart"/>
            <w:r w:rsidRPr="00A47847">
              <w:rPr>
                <w:rFonts w:ascii="Arial" w:hAnsi="Arial" w:cs="Arial"/>
                <w:spacing w:val="3"/>
              </w:rPr>
              <w:t>s</w:t>
            </w:r>
            <w:r w:rsidRPr="00A47847">
              <w:rPr>
                <w:rFonts w:ascii="Arial" w:hAnsi="Arial" w:cs="Arial"/>
              </w:rPr>
              <w:t>a</w:t>
            </w:r>
            <w:r w:rsidRPr="00A47847">
              <w:rPr>
                <w:rFonts w:ascii="Arial" w:hAnsi="Arial" w:cs="Arial"/>
                <w:spacing w:val="-7"/>
              </w:rPr>
              <w:t>m</w:t>
            </w:r>
            <w:r w:rsidRPr="00A47847">
              <w:rPr>
                <w:rFonts w:ascii="Arial" w:hAnsi="Arial" w:cs="Arial"/>
                <w:spacing w:val="-4"/>
              </w:rPr>
              <w:t>p</w:t>
            </w:r>
            <w:r w:rsidRPr="00A47847">
              <w:rPr>
                <w:rFonts w:ascii="Arial" w:hAnsi="Arial" w:cs="Arial"/>
                <w:spacing w:val="3"/>
              </w:rPr>
              <w:t>l</w:t>
            </w:r>
            <w:r w:rsidRPr="00A47847">
              <w:rPr>
                <w:rFonts w:ascii="Arial" w:hAnsi="Arial" w:cs="Arial"/>
                <w:spacing w:val="-4"/>
              </w:rPr>
              <w:t>in</w:t>
            </w:r>
            <w:r w:rsidRPr="00A47847">
              <w:rPr>
                <w:rFonts w:ascii="Arial" w:hAnsi="Arial" w:cs="Arial"/>
              </w:rPr>
              <w:t xml:space="preserve">g </w:t>
            </w:r>
            <w:r w:rsidRPr="00A47847">
              <w:rPr>
                <w:rFonts w:ascii="Arial" w:hAnsi="Arial" w:cs="Arial"/>
                <w:spacing w:val="8"/>
              </w:rPr>
              <w:t xml:space="preserve"> </w:t>
            </w:r>
            <w:r w:rsidRPr="00A47847">
              <w:rPr>
                <w:rFonts w:ascii="Arial" w:hAnsi="Arial" w:cs="Arial"/>
                <w:spacing w:val="-4"/>
              </w:rPr>
              <w:t>s</w:t>
            </w:r>
            <w:r w:rsidRPr="00A47847">
              <w:rPr>
                <w:rFonts w:ascii="Arial" w:hAnsi="Arial" w:cs="Arial"/>
                <w:spacing w:val="3"/>
              </w:rPr>
              <w:t>t</w:t>
            </w:r>
            <w:r w:rsidRPr="00A47847">
              <w:rPr>
                <w:rFonts w:ascii="Arial" w:hAnsi="Arial" w:cs="Arial"/>
              </w:rPr>
              <w:t>r</w:t>
            </w:r>
            <w:r w:rsidRPr="00A47847">
              <w:rPr>
                <w:rFonts w:ascii="Arial" w:hAnsi="Arial" w:cs="Arial"/>
                <w:spacing w:val="-7"/>
              </w:rPr>
              <w:t>a</w:t>
            </w:r>
            <w:r w:rsidRPr="00A47847">
              <w:rPr>
                <w:rFonts w:ascii="Arial" w:hAnsi="Arial" w:cs="Arial"/>
                <w:spacing w:val="3"/>
              </w:rPr>
              <w:t>t</w:t>
            </w:r>
            <w:r w:rsidRPr="00A47847">
              <w:rPr>
                <w:rFonts w:ascii="Arial" w:hAnsi="Arial" w:cs="Arial"/>
                <w:spacing w:val="-7"/>
              </w:rPr>
              <w:t>e</w:t>
            </w:r>
            <w:r w:rsidRPr="00A47847">
              <w:rPr>
                <w:rFonts w:ascii="Arial" w:hAnsi="Arial" w:cs="Arial"/>
                <w:spacing w:val="4"/>
              </w:rPr>
              <w:t>g</w:t>
            </w:r>
            <w:r w:rsidRPr="00A47847">
              <w:rPr>
                <w:rFonts w:ascii="Arial" w:hAnsi="Arial" w:cs="Arial"/>
              </w:rPr>
              <w:t>y</w:t>
            </w:r>
            <w:proofErr w:type="gramEnd"/>
            <w:r w:rsidRPr="00A47847">
              <w:rPr>
                <w:rFonts w:ascii="Arial" w:hAnsi="Arial" w:cs="Arial"/>
                <w:spacing w:val="49"/>
              </w:rPr>
              <w:t xml:space="preserve"> </w:t>
            </w:r>
            <w:proofErr w:type="gramStart"/>
            <w:r w:rsidRPr="00A47847">
              <w:rPr>
                <w:rFonts w:ascii="Arial" w:hAnsi="Arial" w:cs="Arial"/>
                <w:spacing w:val="-4"/>
              </w:rPr>
              <w:t>t</w:t>
            </w:r>
            <w:r w:rsidRPr="00A47847">
              <w:rPr>
                <w:rFonts w:ascii="Arial" w:hAnsi="Arial" w:cs="Arial"/>
                <w:spacing w:val="4"/>
              </w:rPr>
              <w:t>h</w:t>
            </w:r>
            <w:r w:rsidRPr="00A47847">
              <w:rPr>
                <w:rFonts w:ascii="Arial" w:hAnsi="Arial" w:cs="Arial"/>
                <w:spacing w:val="-7"/>
              </w:rPr>
              <w:t>a</w:t>
            </w:r>
            <w:r w:rsidRPr="00A47847">
              <w:rPr>
                <w:rFonts w:ascii="Arial" w:hAnsi="Arial" w:cs="Arial"/>
              </w:rPr>
              <w:t xml:space="preserve">t </w:t>
            </w:r>
            <w:r w:rsidRPr="00A47847">
              <w:rPr>
                <w:rFonts w:ascii="Arial" w:hAnsi="Arial" w:cs="Arial"/>
                <w:spacing w:val="4"/>
              </w:rPr>
              <w:t xml:space="preserve"> </w:t>
            </w:r>
            <w:r w:rsidRPr="00A47847">
              <w:rPr>
                <w:rFonts w:ascii="Arial" w:hAnsi="Arial" w:cs="Arial"/>
                <w:spacing w:val="-7"/>
              </w:rPr>
              <w:t>m</w:t>
            </w:r>
            <w:r w:rsidRPr="00A47847">
              <w:rPr>
                <w:rFonts w:ascii="Arial" w:hAnsi="Arial" w:cs="Arial"/>
              </w:rPr>
              <w:t>ay</w:t>
            </w:r>
            <w:proofErr w:type="gramEnd"/>
            <w:r w:rsidRPr="00A47847">
              <w:rPr>
                <w:rFonts w:ascii="Arial" w:hAnsi="Arial" w:cs="Arial"/>
                <w:spacing w:val="46"/>
              </w:rPr>
              <w:t xml:space="preserve"> </w:t>
            </w:r>
            <w:r w:rsidRPr="00A47847">
              <w:rPr>
                <w:rFonts w:ascii="Arial" w:hAnsi="Arial" w:cs="Arial"/>
                <w:spacing w:val="3"/>
                <w:w w:val="101"/>
              </w:rPr>
              <w:t>i</w:t>
            </w:r>
            <w:r w:rsidRPr="00A47847">
              <w:rPr>
                <w:rFonts w:ascii="Arial" w:hAnsi="Arial" w:cs="Arial"/>
                <w:spacing w:val="-4"/>
                <w:w w:val="101"/>
              </w:rPr>
              <w:t>n</w:t>
            </w:r>
            <w:r w:rsidRPr="00A47847">
              <w:rPr>
                <w:rFonts w:ascii="Arial" w:hAnsi="Arial" w:cs="Arial"/>
                <w:spacing w:val="3"/>
                <w:w w:val="101"/>
              </w:rPr>
              <w:t>t</w:t>
            </w:r>
            <w:r w:rsidRPr="00A47847">
              <w:rPr>
                <w:rFonts w:ascii="Arial" w:hAnsi="Arial" w:cs="Arial"/>
                <w:spacing w:val="-7"/>
                <w:w w:val="101"/>
              </w:rPr>
              <w:t>r</w:t>
            </w:r>
            <w:r w:rsidRPr="00A47847">
              <w:rPr>
                <w:rFonts w:ascii="Arial" w:hAnsi="Arial" w:cs="Arial"/>
                <w:spacing w:val="4"/>
                <w:w w:val="101"/>
              </w:rPr>
              <w:t>o</w:t>
            </w:r>
            <w:r w:rsidRPr="00A47847">
              <w:rPr>
                <w:rFonts w:ascii="Arial" w:hAnsi="Arial" w:cs="Arial"/>
                <w:spacing w:val="-4"/>
                <w:w w:val="101"/>
              </w:rPr>
              <w:t>d</w:t>
            </w:r>
            <w:r w:rsidRPr="00A47847">
              <w:rPr>
                <w:rFonts w:ascii="Arial" w:hAnsi="Arial" w:cs="Arial"/>
                <w:spacing w:val="4"/>
                <w:w w:val="101"/>
              </w:rPr>
              <w:t>u</w:t>
            </w:r>
            <w:r w:rsidRPr="00A47847">
              <w:rPr>
                <w:rFonts w:ascii="Arial" w:hAnsi="Arial" w:cs="Arial"/>
                <w:w w:val="101"/>
              </w:rPr>
              <w:t>ce</w:t>
            </w:r>
          </w:p>
          <w:p w14:paraId="48FC0529" w14:textId="77777777" w:rsidR="00196CC5" w:rsidRPr="00A47847" w:rsidRDefault="00EE006F">
            <w:pPr>
              <w:spacing w:before="3"/>
              <w:ind w:left="472" w:right="62"/>
              <w:jc w:val="both"/>
              <w:rPr>
                <w:rFonts w:ascii="Arial" w:hAnsi="Arial" w:cs="Arial"/>
              </w:rPr>
            </w:pPr>
            <w:r w:rsidRPr="00A47847">
              <w:rPr>
                <w:rFonts w:ascii="Arial" w:hAnsi="Arial" w:cs="Arial"/>
                <w:spacing w:val="3"/>
              </w:rPr>
              <w:t>s</w:t>
            </w:r>
            <w:r w:rsidRPr="00A47847">
              <w:rPr>
                <w:rFonts w:ascii="Arial" w:hAnsi="Arial" w:cs="Arial"/>
              </w:rPr>
              <w:t>e</w:t>
            </w:r>
            <w:r w:rsidRPr="00A47847">
              <w:rPr>
                <w:rFonts w:ascii="Arial" w:hAnsi="Arial" w:cs="Arial"/>
                <w:spacing w:val="-4"/>
              </w:rPr>
              <w:t>l</w:t>
            </w:r>
            <w:r w:rsidRPr="00A47847">
              <w:rPr>
                <w:rFonts w:ascii="Arial" w:hAnsi="Arial" w:cs="Arial"/>
              </w:rPr>
              <w:t>ec</w:t>
            </w:r>
            <w:r w:rsidRPr="00A47847">
              <w:rPr>
                <w:rFonts w:ascii="Arial" w:hAnsi="Arial" w:cs="Arial"/>
                <w:spacing w:val="-4"/>
              </w:rPr>
              <w:t>ti</w:t>
            </w:r>
            <w:r w:rsidRPr="00A47847">
              <w:rPr>
                <w:rFonts w:ascii="Arial" w:hAnsi="Arial" w:cs="Arial"/>
                <w:spacing w:val="4"/>
              </w:rPr>
              <w:t>o</w:t>
            </w:r>
            <w:r w:rsidRPr="00A47847">
              <w:rPr>
                <w:rFonts w:ascii="Arial" w:hAnsi="Arial" w:cs="Arial"/>
              </w:rPr>
              <w:t>n</w:t>
            </w:r>
            <w:r w:rsidRPr="00A47847">
              <w:rPr>
                <w:rFonts w:ascii="Arial" w:hAnsi="Arial" w:cs="Arial"/>
                <w:spacing w:val="5"/>
              </w:rPr>
              <w:t xml:space="preserve"> </w:t>
            </w:r>
            <w:r w:rsidRPr="00A47847">
              <w:rPr>
                <w:rFonts w:ascii="Arial" w:hAnsi="Arial" w:cs="Arial"/>
                <w:spacing w:val="-4"/>
              </w:rPr>
              <w:t>b</w:t>
            </w:r>
            <w:r w:rsidRPr="00A47847">
              <w:rPr>
                <w:rFonts w:ascii="Arial" w:hAnsi="Arial" w:cs="Arial"/>
                <w:spacing w:val="3"/>
              </w:rPr>
              <w:t>i</w:t>
            </w:r>
            <w:r w:rsidRPr="00A47847">
              <w:rPr>
                <w:rFonts w:ascii="Arial" w:hAnsi="Arial" w:cs="Arial"/>
                <w:spacing w:val="-7"/>
              </w:rPr>
              <w:t>a</w:t>
            </w:r>
            <w:r w:rsidRPr="00A47847">
              <w:rPr>
                <w:rFonts w:ascii="Arial" w:hAnsi="Arial" w:cs="Arial"/>
                <w:spacing w:val="3"/>
              </w:rPr>
              <w:t>s</w:t>
            </w:r>
            <w:r w:rsidRPr="00A47847">
              <w:rPr>
                <w:rFonts w:ascii="Arial" w:hAnsi="Arial" w:cs="Arial"/>
              </w:rPr>
              <w:t>.</w:t>
            </w:r>
            <w:r w:rsidRPr="00A47847">
              <w:rPr>
                <w:rFonts w:ascii="Arial" w:hAnsi="Arial" w:cs="Arial"/>
                <w:spacing w:val="1"/>
              </w:rPr>
              <w:t xml:space="preserve"> </w:t>
            </w:r>
            <w:r w:rsidRPr="00A47847">
              <w:rPr>
                <w:rFonts w:ascii="Arial" w:hAnsi="Arial" w:cs="Arial"/>
                <w:spacing w:val="-4"/>
              </w:rPr>
              <w:t>T</w:t>
            </w:r>
            <w:r w:rsidRPr="00A47847">
              <w:rPr>
                <w:rFonts w:ascii="Arial" w:hAnsi="Arial" w:cs="Arial"/>
              </w:rPr>
              <w:t>o</w:t>
            </w:r>
            <w:r w:rsidRPr="00A47847">
              <w:rPr>
                <w:rFonts w:ascii="Arial" w:hAnsi="Arial" w:cs="Arial"/>
                <w:spacing w:val="8"/>
              </w:rPr>
              <w:t xml:space="preserve"> </w:t>
            </w:r>
            <w:r w:rsidRPr="00A47847">
              <w:rPr>
                <w:rFonts w:ascii="Arial" w:hAnsi="Arial" w:cs="Arial"/>
                <w:spacing w:val="-7"/>
              </w:rPr>
              <w:t>e</w:t>
            </w:r>
            <w:r w:rsidRPr="00A47847">
              <w:rPr>
                <w:rFonts w:ascii="Arial" w:hAnsi="Arial" w:cs="Arial"/>
                <w:spacing w:val="-4"/>
              </w:rPr>
              <w:t>n</w:t>
            </w:r>
            <w:r w:rsidRPr="00A47847">
              <w:rPr>
                <w:rFonts w:ascii="Arial" w:hAnsi="Arial" w:cs="Arial"/>
                <w:spacing w:val="3"/>
              </w:rPr>
              <w:t>s</w:t>
            </w:r>
            <w:r w:rsidRPr="00A47847">
              <w:rPr>
                <w:rFonts w:ascii="Arial" w:hAnsi="Arial" w:cs="Arial"/>
                <w:spacing w:val="4"/>
              </w:rPr>
              <w:t>u</w:t>
            </w:r>
            <w:r w:rsidRPr="00A47847">
              <w:rPr>
                <w:rFonts w:ascii="Arial" w:hAnsi="Arial" w:cs="Arial"/>
              </w:rPr>
              <w:t xml:space="preserve">re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3"/>
              </w:rPr>
              <w:t xml:space="preserve"> </w:t>
            </w:r>
            <w:r w:rsidRPr="00A47847">
              <w:rPr>
                <w:rFonts w:ascii="Arial" w:hAnsi="Arial" w:cs="Arial"/>
              </w:rPr>
              <w:t>re</w:t>
            </w:r>
            <w:r w:rsidRPr="00A47847">
              <w:rPr>
                <w:rFonts w:ascii="Arial" w:hAnsi="Arial" w:cs="Arial"/>
                <w:spacing w:val="-4"/>
              </w:rPr>
              <w:t>l</w:t>
            </w:r>
            <w:r w:rsidRPr="00A47847">
              <w:rPr>
                <w:rFonts w:ascii="Arial" w:hAnsi="Arial" w:cs="Arial"/>
                <w:spacing w:val="3"/>
              </w:rPr>
              <w:t>i</w:t>
            </w:r>
            <w:r w:rsidRPr="00A47847">
              <w:rPr>
                <w:rFonts w:ascii="Arial" w:hAnsi="Arial" w:cs="Arial"/>
                <w:spacing w:val="-7"/>
              </w:rPr>
              <w:t>a</w:t>
            </w:r>
            <w:r w:rsidRPr="00A47847">
              <w:rPr>
                <w:rFonts w:ascii="Arial" w:hAnsi="Arial" w:cs="Arial"/>
                <w:spacing w:val="-4"/>
              </w:rPr>
              <w:t>b</w:t>
            </w:r>
            <w:r w:rsidRPr="00A47847">
              <w:rPr>
                <w:rFonts w:ascii="Arial" w:hAnsi="Arial" w:cs="Arial"/>
                <w:spacing w:val="3"/>
              </w:rPr>
              <w:t>i</w:t>
            </w:r>
            <w:r w:rsidRPr="00A47847">
              <w:rPr>
                <w:rFonts w:ascii="Arial" w:hAnsi="Arial" w:cs="Arial"/>
                <w:spacing w:val="-4"/>
              </w:rPr>
              <w:t>l</w:t>
            </w:r>
            <w:r w:rsidRPr="00A47847">
              <w:rPr>
                <w:rFonts w:ascii="Arial" w:hAnsi="Arial" w:cs="Arial"/>
                <w:spacing w:val="3"/>
              </w:rPr>
              <w:t>i</w:t>
            </w:r>
            <w:r w:rsidRPr="00A47847">
              <w:rPr>
                <w:rFonts w:ascii="Arial" w:hAnsi="Arial" w:cs="Arial"/>
                <w:spacing w:val="-4"/>
              </w:rPr>
              <w:t>t</w:t>
            </w:r>
            <w:r w:rsidRPr="00A47847">
              <w:rPr>
                <w:rFonts w:ascii="Arial" w:hAnsi="Arial" w:cs="Arial"/>
              </w:rPr>
              <w:t>y</w:t>
            </w:r>
            <w:r w:rsidRPr="00A47847">
              <w:rPr>
                <w:rFonts w:ascii="Arial" w:hAnsi="Arial" w:cs="Arial"/>
                <w:spacing w:val="7"/>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3"/>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3"/>
              </w:rPr>
              <w:t xml:space="preserve"> </w:t>
            </w:r>
            <w:r w:rsidRPr="00A47847">
              <w:rPr>
                <w:rFonts w:ascii="Arial" w:hAnsi="Arial" w:cs="Arial"/>
                <w:spacing w:val="4"/>
              </w:rPr>
              <w:t>D</w:t>
            </w:r>
            <w:r w:rsidRPr="00A47847">
              <w:rPr>
                <w:rFonts w:ascii="Arial" w:hAnsi="Arial" w:cs="Arial"/>
                <w:spacing w:val="-7"/>
              </w:rPr>
              <w:t>B</w:t>
            </w:r>
            <w:r w:rsidRPr="00A47847">
              <w:rPr>
                <w:rFonts w:ascii="Arial" w:hAnsi="Arial" w:cs="Arial"/>
                <w:spacing w:val="2"/>
              </w:rPr>
              <w:t>H</w:t>
            </w:r>
            <w:r w:rsidRPr="00A47847">
              <w:rPr>
                <w:rFonts w:ascii="Arial" w:hAnsi="Arial" w:cs="Arial"/>
                <w:spacing w:val="4"/>
              </w:rPr>
              <w:t>–</w:t>
            </w:r>
            <w:r w:rsidRPr="00A47847">
              <w:rPr>
                <w:rFonts w:ascii="Arial" w:hAnsi="Arial" w:cs="Arial"/>
                <w:spacing w:val="-7"/>
              </w:rPr>
              <w:t>C</w:t>
            </w:r>
            <w:r w:rsidRPr="00A47847">
              <w:rPr>
                <w:rFonts w:ascii="Arial" w:hAnsi="Arial" w:cs="Arial"/>
              </w:rPr>
              <w:t>W</w:t>
            </w:r>
            <w:r w:rsidRPr="00A47847">
              <w:rPr>
                <w:rFonts w:ascii="Arial" w:hAnsi="Arial" w:cs="Arial"/>
                <w:spacing w:val="14"/>
              </w:rPr>
              <w:t xml:space="preserve"> </w:t>
            </w:r>
            <w:r w:rsidRPr="00A47847">
              <w:rPr>
                <w:rFonts w:ascii="Arial" w:hAnsi="Arial" w:cs="Arial"/>
              </w:rPr>
              <w:t>r</w:t>
            </w:r>
            <w:r w:rsidRPr="00A47847">
              <w:rPr>
                <w:rFonts w:ascii="Arial" w:hAnsi="Arial" w:cs="Arial"/>
                <w:spacing w:val="-7"/>
              </w:rPr>
              <w:t>e</w:t>
            </w:r>
            <w:r w:rsidRPr="00A47847">
              <w:rPr>
                <w:rFonts w:ascii="Arial" w:hAnsi="Arial" w:cs="Arial"/>
                <w:spacing w:val="3"/>
              </w:rPr>
              <w:t>l</w:t>
            </w:r>
            <w:r w:rsidRPr="00A47847">
              <w:rPr>
                <w:rFonts w:ascii="Arial" w:hAnsi="Arial" w:cs="Arial"/>
                <w:spacing w:val="-7"/>
              </w:rPr>
              <w:t>a</w:t>
            </w:r>
            <w:r w:rsidRPr="00A47847">
              <w:rPr>
                <w:rFonts w:ascii="Arial" w:hAnsi="Arial" w:cs="Arial"/>
                <w:spacing w:val="3"/>
              </w:rPr>
              <w:t>t</w:t>
            </w:r>
            <w:r w:rsidRPr="00A47847">
              <w:rPr>
                <w:rFonts w:ascii="Arial" w:hAnsi="Arial" w:cs="Arial"/>
                <w:spacing w:val="-4"/>
              </w:rPr>
              <w:t>io</w:t>
            </w:r>
            <w:r w:rsidRPr="00A47847">
              <w:rPr>
                <w:rFonts w:ascii="Arial" w:hAnsi="Arial" w:cs="Arial"/>
                <w:spacing w:val="4"/>
              </w:rPr>
              <w:t>n</w:t>
            </w:r>
            <w:r w:rsidRPr="00A47847">
              <w:rPr>
                <w:rFonts w:ascii="Arial" w:hAnsi="Arial" w:cs="Arial"/>
                <w:spacing w:val="-4"/>
              </w:rPr>
              <w:t>s</w:t>
            </w:r>
            <w:r w:rsidRPr="00A47847">
              <w:rPr>
                <w:rFonts w:ascii="Arial" w:hAnsi="Arial" w:cs="Arial"/>
                <w:spacing w:val="4"/>
              </w:rPr>
              <w:t>h</w:t>
            </w:r>
            <w:r w:rsidRPr="00A47847">
              <w:rPr>
                <w:rFonts w:ascii="Arial" w:hAnsi="Arial" w:cs="Arial"/>
                <w:spacing w:val="-4"/>
              </w:rPr>
              <w:t>i</w:t>
            </w:r>
            <w:r w:rsidRPr="00A47847">
              <w:rPr>
                <w:rFonts w:ascii="Arial" w:hAnsi="Arial" w:cs="Arial"/>
                <w:spacing w:val="4"/>
              </w:rPr>
              <w:t>p</w:t>
            </w:r>
            <w:r w:rsidRPr="00A47847">
              <w:rPr>
                <w:rFonts w:ascii="Arial" w:hAnsi="Arial" w:cs="Arial"/>
              </w:rPr>
              <w:t>,</w:t>
            </w:r>
            <w:r w:rsidRPr="00A47847">
              <w:rPr>
                <w:rFonts w:ascii="Arial" w:hAnsi="Arial" w:cs="Arial"/>
                <w:spacing w:val="7"/>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3"/>
              </w:rPr>
              <w:t xml:space="preserve"> </w:t>
            </w:r>
            <w:r w:rsidRPr="00A47847">
              <w:rPr>
                <w:rFonts w:ascii="Arial" w:hAnsi="Arial" w:cs="Arial"/>
              </w:rPr>
              <w:t>a</w:t>
            </w:r>
            <w:r w:rsidRPr="00A47847">
              <w:rPr>
                <w:rFonts w:ascii="Arial" w:hAnsi="Arial" w:cs="Arial"/>
                <w:spacing w:val="-4"/>
              </w:rPr>
              <w:t>ut</w:t>
            </w:r>
            <w:r w:rsidRPr="00A47847">
              <w:rPr>
                <w:rFonts w:ascii="Arial" w:hAnsi="Arial" w:cs="Arial"/>
                <w:spacing w:val="4"/>
              </w:rPr>
              <w:t>ho</w:t>
            </w:r>
            <w:r w:rsidRPr="00A47847">
              <w:rPr>
                <w:rFonts w:ascii="Arial" w:hAnsi="Arial" w:cs="Arial"/>
                <w:spacing w:val="-7"/>
              </w:rPr>
              <w:t>r</w:t>
            </w:r>
            <w:r w:rsidRPr="00A47847">
              <w:rPr>
                <w:rFonts w:ascii="Arial" w:hAnsi="Arial" w:cs="Arial"/>
              </w:rPr>
              <w:t>s</w:t>
            </w:r>
            <w:r w:rsidRPr="00A47847">
              <w:rPr>
                <w:rFonts w:ascii="Arial" w:hAnsi="Arial" w:cs="Arial"/>
                <w:spacing w:val="4"/>
              </w:rPr>
              <w:t xml:space="preserve"> </w:t>
            </w:r>
            <w:r w:rsidRPr="00A47847">
              <w:rPr>
                <w:rFonts w:ascii="Arial" w:hAnsi="Arial" w:cs="Arial"/>
              </w:rPr>
              <w:t>m</w:t>
            </w:r>
            <w:r w:rsidRPr="00A47847">
              <w:rPr>
                <w:rFonts w:ascii="Arial" w:hAnsi="Arial" w:cs="Arial"/>
                <w:spacing w:val="-4"/>
              </w:rPr>
              <w:t>us</w:t>
            </w:r>
            <w:r w:rsidRPr="00A47847">
              <w:rPr>
                <w:rFonts w:ascii="Arial" w:hAnsi="Arial" w:cs="Arial"/>
              </w:rPr>
              <w:t>t</w:t>
            </w:r>
            <w:r w:rsidRPr="00A47847">
              <w:rPr>
                <w:rFonts w:ascii="Arial" w:hAnsi="Arial" w:cs="Arial"/>
                <w:spacing w:val="10"/>
              </w:rPr>
              <w:t xml:space="preserve"> </w:t>
            </w:r>
            <w:r w:rsidRPr="00A47847">
              <w:rPr>
                <w:rFonts w:ascii="Arial" w:hAnsi="Arial" w:cs="Arial"/>
                <w:spacing w:val="-7"/>
              </w:rPr>
              <w:t>c</w:t>
            </w:r>
            <w:r w:rsidRPr="00A47847">
              <w:rPr>
                <w:rFonts w:ascii="Arial" w:hAnsi="Arial" w:cs="Arial"/>
                <w:spacing w:val="3"/>
              </w:rPr>
              <w:t>l</w:t>
            </w:r>
            <w:r w:rsidRPr="00A47847">
              <w:rPr>
                <w:rFonts w:ascii="Arial" w:hAnsi="Arial" w:cs="Arial"/>
              </w:rPr>
              <w:t>a</w:t>
            </w:r>
            <w:r w:rsidRPr="00A47847">
              <w:rPr>
                <w:rFonts w:ascii="Arial" w:hAnsi="Arial" w:cs="Arial"/>
                <w:spacing w:val="-7"/>
              </w:rPr>
              <w:t>r</w:t>
            </w:r>
            <w:r w:rsidRPr="00A47847">
              <w:rPr>
                <w:rFonts w:ascii="Arial" w:hAnsi="Arial" w:cs="Arial"/>
                <w:spacing w:val="3"/>
              </w:rPr>
              <w:t>i</w:t>
            </w:r>
            <w:r w:rsidRPr="00A47847">
              <w:rPr>
                <w:rFonts w:ascii="Arial" w:hAnsi="Arial" w:cs="Arial"/>
              </w:rPr>
              <w:t>fy</w:t>
            </w:r>
            <w:r w:rsidRPr="00A47847">
              <w:rPr>
                <w:rFonts w:ascii="Arial" w:hAnsi="Arial" w:cs="Arial"/>
                <w:spacing w:val="4"/>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4"/>
              </w:rPr>
              <w:t xml:space="preserve"> </w:t>
            </w:r>
            <w:r w:rsidRPr="00A47847">
              <w:rPr>
                <w:rFonts w:ascii="Arial" w:hAnsi="Arial" w:cs="Arial"/>
              </w:rPr>
              <w:t>c</w:t>
            </w:r>
            <w:r w:rsidRPr="00A47847">
              <w:rPr>
                <w:rFonts w:ascii="Arial" w:hAnsi="Arial" w:cs="Arial"/>
                <w:spacing w:val="-7"/>
              </w:rPr>
              <w:t>r</w:t>
            </w:r>
            <w:r w:rsidRPr="00A47847">
              <w:rPr>
                <w:rFonts w:ascii="Arial" w:hAnsi="Arial" w:cs="Arial"/>
                <w:spacing w:val="-4"/>
              </w:rPr>
              <w:t>i</w:t>
            </w:r>
            <w:r w:rsidRPr="00A47847">
              <w:rPr>
                <w:rFonts w:ascii="Arial" w:hAnsi="Arial" w:cs="Arial"/>
                <w:spacing w:val="3"/>
              </w:rPr>
              <w:t>t</w:t>
            </w:r>
            <w:r w:rsidRPr="00A47847">
              <w:rPr>
                <w:rFonts w:ascii="Arial" w:hAnsi="Arial" w:cs="Arial"/>
              </w:rPr>
              <w:t>e</w:t>
            </w:r>
            <w:r w:rsidRPr="00A47847">
              <w:rPr>
                <w:rFonts w:ascii="Arial" w:hAnsi="Arial" w:cs="Arial"/>
                <w:spacing w:val="-7"/>
              </w:rPr>
              <w:t>r</w:t>
            </w:r>
            <w:r w:rsidRPr="00A47847">
              <w:rPr>
                <w:rFonts w:ascii="Arial" w:hAnsi="Arial" w:cs="Arial"/>
                <w:spacing w:val="3"/>
              </w:rPr>
              <w:t>i</w:t>
            </w:r>
            <w:r w:rsidRPr="00A47847">
              <w:rPr>
                <w:rFonts w:ascii="Arial" w:hAnsi="Arial" w:cs="Arial"/>
              </w:rPr>
              <w:t>a</w:t>
            </w:r>
            <w:r w:rsidRPr="00A47847">
              <w:rPr>
                <w:rFonts w:ascii="Arial" w:hAnsi="Arial" w:cs="Arial"/>
                <w:spacing w:val="8"/>
              </w:rPr>
              <w:t xml:space="preserve"> </w:t>
            </w:r>
            <w:r w:rsidRPr="00A47847">
              <w:rPr>
                <w:rFonts w:ascii="Arial" w:hAnsi="Arial" w:cs="Arial"/>
                <w:spacing w:val="-7"/>
                <w:w w:val="101"/>
              </w:rPr>
              <w:t>f</w:t>
            </w:r>
            <w:r w:rsidRPr="00A47847">
              <w:rPr>
                <w:rFonts w:ascii="Arial" w:hAnsi="Arial" w:cs="Arial"/>
                <w:spacing w:val="4"/>
                <w:w w:val="101"/>
              </w:rPr>
              <w:t>o</w:t>
            </w:r>
            <w:r w:rsidRPr="00A47847">
              <w:rPr>
                <w:rFonts w:ascii="Arial" w:hAnsi="Arial" w:cs="Arial"/>
                <w:w w:val="101"/>
              </w:rPr>
              <w:t xml:space="preserve">r </w:t>
            </w:r>
            <w:r w:rsidRPr="00A47847">
              <w:rPr>
                <w:rFonts w:ascii="Arial" w:hAnsi="Arial" w:cs="Arial"/>
              </w:rPr>
              <w:t>“</w:t>
            </w:r>
            <w:proofErr w:type="gramStart"/>
            <w:r w:rsidRPr="00A47847">
              <w:rPr>
                <w:rFonts w:ascii="Arial" w:hAnsi="Arial" w:cs="Arial"/>
              </w:rPr>
              <w:t>re</w:t>
            </w:r>
            <w:r w:rsidRPr="00A47847">
              <w:rPr>
                <w:rFonts w:ascii="Arial" w:hAnsi="Arial" w:cs="Arial"/>
                <w:spacing w:val="4"/>
              </w:rPr>
              <w:t>p</w:t>
            </w:r>
            <w:r w:rsidRPr="00A47847">
              <w:rPr>
                <w:rFonts w:ascii="Arial" w:hAnsi="Arial" w:cs="Arial"/>
              </w:rPr>
              <w:t>r</w:t>
            </w:r>
            <w:r w:rsidRPr="00A47847">
              <w:rPr>
                <w:rFonts w:ascii="Arial" w:hAnsi="Arial" w:cs="Arial"/>
                <w:spacing w:val="-7"/>
              </w:rPr>
              <w:t>e</w:t>
            </w:r>
            <w:r w:rsidRPr="00A47847">
              <w:rPr>
                <w:rFonts w:ascii="Arial" w:hAnsi="Arial" w:cs="Arial"/>
                <w:spacing w:val="3"/>
              </w:rPr>
              <w:t>s</w:t>
            </w:r>
            <w:r w:rsidRPr="00A47847">
              <w:rPr>
                <w:rFonts w:ascii="Arial" w:hAnsi="Arial" w:cs="Arial"/>
                <w:spacing w:val="-7"/>
              </w:rPr>
              <w:t>e</w:t>
            </w:r>
            <w:r w:rsidRPr="00A47847">
              <w:rPr>
                <w:rFonts w:ascii="Arial" w:hAnsi="Arial" w:cs="Arial"/>
                <w:spacing w:val="4"/>
              </w:rPr>
              <w:t>n</w:t>
            </w:r>
            <w:r w:rsidRPr="00A47847">
              <w:rPr>
                <w:rFonts w:ascii="Arial" w:hAnsi="Arial" w:cs="Arial"/>
                <w:spacing w:val="-4"/>
              </w:rPr>
              <w:t>t</w:t>
            </w:r>
            <w:r w:rsidRPr="00A47847">
              <w:rPr>
                <w:rFonts w:ascii="Arial" w:hAnsi="Arial" w:cs="Arial"/>
              </w:rPr>
              <w:t>a</w:t>
            </w:r>
            <w:r w:rsidRPr="00A47847">
              <w:rPr>
                <w:rFonts w:ascii="Arial" w:hAnsi="Arial" w:cs="Arial"/>
                <w:spacing w:val="-4"/>
              </w:rPr>
              <w:t>t</w:t>
            </w:r>
            <w:r w:rsidRPr="00A47847">
              <w:rPr>
                <w:rFonts w:ascii="Arial" w:hAnsi="Arial" w:cs="Arial"/>
                <w:spacing w:val="3"/>
              </w:rPr>
              <w:t>i</w:t>
            </w:r>
            <w:r w:rsidRPr="00A47847">
              <w:rPr>
                <w:rFonts w:ascii="Arial" w:hAnsi="Arial" w:cs="Arial"/>
                <w:spacing w:val="-4"/>
              </w:rPr>
              <w:t>v</w:t>
            </w:r>
            <w:r w:rsidRPr="00A47847">
              <w:rPr>
                <w:rFonts w:ascii="Arial" w:hAnsi="Arial" w:cs="Arial"/>
              </w:rPr>
              <w:t xml:space="preserve">e” </w:t>
            </w:r>
            <w:r w:rsidRPr="00A47847">
              <w:rPr>
                <w:rFonts w:ascii="Arial" w:hAnsi="Arial" w:cs="Arial"/>
                <w:spacing w:val="1"/>
              </w:rPr>
              <w:t xml:space="preserve"> </w:t>
            </w:r>
            <w:r w:rsidRPr="00A47847">
              <w:rPr>
                <w:rFonts w:ascii="Arial" w:hAnsi="Arial" w:cs="Arial"/>
              </w:rPr>
              <w:t>a</w:t>
            </w:r>
            <w:r w:rsidRPr="00A47847">
              <w:rPr>
                <w:rFonts w:ascii="Arial" w:hAnsi="Arial" w:cs="Arial"/>
                <w:spacing w:val="-4"/>
              </w:rPr>
              <w:t>n</w:t>
            </w:r>
            <w:r w:rsidRPr="00A47847">
              <w:rPr>
                <w:rFonts w:ascii="Arial" w:hAnsi="Arial" w:cs="Arial"/>
              </w:rPr>
              <w:t>d</w:t>
            </w:r>
            <w:proofErr w:type="gramEnd"/>
            <w:r w:rsidRPr="00A47847">
              <w:rPr>
                <w:rFonts w:ascii="Arial" w:hAnsi="Arial" w:cs="Arial"/>
                <w:spacing w:val="44"/>
              </w:rPr>
              <w:t xml:space="preserve"> </w:t>
            </w:r>
            <w:r w:rsidRPr="00A47847">
              <w:rPr>
                <w:rFonts w:ascii="Arial" w:hAnsi="Arial" w:cs="Arial"/>
              </w:rPr>
              <w:t>a</w:t>
            </w:r>
            <w:r w:rsidRPr="00A47847">
              <w:rPr>
                <w:rFonts w:ascii="Arial" w:hAnsi="Arial" w:cs="Arial"/>
                <w:spacing w:val="-4"/>
              </w:rPr>
              <w:t>d</w:t>
            </w:r>
            <w:r w:rsidRPr="00A47847">
              <w:rPr>
                <w:rFonts w:ascii="Arial" w:hAnsi="Arial" w:cs="Arial"/>
                <w:spacing w:val="4"/>
              </w:rPr>
              <w:t>d</w:t>
            </w:r>
            <w:r w:rsidRPr="00A47847">
              <w:rPr>
                <w:rFonts w:ascii="Arial" w:hAnsi="Arial" w:cs="Arial"/>
              </w:rPr>
              <w:t>r</w:t>
            </w:r>
            <w:r w:rsidRPr="00A47847">
              <w:rPr>
                <w:rFonts w:ascii="Arial" w:hAnsi="Arial" w:cs="Arial"/>
                <w:spacing w:val="-7"/>
              </w:rPr>
              <w:t>e</w:t>
            </w:r>
            <w:r w:rsidRPr="00A47847">
              <w:rPr>
                <w:rFonts w:ascii="Arial" w:hAnsi="Arial" w:cs="Arial"/>
                <w:spacing w:val="-4"/>
              </w:rPr>
              <w:t>s</w:t>
            </w:r>
            <w:r w:rsidRPr="00A47847">
              <w:rPr>
                <w:rFonts w:ascii="Arial" w:hAnsi="Arial" w:cs="Arial"/>
              </w:rPr>
              <w:t>s</w:t>
            </w:r>
            <w:r w:rsidRPr="00A47847">
              <w:rPr>
                <w:rFonts w:ascii="Arial" w:hAnsi="Arial" w:cs="Arial"/>
                <w:spacing w:val="47"/>
              </w:rPr>
              <w:t xml:space="preserve"> </w:t>
            </w:r>
            <w:r w:rsidRPr="00A47847">
              <w:rPr>
                <w:rFonts w:ascii="Arial" w:hAnsi="Arial" w:cs="Arial"/>
                <w:spacing w:val="-4"/>
              </w:rPr>
              <w:t>w</w:t>
            </w:r>
            <w:r w:rsidRPr="00A47847">
              <w:rPr>
                <w:rFonts w:ascii="Arial" w:hAnsi="Arial" w:cs="Arial"/>
                <w:spacing w:val="4"/>
              </w:rPr>
              <w:t>h</w:t>
            </w:r>
            <w:r w:rsidRPr="00A47847">
              <w:rPr>
                <w:rFonts w:ascii="Arial" w:hAnsi="Arial" w:cs="Arial"/>
              </w:rPr>
              <w:t>e</w:t>
            </w:r>
            <w:r w:rsidRPr="00A47847">
              <w:rPr>
                <w:rFonts w:ascii="Arial" w:hAnsi="Arial" w:cs="Arial"/>
                <w:spacing w:val="-4"/>
              </w:rPr>
              <w:t>t</w:t>
            </w:r>
            <w:r w:rsidRPr="00A47847">
              <w:rPr>
                <w:rFonts w:ascii="Arial" w:hAnsi="Arial" w:cs="Arial"/>
                <w:spacing w:val="4"/>
              </w:rPr>
              <w:t>h</w:t>
            </w:r>
            <w:r w:rsidRPr="00A47847">
              <w:rPr>
                <w:rFonts w:ascii="Arial" w:hAnsi="Arial" w:cs="Arial"/>
              </w:rPr>
              <w:t>er</w:t>
            </w:r>
            <w:r w:rsidRPr="00A47847">
              <w:rPr>
                <w:rFonts w:ascii="Arial" w:hAnsi="Arial" w:cs="Arial"/>
                <w:spacing w:val="45"/>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41"/>
              </w:rPr>
              <w:t xml:space="preserve"> </w:t>
            </w:r>
            <w:r w:rsidRPr="00A47847">
              <w:rPr>
                <w:rFonts w:ascii="Arial" w:hAnsi="Arial" w:cs="Arial"/>
              </w:rPr>
              <w:t>sa</w:t>
            </w:r>
            <w:r w:rsidRPr="00A47847">
              <w:rPr>
                <w:rFonts w:ascii="Arial" w:hAnsi="Arial" w:cs="Arial"/>
                <w:spacing w:val="-7"/>
              </w:rPr>
              <w:t>m</w:t>
            </w:r>
            <w:r w:rsidRPr="00A47847">
              <w:rPr>
                <w:rFonts w:ascii="Arial" w:hAnsi="Arial" w:cs="Arial"/>
                <w:spacing w:val="4"/>
              </w:rPr>
              <w:t>p</w:t>
            </w:r>
            <w:r w:rsidRPr="00A47847">
              <w:rPr>
                <w:rFonts w:ascii="Arial" w:hAnsi="Arial" w:cs="Arial"/>
                <w:spacing w:val="3"/>
              </w:rPr>
              <w:t>l</w:t>
            </w:r>
            <w:r w:rsidRPr="00A47847">
              <w:rPr>
                <w:rFonts w:ascii="Arial" w:hAnsi="Arial" w:cs="Arial"/>
              </w:rPr>
              <w:t>e</w:t>
            </w:r>
            <w:r w:rsidRPr="00A47847">
              <w:rPr>
                <w:rFonts w:ascii="Arial" w:hAnsi="Arial" w:cs="Arial"/>
                <w:spacing w:val="44"/>
              </w:rPr>
              <w:t xml:space="preserve"> </w:t>
            </w:r>
            <w:proofErr w:type="gramStart"/>
            <w:r w:rsidRPr="00A47847">
              <w:rPr>
                <w:rFonts w:ascii="Arial" w:hAnsi="Arial" w:cs="Arial"/>
              </w:rPr>
              <w:t>ef</w:t>
            </w:r>
            <w:r w:rsidRPr="00A47847">
              <w:rPr>
                <w:rFonts w:ascii="Arial" w:hAnsi="Arial" w:cs="Arial"/>
                <w:spacing w:val="-7"/>
              </w:rPr>
              <w:t>f</w:t>
            </w:r>
            <w:r w:rsidRPr="00A47847">
              <w:rPr>
                <w:rFonts w:ascii="Arial" w:hAnsi="Arial" w:cs="Arial"/>
              </w:rPr>
              <w:t>ec</w:t>
            </w:r>
            <w:r w:rsidRPr="00A47847">
              <w:rPr>
                <w:rFonts w:ascii="Arial" w:hAnsi="Arial" w:cs="Arial"/>
                <w:spacing w:val="-4"/>
              </w:rPr>
              <w:t>ti</w:t>
            </w:r>
            <w:r w:rsidRPr="00A47847">
              <w:rPr>
                <w:rFonts w:ascii="Arial" w:hAnsi="Arial" w:cs="Arial"/>
                <w:spacing w:val="4"/>
              </w:rPr>
              <w:t>v</w:t>
            </w:r>
            <w:r w:rsidRPr="00A47847">
              <w:rPr>
                <w:rFonts w:ascii="Arial" w:hAnsi="Arial" w:cs="Arial"/>
              </w:rPr>
              <w:t>e</w:t>
            </w:r>
            <w:r w:rsidRPr="00A47847">
              <w:rPr>
                <w:rFonts w:ascii="Arial" w:hAnsi="Arial" w:cs="Arial"/>
                <w:spacing w:val="-4"/>
              </w:rPr>
              <w:t>l</w:t>
            </w:r>
            <w:r w:rsidRPr="00A47847">
              <w:rPr>
                <w:rFonts w:ascii="Arial" w:hAnsi="Arial" w:cs="Arial"/>
              </w:rPr>
              <w:t>y  c</w:t>
            </w:r>
            <w:r w:rsidRPr="00A47847">
              <w:rPr>
                <w:rFonts w:ascii="Arial" w:hAnsi="Arial" w:cs="Arial"/>
                <w:spacing w:val="-7"/>
              </w:rPr>
              <w:t>a</w:t>
            </w:r>
            <w:r w:rsidRPr="00A47847">
              <w:rPr>
                <w:rFonts w:ascii="Arial" w:hAnsi="Arial" w:cs="Arial"/>
                <w:spacing w:val="4"/>
              </w:rPr>
              <w:t>p</w:t>
            </w:r>
            <w:r w:rsidRPr="00A47847">
              <w:rPr>
                <w:rFonts w:ascii="Arial" w:hAnsi="Arial" w:cs="Arial"/>
                <w:spacing w:val="-4"/>
              </w:rPr>
              <w:t>t</w:t>
            </w:r>
            <w:r w:rsidRPr="00A47847">
              <w:rPr>
                <w:rFonts w:ascii="Arial" w:hAnsi="Arial" w:cs="Arial"/>
                <w:spacing w:val="4"/>
              </w:rPr>
              <w:t>u</w:t>
            </w:r>
            <w:r w:rsidRPr="00A47847">
              <w:rPr>
                <w:rFonts w:ascii="Arial" w:hAnsi="Arial" w:cs="Arial"/>
              </w:rPr>
              <w:t>r</w:t>
            </w:r>
            <w:r w:rsidRPr="00A47847">
              <w:rPr>
                <w:rFonts w:ascii="Arial" w:hAnsi="Arial" w:cs="Arial"/>
                <w:spacing w:val="-7"/>
              </w:rPr>
              <w:t>e</w:t>
            </w:r>
            <w:r w:rsidRPr="00A47847">
              <w:rPr>
                <w:rFonts w:ascii="Arial" w:hAnsi="Arial" w:cs="Arial"/>
              </w:rPr>
              <w:t>s</w:t>
            </w:r>
            <w:proofErr w:type="gramEnd"/>
            <w:r w:rsidRPr="00A47847">
              <w:rPr>
                <w:rFonts w:ascii="Arial" w:hAnsi="Arial" w:cs="Arial"/>
                <w:spacing w:val="48"/>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48"/>
              </w:rPr>
              <w:t xml:space="preserve"> </w:t>
            </w:r>
            <w:r w:rsidRPr="00A47847">
              <w:rPr>
                <w:rFonts w:ascii="Arial" w:hAnsi="Arial" w:cs="Arial"/>
                <w:spacing w:val="-7"/>
              </w:rPr>
              <w:t>f</w:t>
            </w:r>
            <w:r w:rsidRPr="00A47847">
              <w:rPr>
                <w:rFonts w:ascii="Arial" w:hAnsi="Arial" w:cs="Arial"/>
                <w:spacing w:val="-4"/>
              </w:rPr>
              <w:t>u</w:t>
            </w:r>
            <w:r w:rsidRPr="00A47847">
              <w:rPr>
                <w:rFonts w:ascii="Arial" w:hAnsi="Arial" w:cs="Arial"/>
                <w:spacing w:val="3"/>
              </w:rPr>
              <w:t>l</w:t>
            </w:r>
            <w:r w:rsidRPr="00A47847">
              <w:rPr>
                <w:rFonts w:ascii="Arial" w:hAnsi="Arial" w:cs="Arial"/>
              </w:rPr>
              <w:t>l</w:t>
            </w:r>
            <w:r w:rsidRPr="00A47847">
              <w:rPr>
                <w:rFonts w:ascii="Arial" w:hAnsi="Arial" w:cs="Arial"/>
                <w:spacing w:val="44"/>
              </w:rPr>
              <w:t xml:space="preserve"> </w:t>
            </w:r>
            <w:r w:rsidRPr="00A47847">
              <w:rPr>
                <w:rFonts w:ascii="Arial" w:hAnsi="Arial" w:cs="Arial"/>
              </w:rPr>
              <w:t>r</w:t>
            </w:r>
            <w:r w:rsidRPr="00A47847">
              <w:rPr>
                <w:rFonts w:ascii="Arial" w:hAnsi="Arial" w:cs="Arial"/>
                <w:spacing w:val="-7"/>
              </w:rPr>
              <w:t>a</w:t>
            </w:r>
            <w:r w:rsidRPr="00A47847">
              <w:rPr>
                <w:rFonts w:ascii="Arial" w:hAnsi="Arial" w:cs="Arial"/>
                <w:spacing w:val="-4"/>
              </w:rPr>
              <w:t>n</w:t>
            </w:r>
            <w:r w:rsidRPr="00A47847">
              <w:rPr>
                <w:rFonts w:ascii="Arial" w:hAnsi="Arial" w:cs="Arial"/>
                <w:spacing w:val="4"/>
              </w:rPr>
              <w:t>g</w:t>
            </w:r>
            <w:r w:rsidRPr="00A47847">
              <w:rPr>
                <w:rFonts w:ascii="Arial" w:hAnsi="Arial" w:cs="Arial"/>
              </w:rPr>
              <w:t>e</w:t>
            </w:r>
            <w:r w:rsidRPr="00A47847">
              <w:rPr>
                <w:rFonts w:ascii="Arial" w:hAnsi="Arial" w:cs="Arial"/>
                <w:spacing w:val="43"/>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40"/>
              </w:rPr>
              <w:t xml:space="preserve"> </w:t>
            </w:r>
            <w:r w:rsidRPr="00A47847">
              <w:rPr>
                <w:rFonts w:ascii="Arial" w:hAnsi="Arial" w:cs="Arial"/>
                <w:spacing w:val="-4"/>
              </w:rPr>
              <w:t>s</w:t>
            </w:r>
            <w:r w:rsidRPr="00A47847">
              <w:rPr>
                <w:rFonts w:ascii="Arial" w:hAnsi="Arial" w:cs="Arial"/>
                <w:spacing w:val="3"/>
              </w:rPr>
              <w:t>t</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39"/>
              </w:rPr>
              <w:t xml:space="preserve"> </w:t>
            </w:r>
            <w:r w:rsidRPr="00A47847">
              <w:rPr>
                <w:rFonts w:ascii="Arial" w:hAnsi="Arial" w:cs="Arial"/>
                <w:spacing w:val="3"/>
                <w:w w:val="101"/>
              </w:rPr>
              <w:t>st</w:t>
            </w:r>
            <w:r w:rsidRPr="00A47847">
              <w:rPr>
                <w:rFonts w:ascii="Arial" w:hAnsi="Arial" w:cs="Arial"/>
                <w:spacing w:val="-7"/>
                <w:w w:val="101"/>
              </w:rPr>
              <w:t>r</w:t>
            </w:r>
            <w:r w:rsidRPr="00A47847">
              <w:rPr>
                <w:rFonts w:ascii="Arial" w:hAnsi="Arial" w:cs="Arial"/>
                <w:spacing w:val="4"/>
                <w:w w:val="101"/>
              </w:rPr>
              <w:t>u</w:t>
            </w:r>
            <w:r w:rsidRPr="00A47847">
              <w:rPr>
                <w:rFonts w:ascii="Arial" w:hAnsi="Arial" w:cs="Arial"/>
                <w:spacing w:val="-7"/>
                <w:w w:val="101"/>
              </w:rPr>
              <w:t>c</w:t>
            </w:r>
            <w:r w:rsidRPr="00A47847">
              <w:rPr>
                <w:rFonts w:ascii="Arial" w:hAnsi="Arial" w:cs="Arial"/>
                <w:spacing w:val="3"/>
                <w:w w:val="101"/>
              </w:rPr>
              <w:t>t</w:t>
            </w:r>
            <w:r w:rsidRPr="00A47847">
              <w:rPr>
                <w:rFonts w:ascii="Arial" w:hAnsi="Arial" w:cs="Arial"/>
                <w:spacing w:val="4"/>
                <w:w w:val="101"/>
              </w:rPr>
              <w:t>u</w:t>
            </w:r>
            <w:r w:rsidRPr="00A47847">
              <w:rPr>
                <w:rFonts w:ascii="Arial" w:hAnsi="Arial" w:cs="Arial"/>
                <w:spacing w:val="-7"/>
                <w:w w:val="101"/>
              </w:rPr>
              <w:t>r</w:t>
            </w:r>
            <w:r w:rsidRPr="00A47847">
              <w:rPr>
                <w:rFonts w:ascii="Arial" w:hAnsi="Arial" w:cs="Arial"/>
                <w:w w:val="101"/>
              </w:rPr>
              <w:t xml:space="preserve">al </w:t>
            </w:r>
            <w:r w:rsidRPr="00A47847">
              <w:rPr>
                <w:rFonts w:ascii="Arial" w:hAnsi="Arial" w:cs="Arial"/>
                <w:spacing w:val="4"/>
              </w:rPr>
              <w:t>h</w:t>
            </w:r>
            <w:r w:rsidRPr="00A47847">
              <w:rPr>
                <w:rFonts w:ascii="Arial" w:hAnsi="Arial" w:cs="Arial"/>
              </w:rPr>
              <w:t>e</w:t>
            </w:r>
            <w:r w:rsidRPr="00A47847">
              <w:rPr>
                <w:rFonts w:ascii="Arial" w:hAnsi="Arial" w:cs="Arial"/>
                <w:spacing w:val="-4"/>
              </w:rPr>
              <w:t>t</w:t>
            </w:r>
            <w:r w:rsidRPr="00A47847">
              <w:rPr>
                <w:rFonts w:ascii="Arial" w:hAnsi="Arial" w:cs="Arial"/>
              </w:rPr>
              <w:t>er</w:t>
            </w:r>
            <w:r w:rsidRPr="00A47847">
              <w:rPr>
                <w:rFonts w:ascii="Arial" w:hAnsi="Arial" w:cs="Arial"/>
                <w:spacing w:val="-4"/>
              </w:rPr>
              <w:t>o</w:t>
            </w:r>
            <w:r w:rsidRPr="00A47847">
              <w:rPr>
                <w:rFonts w:ascii="Arial" w:hAnsi="Arial" w:cs="Arial"/>
                <w:spacing w:val="4"/>
              </w:rPr>
              <w:t>g</w:t>
            </w:r>
            <w:r w:rsidRPr="00A47847">
              <w:rPr>
                <w:rFonts w:ascii="Arial" w:hAnsi="Arial" w:cs="Arial"/>
                <w:spacing w:val="-7"/>
              </w:rPr>
              <w:t>e</w:t>
            </w:r>
            <w:r w:rsidRPr="00A47847">
              <w:rPr>
                <w:rFonts w:ascii="Arial" w:hAnsi="Arial" w:cs="Arial"/>
                <w:spacing w:val="4"/>
              </w:rPr>
              <w:t>n</w:t>
            </w:r>
            <w:r w:rsidRPr="00A47847">
              <w:rPr>
                <w:rFonts w:ascii="Arial" w:hAnsi="Arial" w:cs="Arial"/>
                <w:spacing w:val="-7"/>
              </w:rPr>
              <w:t>e</w:t>
            </w:r>
            <w:r w:rsidRPr="00A47847">
              <w:rPr>
                <w:rFonts w:ascii="Arial" w:hAnsi="Arial" w:cs="Arial"/>
                <w:spacing w:val="3"/>
              </w:rPr>
              <w:t>i</w:t>
            </w:r>
            <w:r w:rsidRPr="00A47847">
              <w:rPr>
                <w:rFonts w:ascii="Arial" w:hAnsi="Arial" w:cs="Arial"/>
                <w:spacing w:val="-4"/>
              </w:rPr>
              <w:t>t</w:t>
            </w:r>
            <w:r w:rsidRPr="00A47847">
              <w:rPr>
                <w:rFonts w:ascii="Arial" w:hAnsi="Arial" w:cs="Arial"/>
              </w:rPr>
              <w:t>y</w:t>
            </w:r>
            <w:r w:rsidRPr="00A47847">
              <w:rPr>
                <w:rFonts w:ascii="Arial" w:hAnsi="Arial" w:cs="Arial"/>
                <w:spacing w:val="10"/>
              </w:rPr>
              <w:t xml:space="preserve"> </w:t>
            </w:r>
            <w:r w:rsidRPr="00A47847">
              <w:rPr>
                <w:rFonts w:ascii="Arial" w:hAnsi="Arial" w:cs="Arial"/>
                <w:spacing w:val="-4"/>
              </w:rPr>
              <w:t>i</w:t>
            </w:r>
            <w:r w:rsidRPr="00A47847">
              <w:rPr>
                <w:rFonts w:ascii="Arial" w:hAnsi="Arial" w:cs="Arial"/>
              </w:rPr>
              <w:t>n</w:t>
            </w:r>
            <w:r w:rsidRPr="00A47847">
              <w:rPr>
                <w:rFonts w:ascii="Arial" w:hAnsi="Arial" w:cs="Arial"/>
                <w:spacing w:val="1"/>
              </w:rPr>
              <w:t xml:space="preserve"> </w:t>
            </w:r>
            <w:proofErr w:type="spellStart"/>
            <w:r w:rsidRPr="00A47847">
              <w:rPr>
                <w:rFonts w:ascii="Arial" w:hAnsi="Arial" w:cs="Arial"/>
                <w:spacing w:val="4"/>
              </w:rPr>
              <w:t>D</w:t>
            </w:r>
            <w:r w:rsidRPr="00A47847">
              <w:rPr>
                <w:rFonts w:ascii="Arial" w:hAnsi="Arial" w:cs="Arial"/>
              </w:rPr>
              <w:t>e</w:t>
            </w:r>
            <w:r w:rsidRPr="00A47847">
              <w:rPr>
                <w:rFonts w:ascii="Arial" w:hAnsi="Arial" w:cs="Arial"/>
                <w:spacing w:val="-4"/>
              </w:rPr>
              <w:t>o</w:t>
            </w:r>
            <w:r w:rsidRPr="00A47847">
              <w:rPr>
                <w:rFonts w:ascii="Arial" w:hAnsi="Arial" w:cs="Arial"/>
                <w:spacing w:val="4"/>
              </w:rPr>
              <w:t>b</w:t>
            </w:r>
            <w:r w:rsidRPr="00A47847">
              <w:rPr>
                <w:rFonts w:ascii="Arial" w:hAnsi="Arial" w:cs="Arial"/>
                <w:spacing w:val="-7"/>
              </w:rPr>
              <w:t>a</w:t>
            </w:r>
            <w:r w:rsidRPr="00A47847">
              <w:rPr>
                <w:rFonts w:ascii="Arial" w:hAnsi="Arial" w:cs="Arial"/>
              </w:rPr>
              <w:t>n</w:t>
            </w:r>
            <w:proofErr w:type="spellEnd"/>
            <w:r w:rsidRPr="00A47847">
              <w:rPr>
                <w:rFonts w:ascii="Arial" w:hAnsi="Arial" w:cs="Arial"/>
                <w:spacing w:val="12"/>
              </w:rPr>
              <w:t xml:space="preserve"> </w:t>
            </w:r>
            <w:r w:rsidRPr="00A47847">
              <w:rPr>
                <w:rFonts w:ascii="Arial" w:hAnsi="Arial" w:cs="Arial"/>
                <w:spacing w:val="-8"/>
                <w:w w:val="101"/>
              </w:rPr>
              <w:t>F</w:t>
            </w:r>
            <w:r w:rsidRPr="00A47847">
              <w:rPr>
                <w:rFonts w:ascii="Arial" w:hAnsi="Arial" w:cs="Arial"/>
                <w:spacing w:val="4"/>
                <w:w w:val="101"/>
              </w:rPr>
              <w:t>o</w:t>
            </w:r>
            <w:r w:rsidRPr="00A47847">
              <w:rPr>
                <w:rFonts w:ascii="Arial" w:hAnsi="Arial" w:cs="Arial"/>
                <w:w w:val="101"/>
              </w:rPr>
              <w:t>r</w:t>
            </w:r>
            <w:r w:rsidRPr="00A47847">
              <w:rPr>
                <w:rFonts w:ascii="Arial" w:hAnsi="Arial" w:cs="Arial"/>
                <w:spacing w:val="-7"/>
                <w:w w:val="101"/>
              </w:rPr>
              <w:t>e</w:t>
            </w:r>
            <w:r w:rsidRPr="00A47847">
              <w:rPr>
                <w:rFonts w:ascii="Arial" w:hAnsi="Arial" w:cs="Arial"/>
                <w:spacing w:val="-4"/>
                <w:w w:val="101"/>
              </w:rPr>
              <w:t>s</w:t>
            </w:r>
            <w:r w:rsidRPr="00A47847">
              <w:rPr>
                <w:rFonts w:ascii="Arial" w:hAnsi="Arial" w:cs="Arial"/>
                <w:spacing w:val="3"/>
                <w:w w:val="101"/>
              </w:rPr>
              <w:t>t</w:t>
            </w:r>
            <w:r w:rsidRPr="00A47847">
              <w:rPr>
                <w:rFonts w:ascii="Arial" w:hAnsi="Arial" w:cs="Arial"/>
                <w:w w:val="101"/>
              </w:rPr>
              <w:t>.</w:t>
            </w:r>
          </w:p>
          <w:p w14:paraId="075EE205" w14:textId="77777777" w:rsidR="00196CC5" w:rsidRPr="00A47847" w:rsidRDefault="00EE006F">
            <w:pPr>
              <w:tabs>
                <w:tab w:val="left" w:pos="460"/>
              </w:tabs>
              <w:spacing w:before="4"/>
              <w:ind w:left="472" w:right="69" w:hanging="361"/>
              <w:jc w:val="both"/>
              <w:rPr>
                <w:rFonts w:ascii="Arial" w:hAnsi="Arial" w:cs="Arial"/>
              </w:rPr>
            </w:pPr>
            <w:r w:rsidRPr="00A47847">
              <w:rPr>
                <w:rFonts w:ascii="Arial" w:hAnsi="Arial" w:cs="Arial"/>
                <w:spacing w:val="4"/>
              </w:rPr>
              <w:t>6</w:t>
            </w:r>
            <w:r w:rsidRPr="00A47847">
              <w:rPr>
                <w:rFonts w:ascii="Arial" w:hAnsi="Arial" w:cs="Arial"/>
              </w:rPr>
              <w:t>.</w:t>
            </w:r>
            <w:r w:rsidRPr="00A47847">
              <w:rPr>
                <w:rFonts w:ascii="Arial" w:hAnsi="Arial" w:cs="Arial"/>
                <w:spacing w:val="-48"/>
              </w:rPr>
              <w:t xml:space="preserve"> </w:t>
            </w:r>
            <w:r w:rsidRPr="00A47847">
              <w:rPr>
                <w:rFonts w:ascii="Arial" w:hAnsi="Arial" w:cs="Arial"/>
              </w:rPr>
              <w:tab/>
            </w:r>
            <w:r w:rsidRPr="00A47847">
              <w:rPr>
                <w:rFonts w:ascii="Arial" w:hAnsi="Arial" w:cs="Arial"/>
                <w:spacing w:val="-4"/>
              </w:rPr>
              <w:t>W</w:t>
            </w:r>
            <w:r w:rsidRPr="00A47847">
              <w:rPr>
                <w:rFonts w:ascii="Arial" w:hAnsi="Arial" w:cs="Arial"/>
                <w:spacing w:val="4"/>
              </w:rPr>
              <w:t>h</w:t>
            </w:r>
            <w:r w:rsidRPr="00A47847">
              <w:rPr>
                <w:rFonts w:ascii="Arial" w:hAnsi="Arial" w:cs="Arial"/>
                <w:spacing w:val="-4"/>
              </w:rPr>
              <w:t>i</w:t>
            </w:r>
            <w:r w:rsidRPr="00A47847">
              <w:rPr>
                <w:rFonts w:ascii="Arial" w:hAnsi="Arial" w:cs="Arial"/>
                <w:spacing w:val="3"/>
              </w:rPr>
              <w:t>l</w:t>
            </w:r>
            <w:r w:rsidRPr="00A47847">
              <w:rPr>
                <w:rFonts w:ascii="Arial" w:hAnsi="Arial" w:cs="Arial"/>
              </w:rPr>
              <w:t>e</w:t>
            </w:r>
            <w:r w:rsidRPr="00A47847">
              <w:rPr>
                <w:rFonts w:ascii="Arial" w:hAnsi="Arial" w:cs="Arial"/>
                <w:spacing w:val="-7"/>
              </w:rPr>
              <w:t xml:space="preserve"> </w:t>
            </w:r>
            <w:r w:rsidRPr="00A47847">
              <w:rPr>
                <w:rFonts w:ascii="Arial" w:hAnsi="Arial" w:cs="Arial"/>
                <w:spacing w:val="3"/>
              </w:rPr>
              <w:t>t</w:t>
            </w:r>
            <w:r w:rsidRPr="00A47847">
              <w:rPr>
                <w:rFonts w:ascii="Arial" w:hAnsi="Arial" w:cs="Arial"/>
                <w:spacing w:val="4"/>
              </w:rPr>
              <w:t>h</w:t>
            </w:r>
            <w:r w:rsidRPr="00A47847">
              <w:rPr>
                <w:rFonts w:ascii="Arial" w:hAnsi="Arial" w:cs="Arial"/>
              </w:rPr>
              <w:t>e</w:t>
            </w:r>
            <w:r w:rsidRPr="00A47847">
              <w:rPr>
                <w:rFonts w:ascii="Arial" w:hAnsi="Arial" w:cs="Arial"/>
                <w:spacing w:val="-11"/>
              </w:rPr>
              <w:t xml:space="preserve"> </w:t>
            </w:r>
            <w:r w:rsidRPr="00A47847">
              <w:rPr>
                <w:rFonts w:ascii="Arial" w:hAnsi="Arial" w:cs="Arial"/>
              </w:rPr>
              <w:t>c</w:t>
            </w:r>
            <w:r w:rsidRPr="00A47847">
              <w:rPr>
                <w:rFonts w:ascii="Arial" w:hAnsi="Arial" w:cs="Arial"/>
                <w:spacing w:val="-4"/>
              </w:rPr>
              <w:t>on</w:t>
            </w:r>
            <w:r w:rsidRPr="00A47847">
              <w:rPr>
                <w:rFonts w:ascii="Arial" w:hAnsi="Arial" w:cs="Arial"/>
                <w:spacing w:val="4"/>
              </w:rPr>
              <w:t>v</w:t>
            </w:r>
            <w:r w:rsidRPr="00A47847">
              <w:rPr>
                <w:rFonts w:ascii="Arial" w:hAnsi="Arial" w:cs="Arial"/>
              </w:rPr>
              <w:t>e</w:t>
            </w:r>
            <w:r w:rsidRPr="00A47847">
              <w:rPr>
                <w:rFonts w:ascii="Arial" w:hAnsi="Arial" w:cs="Arial"/>
                <w:spacing w:val="-7"/>
              </w:rPr>
              <w:t>r</w:t>
            </w:r>
            <w:r w:rsidRPr="00A47847">
              <w:rPr>
                <w:rFonts w:ascii="Arial" w:hAnsi="Arial" w:cs="Arial"/>
                <w:spacing w:val="3"/>
              </w:rPr>
              <w:t>s</w:t>
            </w:r>
            <w:r w:rsidRPr="00A47847">
              <w:rPr>
                <w:rFonts w:ascii="Arial" w:hAnsi="Arial" w:cs="Arial"/>
                <w:spacing w:val="-4"/>
              </w:rPr>
              <w:t>io</w:t>
            </w:r>
            <w:r w:rsidRPr="00A47847">
              <w:rPr>
                <w:rFonts w:ascii="Arial" w:hAnsi="Arial" w:cs="Arial"/>
              </w:rPr>
              <w:t>n</w:t>
            </w:r>
            <w:r w:rsidRPr="00A47847">
              <w:rPr>
                <w:rFonts w:ascii="Arial" w:hAnsi="Arial" w:cs="Arial"/>
                <w:spacing w:val="8"/>
              </w:rPr>
              <w:t xml:space="preserve"> </w:t>
            </w:r>
            <w:r w:rsidRPr="00A47847">
              <w:rPr>
                <w:rFonts w:ascii="Arial" w:hAnsi="Arial" w:cs="Arial"/>
              </w:rPr>
              <w:t>f</w:t>
            </w:r>
            <w:r w:rsidRPr="00A47847">
              <w:rPr>
                <w:rFonts w:ascii="Arial" w:hAnsi="Arial" w:cs="Arial"/>
                <w:spacing w:val="-7"/>
              </w:rPr>
              <w:t>r</w:t>
            </w:r>
            <w:r w:rsidRPr="00A47847">
              <w:rPr>
                <w:rFonts w:ascii="Arial" w:hAnsi="Arial" w:cs="Arial"/>
                <w:spacing w:val="4"/>
              </w:rPr>
              <w:t>o</w:t>
            </w:r>
            <w:r w:rsidRPr="00A47847">
              <w:rPr>
                <w:rFonts w:ascii="Arial" w:hAnsi="Arial" w:cs="Arial"/>
              </w:rPr>
              <w:t>m</w:t>
            </w:r>
            <w:r w:rsidRPr="00A47847">
              <w:rPr>
                <w:rFonts w:ascii="Arial" w:hAnsi="Arial" w:cs="Arial"/>
                <w:spacing w:val="-1"/>
              </w:rPr>
              <w:t xml:space="preserve"> </w:t>
            </w:r>
            <w:r w:rsidRPr="00A47847">
              <w:rPr>
                <w:rFonts w:ascii="Arial" w:hAnsi="Arial" w:cs="Arial"/>
                <w:spacing w:val="-4"/>
              </w:rPr>
              <w:t>G</w:t>
            </w:r>
            <w:r w:rsidRPr="00A47847">
              <w:rPr>
                <w:rFonts w:ascii="Arial" w:hAnsi="Arial" w:cs="Arial"/>
                <w:spacing w:val="3"/>
              </w:rPr>
              <w:t>i</w:t>
            </w:r>
            <w:r w:rsidRPr="00A47847">
              <w:rPr>
                <w:rFonts w:ascii="Arial" w:hAnsi="Arial" w:cs="Arial"/>
                <w:spacing w:val="-7"/>
              </w:rPr>
              <w:t>r</w:t>
            </w:r>
            <w:r w:rsidRPr="00A47847">
              <w:rPr>
                <w:rFonts w:ascii="Arial" w:hAnsi="Arial" w:cs="Arial"/>
                <w:spacing w:val="-4"/>
              </w:rPr>
              <w:t>t</w:t>
            </w:r>
            <w:r w:rsidRPr="00A47847">
              <w:rPr>
                <w:rFonts w:ascii="Arial" w:hAnsi="Arial" w:cs="Arial"/>
              </w:rPr>
              <w:t>h</w:t>
            </w:r>
            <w:r w:rsidRPr="00A47847">
              <w:rPr>
                <w:rFonts w:ascii="Arial" w:hAnsi="Arial" w:cs="Arial"/>
                <w:spacing w:val="3"/>
              </w:rPr>
              <w:t xml:space="preserve"> </w:t>
            </w:r>
            <w:r w:rsidRPr="00A47847">
              <w:rPr>
                <w:rFonts w:ascii="Arial" w:hAnsi="Arial" w:cs="Arial"/>
                <w:spacing w:val="-7"/>
              </w:rPr>
              <w:t>a</w:t>
            </w:r>
            <w:r w:rsidRPr="00A47847">
              <w:rPr>
                <w:rFonts w:ascii="Arial" w:hAnsi="Arial" w:cs="Arial"/>
              </w:rPr>
              <w:t>t</w:t>
            </w:r>
            <w:r w:rsidRPr="00A47847">
              <w:rPr>
                <w:rFonts w:ascii="Arial" w:hAnsi="Arial" w:cs="Arial"/>
                <w:spacing w:val="-1"/>
              </w:rPr>
              <w:t xml:space="preserve"> </w:t>
            </w:r>
            <w:r w:rsidRPr="00A47847">
              <w:rPr>
                <w:rFonts w:ascii="Arial" w:hAnsi="Arial" w:cs="Arial"/>
              </w:rPr>
              <w:t>Bre</w:t>
            </w:r>
            <w:r w:rsidRPr="00A47847">
              <w:rPr>
                <w:rFonts w:ascii="Arial" w:hAnsi="Arial" w:cs="Arial"/>
                <w:spacing w:val="-7"/>
              </w:rPr>
              <w:t>a</w:t>
            </w:r>
            <w:r w:rsidRPr="00A47847">
              <w:rPr>
                <w:rFonts w:ascii="Arial" w:hAnsi="Arial" w:cs="Arial"/>
                <w:spacing w:val="-4"/>
              </w:rPr>
              <w:t>s</w:t>
            </w:r>
            <w:r w:rsidRPr="00A47847">
              <w:rPr>
                <w:rFonts w:ascii="Arial" w:hAnsi="Arial" w:cs="Arial"/>
              </w:rPr>
              <w:t>t</w:t>
            </w:r>
            <w:r w:rsidRPr="00A47847">
              <w:rPr>
                <w:rFonts w:ascii="Arial" w:hAnsi="Arial" w:cs="Arial"/>
                <w:spacing w:val="-4"/>
              </w:rPr>
              <w:t xml:space="preserve"> </w:t>
            </w:r>
            <w:r w:rsidRPr="00A47847">
              <w:rPr>
                <w:rFonts w:ascii="Arial" w:hAnsi="Arial" w:cs="Arial"/>
                <w:spacing w:val="4"/>
              </w:rPr>
              <w:t>H</w:t>
            </w:r>
            <w:r w:rsidRPr="00A47847">
              <w:rPr>
                <w:rFonts w:ascii="Arial" w:hAnsi="Arial" w:cs="Arial"/>
              </w:rPr>
              <w:t>e</w:t>
            </w:r>
            <w:r w:rsidRPr="00A47847">
              <w:rPr>
                <w:rFonts w:ascii="Arial" w:hAnsi="Arial" w:cs="Arial"/>
                <w:spacing w:val="-4"/>
              </w:rPr>
              <w:t>ig</w:t>
            </w:r>
            <w:r w:rsidRPr="00A47847">
              <w:rPr>
                <w:rFonts w:ascii="Arial" w:hAnsi="Arial" w:cs="Arial"/>
                <w:spacing w:val="4"/>
              </w:rPr>
              <w:t>h</w:t>
            </w:r>
            <w:r w:rsidRPr="00A47847">
              <w:rPr>
                <w:rFonts w:ascii="Arial" w:hAnsi="Arial" w:cs="Arial"/>
              </w:rPr>
              <w:t>t</w:t>
            </w:r>
            <w:r w:rsidRPr="00A47847">
              <w:rPr>
                <w:rFonts w:ascii="Arial" w:hAnsi="Arial" w:cs="Arial"/>
                <w:spacing w:val="3"/>
              </w:rPr>
              <w:t xml:space="preserve"> </w:t>
            </w:r>
            <w:r w:rsidRPr="00A47847">
              <w:rPr>
                <w:rFonts w:ascii="Arial" w:hAnsi="Arial" w:cs="Arial"/>
              </w:rPr>
              <w:t>(</w:t>
            </w:r>
            <w:r w:rsidRPr="00A47847">
              <w:rPr>
                <w:rFonts w:ascii="Arial" w:hAnsi="Arial" w:cs="Arial"/>
                <w:spacing w:val="-4"/>
              </w:rPr>
              <w:t>G</w:t>
            </w:r>
            <w:r w:rsidRPr="00A47847">
              <w:rPr>
                <w:rFonts w:ascii="Arial" w:hAnsi="Arial" w:cs="Arial"/>
                <w:spacing w:val="-7"/>
              </w:rPr>
              <w:t>B</w:t>
            </w:r>
            <w:r w:rsidRPr="00A47847">
              <w:rPr>
                <w:rFonts w:ascii="Arial" w:hAnsi="Arial" w:cs="Arial"/>
                <w:spacing w:val="4"/>
              </w:rPr>
              <w:t>H</w:t>
            </w:r>
            <w:r w:rsidRPr="00A47847">
              <w:rPr>
                <w:rFonts w:ascii="Arial" w:hAnsi="Arial" w:cs="Arial"/>
              </w:rPr>
              <w:t>)</w:t>
            </w:r>
            <w:r w:rsidRPr="00A47847">
              <w:rPr>
                <w:rFonts w:ascii="Arial" w:hAnsi="Arial" w:cs="Arial"/>
                <w:spacing w:val="-6"/>
              </w:rPr>
              <w:t xml:space="preserve"> </w:t>
            </w:r>
            <w:r w:rsidRPr="00A47847">
              <w:rPr>
                <w:rFonts w:ascii="Arial" w:hAnsi="Arial" w:cs="Arial"/>
                <w:spacing w:val="-4"/>
              </w:rPr>
              <w:t>t</w:t>
            </w:r>
            <w:r w:rsidRPr="00A47847">
              <w:rPr>
                <w:rFonts w:ascii="Arial" w:hAnsi="Arial" w:cs="Arial"/>
              </w:rPr>
              <w:t>o</w:t>
            </w:r>
            <w:r w:rsidRPr="00A47847">
              <w:rPr>
                <w:rFonts w:ascii="Arial" w:hAnsi="Arial" w:cs="Arial"/>
                <w:spacing w:val="-7"/>
              </w:rPr>
              <w:t xml:space="preserve"> </w:t>
            </w:r>
            <w:r w:rsidRPr="00A47847">
              <w:rPr>
                <w:rFonts w:ascii="Arial" w:hAnsi="Arial" w:cs="Arial"/>
                <w:spacing w:val="4"/>
              </w:rPr>
              <w:t>D</w:t>
            </w:r>
            <w:r w:rsidRPr="00A47847">
              <w:rPr>
                <w:rFonts w:ascii="Arial" w:hAnsi="Arial" w:cs="Arial"/>
                <w:spacing w:val="3"/>
              </w:rPr>
              <w:t>i</w:t>
            </w:r>
            <w:r w:rsidRPr="00A47847">
              <w:rPr>
                <w:rFonts w:ascii="Arial" w:hAnsi="Arial" w:cs="Arial"/>
                <w:spacing w:val="-7"/>
              </w:rPr>
              <w:t>a</w:t>
            </w:r>
            <w:r w:rsidRPr="00A47847">
              <w:rPr>
                <w:rFonts w:ascii="Arial" w:hAnsi="Arial" w:cs="Arial"/>
              </w:rPr>
              <w:t>me</w:t>
            </w:r>
            <w:r w:rsidRPr="00A47847">
              <w:rPr>
                <w:rFonts w:ascii="Arial" w:hAnsi="Arial" w:cs="Arial"/>
                <w:spacing w:val="-4"/>
              </w:rPr>
              <w:t>t</w:t>
            </w:r>
            <w:r w:rsidRPr="00A47847">
              <w:rPr>
                <w:rFonts w:ascii="Arial" w:hAnsi="Arial" w:cs="Arial"/>
              </w:rPr>
              <w:t>er</w:t>
            </w:r>
            <w:r w:rsidRPr="00A47847">
              <w:rPr>
                <w:rFonts w:ascii="Arial" w:hAnsi="Arial" w:cs="Arial"/>
                <w:spacing w:val="2"/>
              </w:rPr>
              <w:t xml:space="preserve"> </w:t>
            </w:r>
            <w:r w:rsidRPr="00A47847">
              <w:rPr>
                <w:rFonts w:ascii="Arial" w:hAnsi="Arial" w:cs="Arial"/>
                <w:spacing w:val="-7"/>
              </w:rPr>
              <w:t>a</w:t>
            </w:r>
            <w:r w:rsidRPr="00A47847">
              <w:rPr>
                <w:rFonts w:ascii="Arial" w:hAnsi="Arial" w:cs="Arial"/>
              </w:rPr>
              <w:t>t</w:t>
            </w:r>
            <w:r w:rsidRPr="00A47847">
              <w:rPr>
                <w:rFonts w:ascii="Arial" w:hAnsi="Arial" w:cs="Arial"/>
                <w:spacing w:val="-1"/>
              </w:rPr>
              <w:t xml:space="preserve"> </w:t>
            </w:r>
            <w:r w:rsidRPr="00A47847">
              <w:rPr>
                <w:rFonts w:ascii="Arial" w:hAnsi="Arial" w:cs="Arial"/>
              </w:rPr>
              <w:t>Bre</w:t>
            </w:r>
            <w:r w:rsidRPr="00A47847">
              <w:rPr>
                <w:rFonts w:ascii="Arial" w:hAnsi="Arial" w:cs="Arial"/>
                <w:spacing w:val="-7"/>
              </w:rPr>
              <w:t>a</w:t>
            </w:r>
            <w:r w:rsidRPr="00A47847">
              <w:rPr>
                <w:rFonts w:ascii="Arial" w:hAnsi="Arial" w:cs="Arial"/>
                <w:spacing w:val="-4"/>
              </w:rPr>
              <w:t>s</w:t>
            </w:r>
            <w:r w:rsidRPr="00A47847">
              <w:rPr>
                <w:rFonts w:ascii="Arial" w:hAnsi="Arial" w:cs="Arial"/>
              </w:rPr>
              <w:t>t</w:t>
            </w:r>
            <w:r w:rsidRPr="00A47847">
              <w:rPr>
                <w:rFonts w:ascii="Arial" w:hAnsi="Arial" w:cs="Arial"/>
                <w:spacing w:val="3"/>
              </w:rPr>
              <w:t xml:space="preserve"> </w:t>
            </w:r>
            <w:r w:rsidRPr="00A47847">
              <w:rPr>
                <w:rFonts w:ascii="Arial" w:hAnsi="Arial" w:cs="Arial"/>
                <w:spacing w:val="-4"/>
              </w:rPr>
              <w:t>H</w:t>
            </w:r>
            <w:r w:rsidRPr="00A47847">
              <w:rPr>
                <w:rFonts w:ascii="Arial" w:hAnsi="Arial" w:cs="Arial"/>
              </w:rPr>
              <w:t>e</w:t>
            </w:r>
            <w:r w:rsidRPr="00A47847">
              <w:rPr>
                <w:rFonts w:ascii="Arial" w:hAnsi="Arial" w:cs="Arial"/>
                <w:spacing w:val="-4"/>
              </w:rPr>
              <w:t>ig</w:t>
            </w:r>
            <w:r w:rsidRPr="00A47847">
              <w:rPr>
                <w:rFonts w:ascii="Arial" w:hAnsi="Arial" w:cs="Arial"/>
                <w:spacing w:val="4"/>
              </w:rPr>
              <w:t>h</w:t>
            </w:r>
            <w:r w:rsidRPr="00A47847">
              <w:rPr>
                <w:rFonts w:ascii="Arial" w:hAnsi="Arial" w:cs="Arial"/>
              </w:rPr>
              <w:t>t</w:t>
            </w:r>
            <w:r w:rsidRPr="00A47847">
              <w:rPr>
                <w:rFonts w:ascii="Arial" w:hAnsi="Arial" w:cs="Arial"/>
                <w:spacing w:val="3"/>
              </w:rPr>
              <w:t xml:space="preserve"> </w:t>
            </w:r>
            <w:r w:rsidRPr="00A47847">
              <w:rPr>
                <w:rFonts w:ascii="Arial" w:hAnsi="Arial" w:cs="Arial"/>
                <w:spacing w:val="-7"/>
              </w:rPr>
              <w:t>(</w:t>
            </w:r>
            <w:r w:rsidRPr="00A47847">
              <w:rPr>
                <w:rFonts w:ascii="Arial" w:hAnsi="Arial" w:cs="Arial"/>
                <w:spacing w:val="4"/>
              </w:rPr>
              <w:t>D</w:t>
            </w:r>
            <w:r w:rsidRPr="00A47847">
              <w:rPr>
                <w:rFonts w:ascii="Arial" w:hAnsi="Arial" w:cs="Arial"/>
                <w:spacing w:val="-7"/>
              </w:rPr>
              <w:t>B</w:t>
            </w:r>
            <w:r w:rsidRPr="00A47847">
              <w:rPr>
                <w:rFonts w:ascii="Arial" w:hAnsi="Arial" w:cs="Arial"/>
                <w:spacing w:val="4"/>
              </w:rPr>
              <w:t>H</w:t>
            </w:r>
            <w:r w:rsidRPr="00A47847">
              <w:rPr>
                <w:rFonts w:ascii="Arial" w:hAnsi="Arial" w:cs="Arial"/>
              </w:rPr>
              <w:t>)</w:t>
            </w:r>
            <w:r w:rsidRPr="00A47847">
              <w:rPr>
                <w:rFonts w:ascii="Arial" w:hAnsi="Arial" w:cs="Arial"/>
                <w:spacing w:val="-6"/>
              </w:rPr>
              <w:t xml:space="preserve"> </w:t>
            </w:r>
            <w:r w:rsidRPr="00A47847">
              <w:rPr>
                <w:rFonts w:ascii="Arial" w:hAnsi="Arial" w:cs="Arial"/>
                <w:spacing w:val="-4"/>
              </w:rPr>
              <w:t>i</w:t>
            </w:r>
            <w:r w:rsidRPr="00A47847">
              <w:rPr>
                <w:rFonts w:ascii="Arial" w:hAnsi="Arial" w:cs="Arial"/>
              </w:rPr>
              <w:t>s</w:t>
            </w:r>
            <w:r w:rsidRPr="00A47847">
              <w:rPr>
                <w:rFonts w:ascii="Arial" w:hAnsi="Arial" w:cs="Arial"/>
                <w:spacing w:val="-8"/>
              </w:rPr>
              <w:t xml:space="preserve"> </w:t>
            </w:r>
            <w:r w:rsidRPr="00A47847">
              <w:rPr>
                <w:rFonts w:ascii="Arial" w:hAnsi="Arial" w:cs="Arial"/>
                <w:spacing w:val="3"/>
              </w:rPr>
              <w:t>st</w:t>
            </w:r>
            <w:r w:rsidRPr="00A47847">
              <w:rPr>
                <w:rFonts w:ascii="Arial" w:hAnsi="Arial" w:cs="Arial"/>
                <w:spacing w:val="-7"/>
              </w:rPr>
              <w:t>a</w:t>
            </w:r>
            <w:r w:rsidRPr="00A47847">
              <w:rPr>
                <w:rFonts w:ascii="Arial" w:hAnsi="Arial" w:cs="Arial"/>
                <w:spacing w:val="-4"/>
              </w:rPr>
              <w:t>n</w:t>
            </w:r>
            <w:r w:rsidRPr="00A47847">
              <w:rPr>
                <w:rFonts w:ascii="Arial" w:hAnsi="Arial" w:cs="Arial"/>
                <w:spacing w:val="4"/>
              </w:rPr>
              <w:t>d</w:t>
            </w:r>
            <w:r w:rsidRPr="00A47847">
              <w:rPr>
                <w:rFonts w:ascii="Arial" w:hAnsi="Arial" w:cs="Arial"/>
              </w:rPr>
              <w:t>a</w:t>
            </w:r>
            <w:r w:rsidRPr="00A47847">
              <w:rPr>
                <w:rFonts w:ascii="Arial" w:hAnsi="Arial" w:cs="Arial"/>
                <w:spacing w:val="-7"/>
              </w:rPr>
              <w:t>r</w:t>
            </w:r>
            <w:r w:rsidRPr="00A47847">
              <w:rPr>
                <w:rFonts w:ascii="Arial" w:hAnsi="Arial" w:cs="Arial"/>
                <w:spacing w:val="4"/>
              </w:rPr>
              <w:t>d</w:t>
            </w:r>
            <w:r w:rsidRPr="00A47847">
              <w:rPr>
                <w:rFonts w:ascii="Arial" w:hAnsi="Arial" w:cs="Arial"/>
              </w:rPr>
              <w:t>,</w:t>
            </w:r>
            <w:r w:rsidRPr="00A47847">
              <w:rPr>
                <w:rFonts w:ascii="Arial" w:hAnsi="Arial" w:cs="Arial"/>
                <w:spacing w:val="-4"/>
              </w:rPr>
              <w:t xml:space="preserve"> </w:t>
            </w:r>
            <w:r w:rsidRPr="00A47847">
              <w:rPr>
                <w:rFonts w:ascii="Arial" w:hAnsi="Arial" w:cs="Arial"/>
                <w:spacing w:val="3"/>
                <w:w w:val="101"/>
              </w:rPr>
              <w:t>t</w:t>
            </w:r>
            <w:r w:rsidRPr="00A47847">
              <w:rPr>
                <w:rFonts w:ascii="Arial" w:hAnsi="Arial" w:cs="Arial"/>
                <w:spacing w:val="-4"/>
                <w:w w:val="101"/>
              </w:rPr>
              <w:t>h</w:t>
            </w:r>
            <w:r w:rsidRPr="00A47847">
              <w:rPr>
                <w:rFonts w:ascii="Arial" w:hAnsi="Arial" w:cs="Arial"/>
                <w:w w:val="101"/>
              </w:rPr>
              <w:t xml:space="preserve">e </w:t>
            </w:r>
            <w:r w:rsidRPr="00A47847">
              <w:rPr>
                <w:rFonts w:ascii="Arial" w:hAnsi="Arial" w:cs="Arial"/>
              </w:rPr>
              <w:t>e</w:t>
            </w:r>
            <w:r w:rsidRPr="00A47847">
              <w:rPr>
                <w:rFonts w:ascii="Arial" w:hAnsi="Arial" w:cs="Arial"/>
                <w:spacing w:val="-4"/>
              </w:rPr>
              <w:t>x</w:t>
            </w:r>
            <w:r w:rsidRPr="00A47847">
              <w:rPr>
                <w:rFonts w:ascii="Arial" w:hAnsi="Arial" w:cs="Arial"/>
                <w:spacing w:val="4"/>
              </w:rPr>
              <w:t>p</w:t>
            </w:r>
            <w:r w:rsidRPr="00A47847">
              <w:rPr>
                <w:rFonts w:ascii="Arial" w:hAnsi="Arial" w:cs="Arial"/>
                <w:spacing w:val="-4"/>
              </w:rPr>
              <w:t>l</w:t>
            </w:r>
            <w:r w:rsidRPr="00A47847">
              <w:rPr>
                <w:rFonts w:ascii="Arial" w:hAnsi="Arial" w:cs="Arial"/>
                <w:spacing w:val="3"/>
              </w:rPr>
              <w:t>i</w:t>
            </w:r>
            <w:r w:rsidRPr="00A47847">
              <w:rPr>
                <w:rFonts w:ascii="Arial" w:hAnsi="Arial" w:cs="Arial"/>
              </w:rPr>
              <w:t>c</w:t>
            </w:r>
            <w:r w:rsidRPr="00A47847">
              <w:rPr>
                <w:rFonts w:ascii="Arial" w:hAnsi="Arial" w:cs="Arial"/>
                <w:spacing w:val="-4"/>
              </w:rPr>
              <w:t>i</w:t>
            </w:r>
            <w:r w:rsidRPr="00A47847">
              <w:rPr>
                <w:rFonts w:ascii="Arial" w:hAnsi="Arial" w:cs="Arial"/>
              </w:rPr>
              <w:t>t</w:t>
            </w:r>
            <w:r w:rsidRPr="00A47847">
              <w:rPr>
                <w:rFonts w:ascii="Arial" w:hAnsi="Arial" w:cs="Arial"/>
                <w:spacing w:val="12"/>
              </w:rPr>
              <w:t xml:space="preserve"> </w:t>
            </w:r>
            <w:r w:rsidRPr="00A47847">
              <w:rPr>
                <w:rFonts w:ascii="Arial" w:hAnsi="Arial" w:cs="Arial"/>
              </w:rPr>
              <w:t>m</w:t>
            </w:r>
            <w:r w:rsidRPr="00A47847">
              <w:rPr>
                <w:rFonts w:ascii="Arial" w:hAnsi="Arial" w:cs="Arial"/>
                <w:spacing w:val="-7"/>
              </w:rPr>
              <w:t>a</w:t>
            </w:r>
            <w:r w:rsidRPr="00A47847">
              <w:rPr>
                <w:rFonts w:ascii="Arial" w:hAnsi="Arial" w:cs="Arial"/>
                <w:spacing w:val="3"/>
              </w:rPr>
              <w:t>t</w:t>
            </w:r>
            <w:r w:rsidRPr="00A47847">
              <w:rPr>
                <w:rFonts w:ascii="Arial" w:hAnsi="Arial" w:cs="Arial"/>
                <w:spacing w:val="-4"/>
              </w:rPr>
              <w:t>h</w:t>
            </w:r>
            <w:r w:rsidRPr="00A47847">
              <w:rPr>
                <w:rFonts w:ascii="Arial" w:hAnsi="Arial" w:cs="Arial"/>
              </w:rPr>
              <w:t>em</w:t>
            </w:r>
            <w:r w:rsidRPr="00A47847">
              <w:rPr>
                <w:rFonts w:ascii="Arial" w:hAnsi="Arial" w:cs="Arial"/>
                <w:spacing w:val="-7"/>
              </w:rPr>
              <w:t>a</w:t>
            </w:r>
            <w:r w:rsidRPr="00A47847">
              <w:rPr>
                <w:rFonts w:ascii="Arial" w:hAnsi="Arial" w:cs="Arial"/>
                <w:spacing w:val="3"/>
              </w:rPr>
              <w:t>ti</w:t>
            </w:r>
            <w:r w:rsidRPr="00A47847">
              <w:rPr>
                <w:rFonts w:ascii="Arial" w:hAnsi="Arial" w:cs="Arial"/>
                <w:spacing w:val="-7"/>
              </w:rPr>
              <w:t>c</w:t>
            </w:r>
            <w:r w:rsidRPr="00A47847">
              <w:rPr>
                <w:rFonts w:ascii="Arial" w:hAnsi="Arial" w:cs="Arial"/>
              </w:rPr>
              <w:t>al</w:t>
            </w:r>
            <w:r w:rsidRPr="00A47847">
              <w:rPr>
                <w:rFonts w:ascii="Arial" w:hAnsi="Arial" w:cs="Arial"/>
                <w:spacing w:val="17"/>
              </w:rPr>
              <w:t xml:space="preserve"> </w:t>
            </w:r>
            <w:r w:rsidRPr="00A47847">
              <w:rPr>
                <w:rFonts w:ascii="Arial" w:hAnsi="Arial" w:cs="Arial"/>
                <w:spacing w:val="-7"/>
              </w:rPr>
              <w:t>f</w:t>
            </w:r>
            <w:r w:rsidRPr="00A47847">
              <w:rPr>
                <w:rFonts w:ascii="Arial" w:hAnsi="Arial" w:cs="Arial"/>
                <w:spacing w:val="4"/>
              </w:rPr>
              <w:t>o</w:t>
            </w:r>
            <w:r w:rsidRPr="00A47847">
              <w:rPr>
                <w:rFonts w:ascii="Arial" w:hAnsi="Arial" w:cs="Arial"/>
              </w:rPr>
              <w:t>r</w:t>
            </w:r>
            <w:r w:rsidRPr="00A47847">
              <w:rPr>
                <w:rFonts w:ascii="Arial" w:hAnsi="Arial" w:cs="Arial"/>
                <w:spacing w:val="-7"/>
              </w:rPr>
              <w:t>m</w:t>
            </w:r>
            <w:r w:rsidRPr="00A47847">
              <w:rPr>
                <w:rFonts w:ascii="Arial" w:hAnsi="Arial" w:cs="Arial"/>
                <w:spacing w:val="4"/>
              </w:rPr>
              <w:t>u</w:t>
            </w:r>
            <w:r w:rsidRPr="00A47847">
              <w:rPr>
                <w:rFonts w:ascii="Arial" w:hAnsi="Arial" w:cs="Arial"/>
                <w:spacing w:val="-4"/>
              </w:rPr>
              <w:t>l</w:t>
            </w:r>
            <w:r w:rsidRPr="00A47847">
              <w:rPr>
                <w:rFonts w:ascii="Arial" w:hAnsi="Arial" w:cs="Arial"/>
              </w:rPr>
              <w:t>a</w:t>
            </w:r>
            <w:r w:rsidRPr="00A47847">
              <w:rPr>
                <w:rFonts w:ascii="Arial" w:hAnsi="Arial" w:cs="Arial"/>
                <w:spacing w:val="16"/>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9"/>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5"/>
              </w:rPr>
              <w:t xml:space="preserve"> </w:t>
            </w:r>
            <w:r w:rsidRPr="00A47847">
              <w:rPr>
                <w:rFonts w:ascii="Arial" w:hAnsi="Arial" w:cs="Arial"/>
                <w:spacing w:val="3"/>
              </w:rPr>
              <w:t>t</w:t>
            </w:r>
            <w:r w:rsidRPr="00A47847">
              <w:rPr>
                <w:rFonts w:ascii="Arial" w:hAnsi="Arial" w:cs="Arial"/>
                <w:spacing w:val="-7"/>
              </w:rPr>
              <w:t>r</w:t>
            </w:r>
            <w:r w:rsidRPr="00A47847">
              <w:rPr>
                <w:rFonts w:ascii="Arial" w:hAnsi="Arial" w:cs="Arial"/>
              </w:rPr>
              <w:t>ea</w:t>
            </w:r>
            <w:r w:rsidRPr="00A47847">
              <w:rPr>
                <w:rFonts w:ascii="Arial" w:hAnsi="Arial" w:cs="Arial"/>
                <w:spacing w:val="-4"/>
              </w:rPr>
              <w:t>t</w:t>
            </w:r>
            <w:r w:rsidRPr="00A47847">
              <w:rPr>
                <w:rFonts w:ascii="Arial" w:hAnsi="Arial" w:cs="Arial"/>
              </w:rPr>
              <w:t>me</w:t>
            </w:r>
            <w:r w:rsidRPr="00A47847">
              <w:rPr>
                <w:rFonts w:ascii="Arial" w:hAnsi="Arial" w:cs="Arial"/>
                <w:spacing w:val="-4"/>
              </w:rPr>
              <w:t>n</w:t>
            </w:r>
            <w:r w:rsidRPr="00A47847">
              <w:rPr>
                <w:rFonts w:ascii="Arial" w:hAnsi="Arial" w:cs="Arial"/>
              </w:rPr>
              <w:t>t</w:t>
            </w:r>
            <w:r w:rsidRPr="00A47847">
              <w:rPr>
                <w:rFonts w:ascii="Arial" w:hAnsi="Arial" w:cs="Arial"/>
                <w:spacing w:val="14"/>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4"/>
              </w:rPr>
              <w:t xml:space="preserve"> b</w:t>
            </w:r>
            <w:r w:rsidRPr="00A47847">
              <w:rPr>
                <w:rFonts w:ascii="Arial" w:hAnsi="Arial" w:cs="Arial"/>
              </w:rPr>
              <w:t>a</w:t>
            </w:r>
            <w:r w:rsidRPr="00A47847">
              <w:rPr>
                <w:rFonts w:ascii="Arial" w:hAnsi="Arial" w:cs="Arial"/>
                <w:spacing w:val="-7"/>
              </w:rPr>
              <w:t>r</w:t>
            </w:r>
            <w:r w:rsidRPr="00A47847">
              <w:rPr>
                <w:rFonts w:ascii="Arial" w:hAnsi="Arial" w:cs="Arial"/>
              </w:rPr>
              <w:t>k</w:t>
            </w:r>
            <w:r w:rsidRPr="00A47847">
              <w:rPr>
                <w:rFonts w:ascii="Arial" w:hAnsi="Arial" w:cs="Arial"/>
                <w:spacing w:val="10"/>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spacing w:val="-4"/>
              </w:rPr>
              <w:t>i</w:t>
            </w:r>
            <w:r w:rsidRPr="00A47847">
              <w:rPr>
                <w:rFonts w:ascii="Arial" w:hAnsi="Arial" w:cs="Arial"/>
              </w:rPr>
              <w:t>c</w:t>
            </w:r>
            <w:r w:rsidRPr="00A47847">
              <w:rPr>
                <w:rFonts w:ascii="Arial" w:hAnsi="Arial" w:cs="Arial"/>
                <w:spacing w:val="-4"/>
              </w:rPr>
              <w:t>k</w:t>
            </w:r>
            <w:r w:rsidRPr="00A47847">
              <w:rPr>
                <w:rFonts w:ascii="Arial" w:hAnsi="Arial" w:cs="Arial"/>
                <w:spacing w:val="4"/>
              </w:rPr>
              <w:t>n</w:t>
            </w:r>
            <w:r w:rsidRPr="00A47847">
              <w:rPr>
                <w:rFonts w:ascii="Arial" w:hAnsi="Arial" w:cs="Arial"/>
                <w:spacing w:val="-7"/>
              </w:rPr>
              <w:t>e</w:t>
            </w:r>
            <w:r w:rsidRPr="00A47847">
              <w:rPr>
                <w:rFonts w:ascii="Arial" w:hAnsi="Arial" w:cs="Arial"/>
                <w:spacing w:val="3"/>
              </w:rPr>
              <w:t>s</w:t>
            </w:r>
            <w:r w:rsidRPr="00A47847">
              <w:rPr>
                <w:rFonts w:ascii="Arial" w:hAnsi="Arial" w:cs="Arial"/>
              </w:rPr>
              <w:t>s</w:t>
            </w:r>
            <w:r w:rsidRPr="00A47847">
              <w:rPr>
                <w:rFonts w:ascii="Arial" w:hAnsi="Arial" w:cs="Arial"/>
                <w:spacing w:val="6"/>
              </w:rPr>
              <w:t xml:space="preserve"> </w:t>
            </w:r>
            <w:r w:rsidRPr="00A47847">
              <w:rPr>
                <w:rFonts w:ascii="Arial" w:hAnsi="Arial" w:cs="Arial"/>
                <w:spacing w:val="3"/>
              </w:rPr>
              <w:t>s</w:t>
            </w:r>
            <w:r w:rsidRPr="00A47847">
              <w:rPr>
                <w:rFonts w:ascii="Arial" w:hAnsi="Arial" w:cs="Arial"/>
                <w:spacing w:val="-4"/>
              </w:rPr>
              <w:t>ho</w:t>
            </w:r>
            <w:r w:rsidRPr="00A47847">
              <w:rPr>
                <w:rFonts w:ascii="Arial" w:hAnsi="Arial" w:cs="Arial"/>
                <w:spacing w:val="4"/>
              </w:rPr>
              <w:t>u</w:t>
            </w:r>
            <w:r w:rsidRPr="00A47847">
              <w:rPr>
                <w:rFonts w:ascii="Arial" w:hAnsi="Arial" w:cs="Arial"/>
                <w:spacing w:val="-4"/>
              </w:rPr>
              <w:t>l</w:t>
            </w:r>
            <w:r w:rsidRPr="00A47847">
              <w:rPr>
                <w:rFonts w:ascii="Arial" w:hAnsi="Arial" w:cs="Arial"/>
              </w:rPr>
              <w:t>d</w:t>
            </w:r>
            <w:r w:rsidRPr="00A47847">
              <w:rPr>
                <w:rFonts w:ascii="Arial" w:hAnsi="Arial" w:cs="Arial"/>
                <w:spacing w:val="12"/>
              </w:rPr>
              <w:t xml:space="preserve"> </w:t>
            </w:r>
            <w:r w:rsidRPr="00A47847">
              <w:rPr>
                <w:rFonts w:ascii="Arial" w:hAnsi="Arial" w:cs="Arial"/>
                <w:spacing w:val="-4"/>
              </w:rPr>
              <w:t>b</w:t>
            </w:r>
            <w:r w:rsidRPr="00A47847">
              <w:rPr>
                <w:rFonts w:ascii="Arial" w:hAnsi="Arial" w:cs="Arial"/>
              </w:rPr>
              <w:t>e</w:t>
            </w:r>
            <w:r w:rsidRPr="00A47847">
              <w:rPr>
                <w:rFonts w:ascii="Arial" w:hAnsi="Arial" w:cs="Arial"/>
                <w:spacing w:val="4"/>
              </w:rPr>
              <w:t xml:space="preserve"> </w:t>
            </w:r>
            <w:r w:rsidRPr="00A47847">
              <w:rPr>
                <w:rFonts w:ascii="Arial" w:hAnsi="Arial" w:cs="Arial"/>
                <w:spacing w:val="-4"/>
              </w:rPr>
              <w:t>s</w:t>
            </w:r>
            <w:r w:rsidRPr="00A47847">
              <w:rPr>
                <w:rFonts w:ascii="Arial" w:hAnsi="Arial" w:cs="Arial"/>
                <w:spacing w:val="3"/>
              </w:rPr>
              <w:t>t</w:t>
            </w:r>
            <w:r w:rsidRPr="00A47847">
              <w:rPr>
                <w:rFonts w:ascii="Arial" w:hAnsi="Arial" w:cs="Arial"/>
              </w:rPr>
              <w:t>a</w:t>
            </w:r>
            <w:r w:rsidRPr="00A47847">
              <w:rPr>
                <w:rFonts w:ascii="Arial" w:hAnsi="Arial" w:cs="Arial"/>
                <w:spacing w:val="4"/>
              </w:rPr>
              <w:t>t</w:t>
            </w:r>
            <w:r w:rsidRPr="00A47847">
              <w:rPr>
                <w:rFonts w:ascii="Arial" w:hAnsi="Arial" w:cs="Arial"/>
                <w:spacing w:val="-7"/>
              </w:rPr>
              <w:t>e</w:t>
            </w:r>
            <w:r w:rsidRPr="00A47847">
              <w:rPr>
                <w:rFonts w:ascii="Arial" w:hAnsi="Arial" w:cs="Arial"/>
              </w:rPr>
              <w:t>d</w:t>
            </w:r>
            <w:r w:rsidRPr="00A47847">
              <w:rPr>
                <w:rFonts w:ascii="Arial" w:hAnsi="Arial" w:cs="Arial"/>
                <w:spacing w:val="11"/>
              </w:rPr>
              <w:t xml:space="preserve"> </w:t>
            </w:r>
            <w:r w:rsidRPr="00A47847">
              <w:rPr>
                <w:rFonts w:ascii="Arial" w:hAnsi="Arial" w:cs="Arial"/>
                <w:spacing w:val="-4"/>
              </w:rPr>
              <w:t>t</w:t>
            </w:r>
            <w:r w:rsidRPr="00A47847">
              <w:rPr>
                <w:rFonts w:ascii="Arial" w:hAnsi="Arial" w:cs="Arial"/>
              </w:rPr>
              <w:t>o ma</w:t>
            </w:r>
            <w:r w:rsidRPr="00A47847">
              <w:rPr>
                <w:rFonts w:ascii="Arial" w:hAnsi="Arial" w:cs="Arial"/>
                <w:spacing w:val="-4"/>
              </w:rPr>
              <w:t>i</w:t>
            </w:r>
            <w:r w:rsidRPr="00A47847">
              <w:rPr>
                <w:rFonts w:ascii="Arial" w:hAnsi="Arial" w:cs="Arial"/>
                <w:spacing w:val="4"/>
              </w:rPr>
              <w:t>n</w:t>
            </w:r>
            <w:r w:rsidRPr="00A47847">
              <w:rPr>
                <w:rFonts w:ascii="Arial" w:hAnsi="Arial" w:cs="Arial"/>
                <w:spacing w:val="3"/>
              </w:rPr>
              <w:t>t</w:t>
            </w:r>
            <w:r w:rsidRPr="00A47847">
              <w:rPr>
                <w:rFonts w:ascii="Arial" w:hAnsi="Arial" w:cs="Arial"/>
                <w:spacing w:val="-7"/>
              </w:rPr>
              <w:t>a</w:t>
            </w:r>
            <w:r w:rsidRPr="00A47847">
              <w:rPr>
                <w:rFonts w:ascii="Arial" w:hAnsi="Arial" w:cs="Arial"/>
                <w:spacing w:val="-4"/>
              </w:rPr>
              <w:t>i</w:t>
            </w:r>
            <w:r w:rsidRPr="00A47847">
              <w:rPr>
                <w:rFonts w:ascii="Arial" w:hAnsi="Arial" w:cs="Arial"/>
              </w:rPr>
              <w:t>n</w:t>
            </w:r>
            <w:r w:rsidRPr="00A47847">
              <w:rPr>
                <w:rFonts w:ascii="Arial" w:hAnsi="Arial" w:cs="Arial"/>
                <w:spacing w:val="13"/>
              </w:rPr>
              <w:t xml:space="preserve"> </w:t>
            </w:r>
            <w:r w:rsidRPr="00A47847">
              <w:rPr>
                <w:rFonts w:ascii="Arial" w:hAnsi="Arial" w:cs="Arial"/>
                <w:w w:val="101"/>
              </w:rPr>
              <w:t>f</w:t>
            </w:r>
            <w:r w:rsidRPr="00A47847">
              <w:rPr>
                <w:rFonts w:ascii="Arial" w:hAnsi="Arial" w:cs="Arial"/>
                <w:spacing w:val="-4"/>
                <w:w w:val="101"/>
              </w:rPr>
              <w:t>u</w:t>
            </w:r>
            <w:r w:rsidRPr="00A47847">
              <w:rPr>
                <w:rFonts w:ascii="Arial" w:hAnsi="Arial" w:cs="Arial"/>
                <w:spacing w:val="3"/>
                <w:w w:val="101"/>
              </w:rPr>
              <w:t>l</w:t>
            </w:r>
            <w:r w:rsidRPr="00A47847">
              <w:rPr>
                <w:rFonts w:ascii="Arial" w:hAnsi="Arial" w:cs="Arial"/>
                <w:w w:val="101"/>
              </w:rPr>
              <w:t xml:space="preserve">l </w:t>
            </w:r>
            <w:r w:rsidRPr="00A47847">
              <w:rPr>
                <w:rFonts w:ascii="Arial" w:hAnsi="Arial" w:cs="Arial"/>
                <w:spacing w:val="3"/>
              </w:rPr>
              <w:t>t</w:t>
            </w:r>
            <w:r w:rsidRPr="00A47847">
              <w:rPr>
                <w:rFonts w:ascii="Arial" w:hAnsi="Arial" w:cs="Arial"/>
              </w:rPr>
              <w:t>r</w:t>
            </w:r>
            <w:r w:rsidRPr="00A47847">
              <w:rPr>
                <w:rFonts w:ascii="Arial" w:hAnsi="Arial" w:cs="Arial"/>
                <w:spacing w:val="-7"/>
              </w:rPr>
              <w:t>a</w:t>
            </w:r>
            <w:r w:rsidRPr="00A47847">
              <w:rPr>
                <w:rFonts w:ascii="Arial" w:hAnsi="Arial" w:cs="Arial"/>
                <w:spacing w:val="4"/>
              </w:rPr>
              <w:t>n</w:t>
            </w:r>
            <w:r w:rsidRPr="00A47847">
              <w:rPr>
                <w:rFonts w:ascii="Arial" w:hAnsi="Arial" w:cs="Arial"/>
                <w:spacing w:val="-4"/>
              </w:rPr>
              <w:t>s</w:t>
            </w:r>
            <w:r w:rsidRPr="00A47847">
              <w:rPr>
                <w:rFonts w:ascii="Arial" w:hAnsi="Arial" w:cs="Arial"/>
                <w:spacing w:val="4"/>
              </w:rPr>
              <w:t>p</w:t>
            </w:r>
            <w:r w:rsidRPr="00A47847">
              <w:rPr>
                <w:rFonts w:ascii="Arial" w:hAnsi="Arial" w:cs="Arial"/>
              </w:rPr>
              <w:t>ar</w:t>
            </w:r>
            <w:r w:rsidRPr="00A47847">
              <w:rPr>
                <w:rFonts w:ascii="Arial" w:hAnsi="Arial" w:cs="Arial"/>
                <w:spacing w:val="-7"/>
              </w:rPr>
              <w:t>e</w:t>
            </w:r>
            <w:r w:rsidRPr="00A47847">
              <w:rPr>
                <w:rFonts w:ascii="Arial" w:hAnsi="Arial" w:cs="Arial"/>
                <w:spacing w:val="4"/>
              </w:rPr>
              <w:t>n</w:t>
            </w:r>
            <w:r w:rsidRPr="00A47847">
              <w:rPr>
                <w:rFonts w:ascii="Arial" w:hAnsi="Arial" w:cs="Arial"/>
                <w:spacing w:val="-7"/>
              </w:rPr>
              <w:t>c</w:t>
            </w:r>
            <w:r w:rsidRPr="00A47847">
              <w:rPr>
                <w:rFonts w:ascii="Arial" w:hAnsi="Arial" w:cs="Arial"/>
              </w:rPr>
              <w:t>y</w:t>
            </w:r>
            <w:r w:rsidRPr="00A47847">
              <w:rPr>
                <w:rFonts w:ascii="Arial" w:hAnsi="Arial" w:cs="Arial"/>
                <w:spacing w:val="9"/>
              </w:rPr>
              <w:t xml:space="preserve"> </w:t>
            </w:r>
            <w:r w:rsidRPr="00A47847">
              <w:rPr>
                <w:rFonts w:ascii="Arial" w:hAnsi="Arial" w:cs="Arial"/>
                <w:spacing w:val="3"/>
              </w:rPr>
              <w:t>i</w:t>
            </w:r>
            <w:r w:rsidRPr="00A47847">
              <w:rPr>
                <w:rFonts w:ascii="Arial" w:hAnsi="Arial" w:cs="Arial"/>
              </w:rPr>
              <w:t xml:space="preserve">n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3"/>
              </w:rPr>
              <w:t xml:space="preserve"> </w:t>
            </w:r>
            <w:r w:rsidRPr="00A47847">
              <w:rPr>
                <w:rFonts w:ascii="Arial" w:hAnsi="Arial" w:cs="Arial"/>
                <w:spacing w:val="4"/>
              </w:rPr>
              <w:t>d</w:t>
            </w:r>
            <w:r w:rsidRPr="00A47847">
              <w:rPr>
                <w:rFonts w:ascii="Arial" w:hAnsi="Arial" w:cs="Arial"/>
                <w:spacing w:val="-7"/>
              </w:rPr>
              <w:t>a</w:t>
            </w:r>
            <w:r w:rsidRPr="00A47847">
              <w:rPr>
                <w:rFonts w:ascii="Arial" w:hAnsi="Arial" w:cs="Arial"/>
                <w:spacing w:val="3"/>
              </w:rPr>
              <w:t>ta</w:t>
            </w:r>
            <w:r w:rsidRPr="00A47847">
              <w:rPr>
                <w:rFonts w:ascii="Arial" w:hAnsi="Arial" w:cs="Arial"/>
                <w:spacing w:val="-7"/>
              </w:rPr>
              <w:t>-</w:t>
            </w:r>
            <w:r w:rsidRPr="00A47847">
              <w:rPr>
                <w:rFonts w:ascii="Arial" w:hAnsi="Arial" w:cs="Arial"/>
                <w:spacing w:val="4"/>
              </w:rPr>
              <w:t>p</w:t>
            </w:r>
            <w:r w:rsidRPr="00A47847">
              <w:rPr>
                <w:rFonts w:ascii="Arial" w:hAnsi="Arial" w:cs="Arial"/>
                <w:spacing w:val="-7"/>
              </w:rPr>
              <w:t>r</w:t>
            </w:r>
            <w:r w:rsidRPr="00A47847">
              <w:rPr>
                <w:rFonts w:ascii="Arial" w:hAnsi="Arial" w:cs="Arial"/>
                <w:spacing w:val="4"/>
              </w:rPr>
              <w:t>o</w:t>
            </w:r>
            <w:r w:rsidRPr="00A47847">
              <w:rPr>
                <w:rFonts w:ascii="Arial" w:hAnsi="Arial" w:cs="Arial"/>
              </w:rPr>
              <w:t>c</w:t>
            </w:r>
            <w:r w:rsidRPr="00A47847">
              <w:rPr>
                <w:rFonts w:ascii="Arial" w:hAnsi="Arial" w:cs="Arial"/>
                <w:spacing w:val="-7"/>
              </w:rPr>
              <w:t>e</w:t>
            </w:r>
            <w:r w:rsidRPr="00A47847">
              <w:rPr>
                <w:rFonts w:ascii="Arial" w:hAnsi="Arial" w:cs="Arial"/>
                <w:spacing w:val="3"/>
              </w:rPr>
              <w:t>s</w:t>
            </w:r>
            <w:r w:rsidRPr="00A47847">
              <w:rPr>
                <w:rFonts w:ascii="Arial" w:hAnsi="Arial" w:cs="Arial"/>
                <w:spacing w:val="-4"/>
              </w:rPr>
              <w:t>si</w:t>
            </w:r>
            <w:r w:rsidRPr="00A47847">
              <w:rPr>
                <w:rFonts w:ascii="Arial" w:hAnsi="Arial" w:cs="Arial"/>
                <w:spacing w:val="4"/>
              </w:rPr>
              <w:t>n</w:t>
            </w:r>
            <w:r w:rsidRPr="00A47847">
              <w:rPr>
                <w:rFonts w:ascii="Arial" w:hAnsi="Arial" w:cs="Arial"/>
              </w:rPr>
              <w:t>g</w:t>
            </w:r>
            <w:r w:rsidRPr="00A47847">
              <w:rPr>
                <w:rFonts w:ascii="Arial" w:hAnsi="Arial" w:cs="Arial"/>
                <w:spacing w:val="11"/>
              </w:rPr>
              <w:t xml:space="preserve"> </w:t>
            </w:r>
            <w:r w:rsidRPr="00A47847">
              <w:rPr>
                <w:rFonts w:ascii="Arial" w:hAnsi="Arial" w:cs="Arial"/>
                <w:spacing w:val="-4"/>
                <w:w w:val="101"/>
              </w:rPr>
              <w:t>w</w:t>
            </w:r>
            <w:r w:rsidRPr="00A47847">
              <w:rPr>
                <w:rFonts w:ascii="Arial" w:hAnsi="Arial" w:cs="Arial"/>
                <w:spacing w:val="4"/>
                <w:w w:val="101"/>
              </w:rPr>
              <w:t>o</w:t>
            </w:r>
            <w:r w:rsidRPr="00A47847">
              <w:rPr>
                <w:rFonts w:ascii="Arial" w:hAnsi="Arial" w:cs="Arial"/>
                <w:spacing w:val="-7"/>
                <w:w w:val="101"/>
              </w:rPr>
              <w:t>r</w:t>
            </w:r>
            <w:r w:rsidRPr="00A47847">
              <w:rPr>
                <w:rFonts w:ascii="Arial" w:hAnsi="Arial" w:cs="Arial"/>
                <w:spacing w:val="4"/>
                <w:w w:val="101"/>
              </w:rPr>
              <w:t>k</w:t>
            </w:r>
            <w:r w:rsidRPr="00A47847">
              <w:rPr>
                <w:rFonts w:ascii="Arial" w:hAnsi="Arial" w:cs="Arial"/>
                <w:w w:val="101"/>
              </w:rPr>
              <w:t>f</w:t>
            </w:r>
            <w:r w:rsidRPr="00A47847">
              <w:rPr>
                <w:rFonts w:ascii="Arial" w:hAnsi="Arial" w:cs="Arial"/>
                <w:spacing w:val="-4"/>
                <w:w w:val="101"/>
              </w:rPr>
              <w:t>lo</w:t>
            </w:r>
            <w:r w:rsidRPr="00A47847">
              <w:rPr>
                <w:rFonts w:ascii="Arial" w:hAnsi="Arial" w:cs="Arial"/>
                <w:spacing w:val="4"/>
                <w:w w:val="101"/>
              </w:rPr>
              <w:t>w</w:t>
            </w:r>
            <w:r w:rsidRPr="00A47847">
              <w:rPr>
                <w:rFonts w:ascii="Arial" w:hAnsi="Arial" w:cs="Arial"/>
                <w:w w:val="101"/>
              </w:rPr>
              <w:t>.</w:t>
            </w:r>
          </w:p>
          <w:p w14:paraId="5E119169" w14:textId="77777777" w:rsidR="00196CC5" w:rsidRPr="00A47847" w:rsidRDefault="00196CC5">
            <w:pPr>
              <w:spacing w:before="3"/>
              <w:ind w:left="74"/>
              <w:rPr>
                <w:rFonts w:ascii="Arial" w:hAnsi="Arial" w:cs="Arial"/>
              </w:rPr>
            </w:pPr>
          </w:p>
        </w:tc>
        <w:tc>
          <w:tcPr>
            <w:tcW w:w="6377" w:type="dxa"/>
            <w:tcBorders>
              <w:top w:val="single" w:sz="4" w:space="0" w:color="000000"/>
              <w:left w:val="single" w:sz="4" w:space="0" w:color="000000"/>
              <w:bottom w:val="single" w:sz="4" w:space="0" w:color="000000"/>
              <w:right w:val="single" w:sz="4" w:space="0" w:color="000000"/>
            </w:tcBorders>
          </w:tcPr>
          <w:p w14:paraId="630460CE" w14:textId="0DE29D95" w:rsidR="00196CC5" w:rsidRPr="00A47847" w:rsidRDefault="00A47847">
            <w:pPr>
              <w:rPr>
                <w:rFonts w:ascii="Arial" w:hAnsi="Arial" w:cs="Arial"/>
              </w:rPr>
            </w:pPr>
            <w:r w:rsidRPr="00A47847">
              <w:rPr>
                <w:rFonts w:ascii="Arial" w:hAnsi="Arial" w:cs="Arial"/>
              </w:rPr>
              <w:t>We thank the reviewer for the careful and technically rigorous evaluation. In response, several methodological clarifications and revisions have been made to strengthen scientific transparency and interpretation. Specifically:</w:t>
            </w:r>
            <w:r w:rsidRPr="00A47847">
              <w:rPr>
                <w:rFonts w:ascii="Arial" w:hAnsi="Arial" w:cs="Arial"/>
              </w:rPr>
              <w:br/>
              <w:t>(</w:t>
            </w:r>
            <w:proofErr w:type="spellStart"/>
            <w:r w:rsidRPr="00A47847">
              <w:rPr>
                <w:rFonts w:ascii="Arial" w:hAnsi="Arial" w:cs="Arial"/>
              </w:rPr>
              <w:t>i</w:t>
            </w:r>
            <w:proofErr w:type="spellEnd"/>
            <w:r w:rsidRPr="00A47847">
              <w:rPr>
                <w:rFonts w:ascii="Arial" w:hAnsi="Arial" w:cs="Arial"/>
              </w:rPr>
              <w:t>) the protocol for handling irregular stem forms (e.g., fluting and low-forking) has been clarified following standard forestry conventions;</w:t>
            </w:r>
            <w:r w:rsidRPr="00A47847">
              <w:rPr>
                <w:rFonts w:ascii="Arial" w:hAnsi="Arial" w:cs="Arial"/>
              </w:rPr>
              <w:br/>
              <w:t>(ii) quadrat dimensions have been explicitly stated to enable interpretation of stand density and competition;</w:t>
            </w:r>
            <w:r w:rsidRPr="00A47847">
              <w:rPr>
                <w:rFonts w:ascii="Arial" w:hAnsi="Arial" w:cs="Arial"/>
              </w:rPr>
              <w:br/>
              <w:t>(iii) crown width measurement procedures using perpendicular crown diameters have been described in greater detail, and potential observer bias has been acknowledged as a limitation;</w:t>
            </w:r>
            <w:r w:rsidRPr="00A47847">
              <w:rPr>
                <w:rFonts w:ascii="Arial" w:hAnsi="Arial" w:cs="Arial"/>
              </w:rPr>
              <w:br/>
              <w:t>(iv) interpretations of “site quality” have been revised to refer consistently to relative site condition inferred from crown architecture rather than direct biophysical measurement;</w:t>
            </w:r>
            <w:r w:rsidRPr="00A47847">
              <w:rPr>
                <w:rFonts w:ascii="Arial" w:hAnsi="Arial" w:cs="Arial"/>
              </w:rPr>
              <w:br/>
              <w:t>(v) criteria for selecting representative microsites have been clarified to address potential sampling bias; and</w:t>
            </w:r>
            <w:r w:rsidRPr="00A47847">
              <w:rPr>
                <w:rFonts w:ascii="Arial" w:hAnsi="Arial" w:cs="Arial"/>
              </w:rPr>
              <w:br/>
              <w:t>(vi) the mathematical conversion from GBH to DBH, along with treatment of bark thickness, has been explicitly stated.</w:t>
            </w:r>
            <w:r w:rsidRPr="00A47847">
              <w:rPr>
                <w:rFonts w:ascii="Arial" w:hAnsi="Arial" w:cs="Arial"/>
              </w:rPr>
              <w:br/>
              <w:t>These revisions collectively strengthen the scientific robustness and transparency of the study.</w:t>
            </w:r>
          </w:p>
        </w:tc>
      </w:tr>
      <w:tr w:rsidR="00A47847" w:rsidRPr="00A47847" w14:paraId="44D91054" w14:textId="77777777">
        <w:trPr>
          <w:trHeight w:hRule="exact" w:val="712"/>
        </w:trPr>
        <w:tc>
          <w:tcPr>
            <w:tcW w:w="5297" w:type="dxa"/>
            <w:tcBorders>
              <w:top w:val="single" w:sz="4" w:space="0" w:color="000000"/>
              <w:left w:val="single" w:sz="4" w:space="0" w:color="000000"/>
              <w:bottom w:val="single" w:sz="4" w:space="0" w:color="000000"/>
              <w:right w:val="single" w:sz="4" w:space="0" w:color="000000"/>
            </w:tcBorders>
          </w:tcPr>
          <w:p w14:paraId="111DD138" w14:textId="77777777" w:rsidR="00A47847" w:rsidRPr="00A47847" w:rsidRDefault="00A47847" w:rsidP="00A47847">
            <w:pPr>
              <w:ind w:left="464" w:right="322"/>
              <w:rPr>
                <w:rFonts w:ascii="Arial" w:hAnsi="Arial" w:cs="Arial"/>
              </w:rPr>
            </w:pPr>
            <w:r w:rsidRPr="00A47847">
              <w:rPr>
                <w:rFonts w:ascii="Arial" w:hAnsi="Arial" w:cs="Arial"/>
                <w:b/>
                <w:spacing w:val="4"/>
              </w:rPr>
              <w:t>A</w:t>
            </w:r>
            <w:r w:rsidRPr="00A47847">
              <w:rPr>
                <w:rFonts w:ascii="Arial" w:hAnsi="Arial" w:cs="Arial"/>
                <w:b/>
              </w:rPr>
              <w:t>re</w:t>
            </w:r>
            <w:r w:rsidRPr="00A47847">
              <w:rPr>
                <w:rFonts w:ascii="Arial" w:hAnsi="Arial" w:cs="Arial"/>
                <w:b/>
                <w:spacing w:val="-2"/>
              </w:rPr>
              <w:t xml:space="preserve"> </w:t>
            </w:r>
            <w:r w:rsidRPr="00A47847">
              <w:rPr>
                <w:rFonts w:ascii="Arial" w:hAnsi="Arial" w:cs="Arial"/>
                <w:b/>
              </w:rPr>
              <w:t>the</w:t>
            </w:r>
            <w:r w:rsidRPr="00A47847">
              <w:rPr>
                <w:rFonts w:ascii="Arial" w:hAnsi="Arial" w:cs="Arial"/>
                <w:b/>
                <w:spacing w:val="5"/>
              </w:rPr>
              <w:t xml:space="preserve"> </w:t>
            </w:r>
            <w:r w:rsidRPr="00A47847">
              <w:rPr>
                <w:rFonts w:ascii="Arial" w:hAnsi="Arial" w:cs="Arial"/>
                <w:b/>
                <w:spacing w:val="-7"/>
              </w:rPr>
              <w:t>r</w:t>
            </w:r>
            <w:r w:rsidRPr="00A47847">
              <w:rPr>
                <w:rFonts w:ascii="Arial" w:hAnsi="Arial" w:cs="Arial"/>
                <w:b/>
              </w:rPr>
              <w:t>efere</w:t>
            </w:r>
            <w:r w:rsidRPr="00A47847">
              <w:rPr>
                <w:rFonts w:ascii="Arial" w:hAnsi="Arial" w:cs="Arial"/>
                <w:b/>
                <w:spacing w:val="-7"/>
              </w:rPr>
              <w:t>n</w:t>
            </w:r>
            <w:r w:rsidRPr="00A47847">
              <w:rPr>
                <w:rFonts w:ascii="Arial" w:hAnsi="Arial" w:cs="Arial"/>
                <w:b/>
              </w:rPr>
              <w:t>ces</w:t>
            </w:r>
            <w:r w:rsidRPr="00A47847">
              <w:rPr>
                <w:rFonts w:ascii="Arial" w:hAnsi="Arial" w:cs="Arial"/>
                <w:b/>
                <w:spacing w:val="8"/>
              </w:rPr>
              <w:t xml:space="preserve"> </w:t>
            </w:r>
            <w:r w:rsidRPr="00A47847">
              <w:rPr>
                <w:rFonts w:ascii="Arial" w:hAnsi="Arial" w:cs="Arial"/>
                <w:b/>
                <w:spacing w:val="3"/>
              </w:rPr>
              <w:t>s</w:t>
            </w:r>
            <w:r w:rsidRPr="00A47847">
              <w:rPr>
                <w:rFonts w:ascii="Arial" w:hAnsi="Arial" w:cs="Arial"/>
                <w:b/>
                <w:spacing w:val="-8"/>
              </w:rPr>
              <w:t>u</w:t>
            </w:r>
            <w:r w:rsidRPr="00A47847">
              <w:rPr>
                <w:rFonts w:ascii="Arial" w:hAnsi="Arial" w:cs="Arial"/>
                <w:b/>
              </w:rPr>
              <w:t>ff</w:t>
            </w:r>
            <w:r w:rsidRPr="00A47847">
              <w:rPr>
                <w:rFonts w:ascii="Arial" w:hAnsi="Arial" w:cs="Arial"/>
                <w:b/>
                <w:spacing w:val="4"/>
              </w:rPr>
              <w:t>i</w:t>
            </w:r>
            <w:r w:rsidRPr="00A47847">
              <w:rPr>
                <w:rFonts w:ascii="Arial" w:hAnsi="Arial" w:cs="Arial"/>
                <w:b/>
                <w:spacing w:val="-7"/>
              </w:rPr>
              <w:t>c</w:t>
            </w:r>
            <w:r w:rsidRPr="00A47847">
              <w:rPr>
                <w:rFonts w:ascii="Arial" w:hAnsi="Arial" w:cs="Arial"/>
                <w:b/>
                <w:spacing w:val="3"/>
              </w:rPr>
              <w:t>i</w:t>
            </w:r>
            <w:r w:rsidRPr="00A47847">
              <w:rPr>
                <w:rFonts w:ascii="Arial" w:hAnsi="Arial" w:cs="Arial"/>
                <w:b/>
              </w:rPr>
              <w:t>ent</w:t>
            </w:r>
            <w:r w:rsidRPr="00A47847">
              <w:rPr>
                <w:rFonts w:ascii="Arial" w:hAnsi="Arial" w:cs="Arial"/>
                <w:b/>
                <w:spacing w:val="3"/>
              </w:rPr>
              <w:t xml:space="preserve"> </w:t>
            </w:r>
            <w:r w:rsidRPr="00A47847">
              <w:rPr>
                <w:rFonts w:ascii="Arial" w:hAnsi="Arial" w:cs="Arial"/>
                <w:b/>
                <w:spacing w:val="-4"/>
              </w:rPr>
              <w:t>a</w:t>
            </w:r>
            <w:r w:rsidRPr="00A47847">
              <w:rPr>
                <w:rFonts w:ascii="Arial" w:hAnsi="Arial" w:cs="Arial"/>
                <w:b/>
              </w:rPr>
              <w:t>nd</w:t>
            </w:r>
            <w:r w:rsidRPr="00A47847">
              <w:rPr>
                <w:rFonts w:ascii="Arial" w:hAnsi="Arial" w:cs="Arial"/>
                <w:b/>
                <w:spacing w:val="5"/>
              </w:rPr>
              <w:t xml:space="preserve"> </w:t>
            </w:r>
            <w:r w:rsidRPr="00A47847">
              <w:rPr>
                <w:rFonts w:ascii="Arial" w:hAnsi="Arial" w:cs="Arial"/>
                <w:b/>
                <w:spacing w:val="-7"/>
              </w:rPr>
              <w:t>r</w:t>
            </w:r>
            <w:r w:rsidRPr="00A47847">
              <w:rPr>
                <w:rFonts w:ascii="Arial" w:hAnsi="Arial" w:cs="Arial"/>
                <w:b/>
              </w:rPr>
              <w:t>ecen</w:t>
            </w:r>
            <w:r w:rsidRPr="00A47847">
              <w:rPr>
                <w:rFonts w:ascii="Arial" w:hAnsi="Arial" w:cs="Arial"/>
                <w:b/>
                <w:spacing w:val="-7"/>
              </w:rPr>
              <w:t>t</w:t>
            </w:r>
            <w:r w:rsidRPr="00A47847">
              <w:rPr>
                <w:rFonts w:ascii="Arial" w:hAnsi="Arial" w:cs="Arial"/>
                <w:b/>
              </w:rPr>
              <w:t>?</w:t>
            </w:r>
            <w:r w:rsidRPr="00A47847">
              <w:rPr>
                <w:rFonts w:ascii="Arial" w:hAnsi="Arial" w:cs="Arial"/>
                <w:b/>
                <w:spacing w:val="5"/>
              </w:rPr>
              <w:t xml:space="preserve"> </w:t>
            </w:r>
            <w:r w:rsidRPr="00A47847">
              <w:rPr>
                <w:rFonts w:ascii="Arial" w:hAnsi="Arial" w:cs="Arial"/>
                <w:b/>
                <w:spacing w:val="3"/>
              </w:rPr>
              <w:t>I</w:t>
            </w:r>
            <w:r w:rsidRPr="00A47847">
              <w:rPr>
                <w:rFonts w:ascii="Arial" w:hAnsi="Arial" w:cs="Arial"/>
                <w:b/>
              </w:rPr>
              <w:t>f</w:t>
            </w:r>
            <w:r w:rsidRPr="00A47847">
              <w:rPr>
                <w:rFonts w:ascii="Arial" w:hAnsi="Arial" w:cs="Arial"/>
                <w:b/>
                <w:spacing w:val="-4"/>
              </w:rPr>
              <w:t xml:space="preserve"> y</w:t>
            </w:r>
            <w:r w:rsidRPr="00A47847">
              <w:rPr>
                <w:rFonts w:ascii="Arial" w:hAnsi="Arial" w:cs="Arial"/>
                <w:b/>
                <w:spacing w:val="4"/>
              </w:rPr>
              <w:t>o</w:t>
            </w:r>
            <w:r w:rsidRPr="00A47847">
              <w:rPr>
                <w:rFonts w:ascii="Arial" w:hAnsi="Arial" w:cs="Arial"/>
                <w:b/>
              </w:rPr>
              <w:t>u</w:t>
            </w:r>
            <w:r w:rsidRPr="00A47847">
              <w:rPr>
                <w:rFonts w:ascii="Arial" w:hAnsi="Arial" w:cs="Arial"/>
                <w:b/>
                <w:spacing w:val="5"/>
              </w:rPr>
              <w:t xml:space="preserve"> </w:t>
            </w:r>
            <w:r w:rsidRPr="00A47847">
              <w:rPr>
                <w:rFonts w:ascii="Arial" w:hAnsi="Arial" w:cs="Arial"/>
                <w:b/>
                <w:spacing w:val="-8"/>
                <w:w w:val="101"/>
              </w:rPr>
              <w:t>h</w:t>
            </w:r>
            <w:r w:rsidRPr="00A47847">
              <w:rPr>
                <w:rFonts w:ascii="Arial" w:hAnsi="Arial" w:cs="Arial"/>
                <w:b/>
                <w:spacing w:val="-4"/>
                <w:w w:val="101"/>
              </w:rPr>
              <w:t>a</w:t>
            </w:r>
            <w:r w:rsidRPr="00A47847">
              <w:rPr>
                <w:rFonts w:ascii="Arial" w:hAnsi="Arial" w:cs="Arial"/>
                <w:b/>
                <w:spacing w:val="4"/>
                <w:w w:val="101"/>
              </w:rPr>
              <w:t>v</w:t>
            </w:r>
            <w:r w:rsidRPr="00A47847">
              <w:rPr>
                <w:rFonts w:ascii="Arial" w:hAnsi="Arial" w:cs="Arial"/>
                <w:b/>
                <w:w w:val="101"/>
              </w:rPr>
              <w:t xml:space="preserve">e </w:t>
            </w:r>
            <w:r w:rsidRPr="00A47847">
              <w:rPr>
                <w:rFonts w:ascii="Arial" w:hAnsi="Arial" w:cs="Arial"/>
                <w:b/>
                <w:spacing w:val="3"/>
              </w:rPr>
              <w:t>s</w:t>
            </w:r>
            <w:r w:rsidRPr="00A47847">
              <w:rPr>
                <w:rFonts w:ascii="Arial" w:hAnsi="Arial" w:cs="Arial"/>
                <w:b/>
              </w:rPr>
              <w:t>u</w:t>
            </w:r>
            <w:r w:rsidRPr="00A47847">
              <w:rPr>
                <w:rFonts w:ascii="Arial" w:hAnsi="Arial" w:cs="Arial"/>
                <w:b/>
                <w:spacing w:val="-4"/>
              </w:rPr>
              <w:t>g</w:t>
            </w:r>
            <w:r w:rsidRPr="00A47847">
              <w:rPr>
                <w:rFonts w:ascii="Arial" w:hAnsi="Arial" w:cs="Arial"/>
                <w:b/>
                <w:spacing w:val="4"/>
              </w:rPr>
              <w:t>g</w:t>
            </w:r>
            <w:r w:rsidRPr="00A47847">
              <w:rPr>
                <w:rFonts w:ascii="Arial" w:hAnsi="Arial" w:cs="Arial"/>
                <w:b/>
                <w:spacing w:val="-7"/>
              </w:rPr>
              <w:t>e</w:t>
            </w:r>
            <w:r w:rsidRPr="00A47847">
              <w:rPr>
                <w:rFonts w:ascii="Arial" w:hAnsi="Arial" w:cs="Arial"/>
                <w:b/>
                <w:spacing w:val="3"/>
              </w:rPr>
              <w:t>s</w:t>
            </w:r>
            <w:r w:rsidRPr="00A47847">
              <w:rPr>
                <w:rFonts w:ascii="Arial" w:hAnsi="Arial" w:cs="Arial"/>
                <w:b/>
                <w:spacing w:val="-7"/>
              </w:rPr>
              <w:t>t</w:t>
            </w:r>
            <w:r w:rsidRPr="00A47847">
              <w:rPr>
                <w:rFonts w:ascii="Arial" w:hAnsi="Arial" w:cs="Arial"/>
                <w:b/>
                <w:spacing w:val="3"/>
              </w:rPr>
              <w:t>i</w:t>
            </w:r>
            <w:r w:rsidRPr="00A47847">
              <w:rPr>
                <w:rFonts w:ascii="Arial" w:hAnsi="Arial" w:cs="Arial"/>
                <w:b/>
                <w:spacing w:val="4"/>
              </w:rPr>
              <w:t>o</w:t>
            </w:r>
            <w:r w:rsidRPr="00A47847">
              <w:rPr>
                <w:rFonts w:ascii="Arial" w:hAnsi="Arial" w:cs="Arial"/>
                <w:b/>
                <w:spacing w:val="-8"/>
              </w:rPr>
              <w:t>n</w:t>
            </w:r>
            <w:r w:rsidRPr="00A47847">
              <w:rPr>
                <w:rFonts w:ascii="Arial" w:hAnsi="Arial" w:cs="Arial"/>
                <w:b/>
              </w:rPr>
              <w:t>s</w:t>
            </w:r>
            <w:r w:rsidRPr="00A47847">
              <w:rPr>
                <w:rFonts w:ascii="Arial" w:hAnsi="Arial" w:cs="Arial"/>
                <w:b/>
                <w:spacing w:val="10"/>
              </w:rPr>
              <w:t xml:space="preserve"> </w:t>
            </w:r>
            <w:r w:rsidRPr="00A47847">
              <w:rPr>
                <w:rFonts w:ascii="Arial" w:hAnsi="Arial" w:cs="Arial"/>
                <w:b/>
                <w:spacing w:val="4"/>
              </w:rPr>
              <w:t>o</w:t>
            </w:r>
            <w:r w:rsidRPr="00A47847">
              <w:rPr>
                <w:rFonts w:ascii="Arial" w:hAnsi="Arial" w:cs="Arial"/>
                <w:b/>
              </w:rPr>
              <w:t>f</w:t>
            </w:r>
            <w:r w:rsidRPr="00A47847">
              <w:rPr>
                <w:rFonts w:ascii="Arial" w:hAnsi="Arial" w:cs="Arial"/>
                <w:b/>
                <w:spacing w:val="-3"/>
              </w:rPr>
              <w:t xml:space="preserve"> </w:t>
            </w:r>
            <w:r w:rsidRPr="00A47847">
              <w:rPr>
                <w:rFonts w:ascii="Arial" w:hAnsi="Arial" w:cs="Arial"/>
                <w:b/>
                <w:spacing w:val="4"/>
              </w:rPr>
              <w:t>a</w:t>
            </w:r>
            <w:r w:rsidRPr="00A47847">
              <w:rPr>
                <w:rFonts w:ascii="Arial" w:hAnsi="Arial" w:cs="Arial"/>
                <w:b/>
                <w:spacing w:val="-8"/>
              </w:rPr>
              <w:t>d</w:t>
            </w:r>
            <w:r w:rsidRPr="00A47847">
              <w:rPr>
                <w:rFonts w:ascii="Arial" w:hAnsi="Arial" w:cs="Arial"/>
                <w:b/>
              </w:rPr>
              <w:t>d</w:t>
            </w:r>
            <w:r w:rsidRPr="00A47847">
              <w:rPr>
                <w:rFonts w:ascii="Arial" w:hAnsi="Arial" w:cs="Arial"/>
                <w:b/>
                <w:spacing w:val="3"/>
              </w:rPr>
              <w:t>i</w:t>
            </w:r>
            <w:r w:rsidRPr="00A47847">
              <w:rPr>
                <w:rFonts w:ascii="Arial" w:hAnsi="Arial" w:cs="Arial"/>
                <w:b/>
                <w:spacing w:val="-7"/>
              </w:rPr>
              <w:t>t</w:t>
            </w:r>
            <w:r w:rsidRPr="00A47847">
              <w:rPr>
                <w:rFonts w:ascii="Arial" w:hAnsi="Arial" w:cs="Arial"/>
                <w:b/>
                <w:spacing w:val="-4"/>
              </w:rPr>
              <w:t>i</w:t>
            </w:r>
            <w:r w:rsidRPr="00A47847">
              <w:rPr>
                <w:rFonts w:ascii="Arial" w:hAnsi="Arial" w:cs="Arial"/>
                <w:b/>
                <w:spacing w:val="4"/>
              </w:rPr>
              <w:t>o</w:t>
            </w:r>
            <w:r w:rsidRPr="00A47847">
              <w:rPr>
                <w:rFonts w:ascii="Arial" w:hAnsi="Arial" w:cs="Arial"/>
                <w:b/>
              </w:rPr>
              <w:t>n</w:t>
            </w:r>
            <w:r w:rsidRPr="00A47847">
              <w:rPr>
                <w:rFonts w:ascii="Arial" w:hAnsi="Arial" w:cs="Arial"/>
                <w:b/>
                <w:spacing w:val="-4"/>
              </w:rPr>
              <w:t>a</w:t>
            </w:r>
            <w:r w:rsidRPr="00A47847">
              <w:rPr>
                <w:rFonts w:ascii="Arial" w:hAnsi="Arial" w:cs="Arial"/>
                <w:b/>
              </w:rPr>
              <w:t>l</w:t>
            </w:r>
            <w:r w:rsidRPr="00A47847">
              <w:rPr>
                <w:rFonts w:ascii="Arial" w:hAnsi="Arial" w:cs="Arial"/>
                <w:b/>
                <w:spacing w:val="7"/>
              </w:rPr>
              <w:t xml:space="preserve"> </w:t>
            </w:r>
            <w:r w:rsidRPr="00A47847">
              <w:rPr>
                <w:rFonts w:ascii="Arial" w:hAnsi="Arial" w:cs="Arial"/>
                <w:b/>
              </w:rPr>
              <w:t>refere</w:t>
            </w:r>
            <w:r w:rsidRPr="00A47847">
              <w:rPr>
                <w:rFonts w:ascii="Arial" w:hAnsi="Arial" w:cs="Arial"/>
                <w:b/>
                <w:spacing w:val="-7"/>
              </w:rPr>
              <w:t>n</w:t>
            </w:r>
            <w:r w:rsidRPr="00A47847">
              <w:rPr>
                <w:rFonts w:ascii="Arial" w:hAnsi="Arial" w:cs="Arial"/>
                <w:b/>
              </w:rPr>
              <w:t>ce</w:t>
            </w:r>
            <w:r w:rsidRPr="00A47847">
              <w:rPr>
                <w:rFonts w:ascii="Arial" w:hAnsi="Arial" w:cs="Arial"/>
                <w:b/>
                <w:spacing w:val="-4"/>
              </w:rPr>
              <w:t>s</w:t>
            </w:r>
            <w:r w:rsidRPr="00A47847">
              <w:rPr>
                <w:rFonts w:ascii="Arial" w:hAnsi="Arial" w:cs="Arial"/>
                <w:b/>
              </w:rPr>
              <w:t>,</w:t>
            </w:r>
            <w:r w:rsidRPr="00A47847">
              <w:rPr>
                <w:rFonts w:ascii="Arial" w:hAnsi="Arial" w:cs="Arial"/>
                <w:b/>
                <w:spacing w:val="13"/>
              </w:rPr>
              <w:t xml:space="preserve"> </w:t>
            </w:r>
            <w:r w:rsidRPr="00A47847">
              <w:rPr>
                <w:rFonts w:ascii="Arial" w:hAnsi="Arial" w:cs="Arial"/>
                <w:b/>
                <w:spacing w:val="-8"/>
              </w:rPr>
              <w:t>p</w:t>
            </w:r>
            <w:r w:rsidRPr="00A47847">
              <w:rPr>
                <w:rFonts w:ascii="Arial" w:hAnsi="Arial" w:cs="Arial"/>
                <w:b/>
                <w:spacing w:val="3"/>
              </w:rPr>
              <w:t>l</w:t>
            </w:r>
            <w:r w:rsidRPr="00A47847">
              <w:rPr>
                <w:rFonts w:ascii="Arial" w:hAnsi="Arial" w:cs="Arial"/>
                <w:b/>
                <w:spacing w:val="-7"/>
              </w:rPr>
              <w:t>e</w:t>
            </w:r>
            <w:r w:rsidRPr="00A47847">
              <w:rPr>
                <w:rFonts w:ascii="Arial" w:hAnsi="Arial" w:cs="Arial"/>
                <w:b/>
                <w:spacing w:val="4"/>
              </w:rPr>
              <w:t>a</w:t>
            </w:r>
            <w:r w:rsidRPr="00A47847">
              <w:rPr>
                <w:rFonts w:ascii="Arial" w:hAnsi="Arial" w:cs="Arial"/>
                <w:b/>
                <w:spacing w:val="3"/>
              </w:rPr>
              <w:t>s</w:t>
            </w:r>
            <w:r w:rsidRPr="00A47847">
              <w:rPr>
                <w:rFonts w:ascii="Arial" w:hAnsi="Arial" w:cs="Arial"/>
                <w:b/>
              </w:rPr>
              <w:t>e</w:t>
            </w:r>
            <w:r w:rsidRPr="00A47847">
              <w:rPr>
                <w:rFonts w:ascii="Arial" w:hAnsi="Arial" w:cs="Arial"/>
                <w:b/>
                <w:spacing w:val="-8"/>
              </w:rPr>
              <w:t xml:space="preserve"> </w:t>
            </w:r>
            <w:r w:rsidRPr="00A47847">
              <w:rPr>
                <w:rFonts w:ascii="Arial" w:hAnsi="Arial" w:cs="Arial"/>
                <w:b/>
                <w:spacing w:val="4"/>
                <w:w w:val="101"/>
              </w:rPr>
              <w:t>m</w:t>
            </w:r>
            <w:r w:rsidRPr="00A47847">
              <w:rPr>
                <w:rFonts w:ascii="Arial" w:hAnsi="Arial" w:cs="Arial"/>
                <w:b/>
                <w:w w:val="101"/>
              </w:rPr>
              <w:t>en</w:t>
            </w:r>
            <w:r w:rsidRPr="00A47847">
              <w:rPr>
                <w:rFonts w:ascii="Arial" w:hAnsi="Arial" w:cs="Arial"/>
                <w:b/>
                <w:spacing w:val="-7"/>
                <w:w w:val="101"/>
              </w:rPr>
              <w:t>t</w:t>
            </w:r>
            <w:r w:rsidRPr="00A47847">
              <w:rPr>
                <w:rFonts w:ascii="Arial" w:hAnsi="Arial" w:cs="Arial"/>
                <w:b/>
                <w:spacing w:val="3"/>
                <w:w w:val="101"/>
              </w:rPr>
              <w:t>i</w:t>
            </w:r>
            <w:r w:rsidRPr="00A47847">
              <w:rPr>
                <w:rFonts w:ascii="Arial" w:hAnsi="Arial" w:cs="Arial"/>
                <w:b/>
                <w:spacing w:val="-4"/>
                <w:w w:val="101"/>
              </w:rPr>
              <w:t>o</w:t>
            </w:r>
            <w:r w:rsidRPr="00A47847">
              <w:rPr>
                <w:rFonts w:ascii="Arial" w:hAnsi="Arial" w:cs="Arial"/>
                <w:b/>
                <w:w w:val="101"/>
              </w:rPr>
              <w:t xml:space="preserve">n </w:t>
            </w:r>
            <w:r w:rsidRPr="00A47847">
              <w:rPr>
                <w:rFonts w:ascii="Arial" w:hAnsi="Arial" w:cs="Arial"/>
                <w:b/>
              </w:rPr>
              <w:t>them</w:t>
            </w:r>
            <w:r w:rsidRPr="00A47847">
              <w:rPr>
                <w:rFonts w:ascii="Arial" w:hAnsi="Arial" w:cs="Arial"/>
                <w:b/>
                <w:spacing w:val="3"/>
              </w:rPr>
              <w:t xml:space="preserve"> i</w:t>
            </w:r>
            <w:r w:rsidRPr="00A47847">
              <w:rPr>
                <w:rFonts w:ascii="Arial" w:hAnsi="Arial" w:cs="Arial"/>
                <w:b/>
              </w:rPr>
              <w:t>n</w:t>
            </w:r>
            <w:r w:rsidRPr="00A47847">
              <w:rPr>
                <w:rFonts w:ascii="Arial" w:hAnsi="Arial" w:cs="Arial"/>
                <w:b/>
                <w:spacing w:val="-3"/>
              </w:rPr>
              <w:t xml:space="preserve"> </w:t>
            </w:r>
            <w:r w:rsidRPr="00A47847">
              <w:rPr>
                <w:rFonts w:ascii="Arial" w:hAnsi="Arial" w:cs="Arial"/>
                <w:b/>
              </w:rPr>
              <w:t>the</w:t>
            </w:r>
            <w:r w:rsidRPr="00A47847">
              <w:rPr>
                <w:rFonts w:ascii="Arial" w:hAnsi="Arial" w:cs="Arial"/>
                <w:b/>
                <w:spacing w:val="-2"/>
              </w:rPr>
              <w:t xml:space="preserve"> </w:t>
            </w:r>
            <w:r w:rsidRPr="00A47847">
              <w:rPr>
                <w:rFonts w:ascii="Arial" w:hAnsi="Arial" w:cs="Arial"/>
                <w:b/>
              </w:rPr>
              <w:t>re</w:t>
            </w:r>
            <w:r w:rsidRPr="00A47847">
              <w:rPr>
                <w:rFonts w:ascii="Arial" w:hAnsi="Arial" w:cs="Arial"/>
                <w:b/>
                <w:spacing w:val="-4"/>
              </w:rPr>
              <w:t>v</w:t>
            </w:r>
            <w:r w:rsidRPr="00A47847">
              <w:rPr>
                <w:rFonts w:ascii="Arial" w:hAnsi="Arial" w:cs="Arial"/>
                <w:b/>
                <w:spacing w:val="3"/>
              </w:rPr>
              <w:t>i</w:t>
            </w:r>
            <w:r w:rsidRPr="00A47847">
              <w:rPr>
                <w:rFonts w:ascii="Arial" w:hAnsi="Arial" w:cs="Arial"/>
                <w:b/>
                <w:spacing w:val="-7"/>
              </w:rPr>
              <w:t>e</w:t>
            </w:r>
            <w:r w:rsidRPr="00A47847">
              <w:rPr>
                <w:rFonts w:ascii="Arial" w:hAnsi="Arial" w:cs="Arial"/>
                <w:b/>
              </w:rPr>
              <w:t>w</w:t>
            </w:r>
            <w:r w:rsidRPr="00A47847">
              <w:rPr>
                <w:rFonts w:ascii="Arial" w:hAnsi="Arial" w:cs="Arial"/>
                <w:b/>
                <w:spacing w:val="12"/>
              </w:rPr>
              <w:t xml:space="preserve"> </w:t>
            </w:r>
            <w:r w:rsidRPr="00A47847">
              <w:rPr>
                <w:rFonts w:ascii="Arial" w:hAnsi="Arial" w:cs="Arial"/>
                <w:b/>
                <w:spacing w:val="-7"/>
                <w:w w:val="101"/>
              </w:rPr>
              <w:t>f</w:t>
            </w:r>
            <w:r w:rsidRPr="00A47847">
              <w:rPr>
                <w:rFonts w:ascii="Arial" w:hAnsi="Arial" w:cs="Arial"/>
                <w:b/>
                <w:spacing w:val="4"/>
                <w:w w:val="101"/>
              </w:rPr>
              <w:t>o</w:t>
            </w:r>
            <w:r w:rsidRPr="00A47847">
              <w:rPr>
                <w:rFonts w:ascii="Arial" w:hAnsi="Arial" w:cs="Arial"/>
                <w:b/>
                <w:spacing w:val="-7"/>
                <w:w w:val="101"/>
              </w:rPr>
              <w:t>r</w:t>
            </w:r>
            <w:r w:rsidRPr="00A47847">
              <w:rPr>
                <w:rFonts w:ascii="Arial" w:hAnsi="Arial" w:cs="Arial"/>
                <w:b/>
                <w:spacing w:val="4"/>
                <w:w w:val="101"/>
              </w:rPr>
              <w:t>m</w:t>
            </w:r>
            <w:r w:rsidRPr="00A47847">
              <w:rPr>
                <w:rFonts w:ascii="Arial" w:hAnsi="Arial" w:cs="Arial"/>
                <w:b/>
                <w:w w:val="101"/>
              </w:rPr>
              <w:t>.</w:t>
            </w:r>
          </w:p>
        </w:tc>
        <w:tc>
          <w:tcPr>
            <w:tcW w:w="9265" w:type="dxa"/>
            <w:tcBorders>
              <w:top w:val="single" w:sz="4" w:space="0" w:color="000000"/>
              <w:left w:val="single" w:sz="4" w:space="0" w:color="000000"/>
              <w:bottom w:val="single" w:sz="4" w:space="0" w:color="000000"/>
              <w:right w:val="single" w:sz="4" w:space="0" w:color="000000"/>
            </w:tcBorders>
          </w:tcPr>
          <w:p w14:paraId="3FF01B39" w14:textId="77777777" w:rsidR="00A47847" w:rsidRPr="00A47847" w:rsidRDefault="00A47847" w:rsidP="00A47847">
            <w:pPr>
              <w:spacing w:line="220" w:lineRule="exact"/>
              <w:ind w:left="111"/>
              <w:rPr>
                <w:rFonts w:ascii="Arial" w:hAnsi="Arial" w:cs="Arial"/>
              </w:rPr>
            </w:pP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20"/>
              </w:rPr>
              <w:t xml:space="preserve"> </w:t>
            </w:r>
            <w:r w:rsidRPr="00A47847">
              <w:rPr>
                <w:rFonts w:ascii="Arial" w:hAnsi="Arial" w:cs="Arial"/>
              </w:rPr>
              <w:t>r</w:t>
            </w:r>
            <w:r w:rsidRPr="00A47847">
              <w:rPr>
                <w:rFonts w:ascii="Arial" w:hAnsi="Arial" w:cs="Arial"/>
                <w:spacing w:val="-7"/>
              </w:rPr>
              <w:t>e</w:t>
            </w:r>
            <w:r w:rsidRPr="00A47847">
              <w:rPr>
                <w:rFonts w:ascii="Arial" w:hAnsi="Arial" w:cs="Arial"/>
              </w:rPr>
              <w:t>fer</w:t>
            </w:r>
            <w:r w:rsidRPr="00A47847">
              <w:rPr>
                <w:rFonts w:ascii="Arial" w:hAnsi="Arial" w:cs="Arial"/>
                <w:spacing w:val="-7"/>
              </w:rPr>
              <w:t>e</w:t>
            </w:r>
            <w:r w:rsidRPr="00A47847">
              <w:rPr>
                <w:rFonts w:ascii="Arial" w:hAnsi="Arial" w:cs="Arial"/>
                <w:spacing w:val="4"/>
              </w:rPr>
              <w:t>n</w:t>
            </w:r>
            <w:r w:rsidRPr="00A47847">
              <w:rPr>
                <w:rFonts w:ascii="Arial" w:hAnsi="Arial" w:cs="Arial"/>
              </w:rPr>
              <w:t>ce</w:t>
            </w:r>
            <w:r w:rsidRPr="00A47847">
              <w:rPr>
                <w:rFonts w:ascii="Arial" w:hAnsi="Arial" w:cs="Arial"/>
                <w:spacing w:val="17"/>
              </w:rPr>
              <w:t xml:space="preserve"> </w:t>
            </w:r>
            <w:r w:rsidRPr="00A47847">
              <w:rPr>
                <w:rFonts w:ascii="Arial" w:hAnsi="Arial" w:cs="Arial"/>
                <w:spacing w:val="-4"/>
              </w:rPr>
              <w:t>l</w:t>
            </w:r>
            <w:r w:rsidRPr="00A47847">
              <w:rPr>
                <w:rFonts w:ascii="Arial" w:hAnsi="Arial" w:cs="Arial"/>
                <w:spacing w:val="3"/>
              </w:rPr>
              <w:t>i</w:t>
            </w:r>
            <w:r w:rsidRPr="00A47847">
              <w:rPr>
                <w:rFonts w:ascii="Arial" w:hAnsi="Arial" w:cs="Arial"/>
                <w:spacing w:val="-4"/>
              </w:rPr>
              <w:t>s</w:t>
            </w:r>
            <w:r w:rsidRPr="00A47847">
              <w:rPr>
                <w:rFonts w:ascii="Arial" w:hAnsi="Arial" w:cs="Arial"/>
              </w:rPr>
              <w:t>t</w:t>
            </w:r>
            <w:r w:rsidRPr="00A47847">
              <w:rPr>
                <w:rFonts w:ascii="Arial" w:hAnsi="Arial" w:cs="Arial"/>
                <w:spacing w:val="15"/>
              </w:rPr>
              <w:t xml:space="preserve"> </w:t>
            </w:r>
            <w:r w:rsidRPr="00A47847">
              <w:rPr>
                <w:rFonts w:ascii="Arial" w:hAnsi="Arial" w:cs="Arial"/>
                <w:spacing w:val="-4"/>
              </w:rPr>
              <w:t>i</w:t>
            </w:r>
            <w:r w:rsidRPr="00A47847">
              <w:rPr>
                <w:rFonts w:ascii="Arial" w:hAnsi="Arial" w:cs="Arial"/>
              </w:rPr>
              <w:t>s</w:t>
            </w:r>
            <w:r w:rsidRPr="00A47847">
              <w:rPr>
                <w:rFonts w:ascii="Arial" w:hAnsi="Arial" w:cs="Arial"/>
                <w:spacing w:val="14"/>
              </w:rPr>
              <w:t xml:space="preserve"> </w:t>
            </w:r>
            <w:r w:rsidRPr="00A47847">
              <w:rPr>
                <w:rFonts w:ascii="Arial" w:hAnsi="Arial" w:cs="Arial"/>
                <w:spacing w:val="-4"/>
              </w:rPr>
              <w:t>l</w:t>
            </w:r>
            <w:r w:rsidRPr="00A47847">
              <w:rPr>
                <w:rFonts w:ascii="Arial" w:hAnsi="Arial" w:cs="Arial"/>
                <w:spacing w:val="3"/>
              </w:rPr>
              <w:t>i</w:t>
            </w:r>
            <w:r w:rsidRPr="00A47847">
              <w:rPr>
                <w:rFonts w:ascii="Arial" w:hAnsi="Arial" w:cs="Arial"/>
                <w:spacing w:val="-7"/>
              </w:rPr>
              <w:t>m</w:t>
            </w:r>
            <w:r w:rsidRPr="00A47847">
              <w:rPr>
                <w:rFonts w:ascii="Arial" w:hAnsi="Arial" w:cs="Arial"/>
                <w:spacing w:val="3"/>
              </w:rPr>
              <w:t>it</w:t>
            </w:r>
            <w:r w:rsidRPr="00A47847">
              <w:rPr>
                <w:rFonts w:ascii="Arial" w:hAnsi="Arial" w:cs="Arial"/>
                <w:spacing w:val="-7"/>
              </w:rPr>
              <w:t>e</w:t>
            </w:r>
            <w:r w:rsidRPr="00A47847">
              <w:rPr>
                <w:rFonts w:ascii="Arial" w:hAnsi="Arial" w:cs="Arial"/>
              </w:rPr>
              <w:t>d</w:t>
            </w:r>
            <w:r w:rsidRPr="00A47847">
              <w:rPr>
                <w:rFonts w:ascii="Arial" w:hAnsi="Arial" w:cs="Arial"/>
                <w:spacing w:val="19"/>
              </w:rPr>
              <w:t xml:space="preserve"> </w:t>
            </w:r>
            <w:r w:rsidRPr="00A47847">
              <w:rPr>
                <w:rFonts w:ascii="Arial" w:hAnsi="Arial" w:cs="Arial"/>
              </w:rPr>
              <w:t>a</w:t>
            </w:r>
            <w:r w:rsidRPr="00A47847">
              <w:rPr>
                <w:rFonts w:ascii="Arial" w:hAnsi="Arial" w:cs="Arial"/>
                <w:spacing w:val="-4"/>
              </w:rPr>
              <w:t>n</w:t>
            </w:r>
            <w:r w:rsidRPr="00A47847">
              <w:rPr>
                <w:rFonts w:ascii="Arial" w:hAnsi="Arial" w:cs="Arial"/>
              </w:rPr>
              <w:t>d</w:t>
            </w:r>
            <w:r w:rsidRPr="00A47847">
              <w:rPr>
                <w:rFonts w:ascii="Arial" w:hAnsi="Arial" w:cs="Arial"/>
                <w:spacing w:val="16"/>
              </w:rPr>
              <w:t xml:space="preserve"> </w:t>
            </w:r>
            <w:r w:rsidRPr="00A47847">
              <w:rPr>
                <w:rFonts w:ascii="Arial" w:hAnsi="Arial" w:cs="Arial"/>
                <w:spacing w:val="-4"/>
              </w:rPr>
              <w:t>l</w:t>
            </w:r>
            <w:r w:rsidRPr="00A47847">
              <w:rPr>
                <w:rFonts w:ascii="Arial" w:hAnsi="Arial" w:cs="Arial"/>
              </w:rPr>
              <w:t>ar</w:t>
            </w:r>
            <w:r w:rsidRPr="00A47847">
              <w:rPr>
                <w:rFonts w:ascii="Arial" w:hAnsi="Arial" w:cs="Arial"/>
                <w:spacing w:val="4"/>
              </w:rPr>
              <w:t>g</w:t>
            </w:r>
            <w:r w:rsidRPr="00A47847">
              <w:rPr>
                <w:rFonts w:ascii="Arial" w:hAnsi="Arial" w:cs="Arial"/>
                <w:spacing w:val="-7"/>
              </w:rPr>
              <w:t>e</w:t>
            </w:r>
            <w:r w:rsidRPr="00A47847">
              <w:rPr>
                <w:rFonts w:ascii="Arial" w:hAnsi="Arial" w:cs="Arial"/>
                <w:spacing w:val="-4"/>
              </w:rPr>
              <w:t>l</w:t>
            </w:r>
            <w:r w:rsidRPr="00A47847">
              <w:rPr>
                <w:rFonts w:ascii="Arial" w:hAnsi="Arial" w:cs="Arial"/>
              </w:rPr>
              <w:t>y</w:t>
            </w:r>
            <w:r w:rsidRPr="00A47847">
              <w:rPr>
                <w:rFonts w:ascii="Arial" w:hAnsi="Arial" w:cs="Arial"/>
                <w:spacing w:val="19"/>
              </w:rPr>
              <w:t xml:space="preserve"> </w:t>
            </w:r>
            <w:r w:rsidRPr="00A47847">
              <w:rPr>
                <w:rFonts w:ascii="Arial" w:hAnsi="Arial" w:cs="Arial"/>
                <w:spacing w:val="-4"/>
              </w:rPr>
              <w:t>o</w:t>
            </w:r>
            <w:r w:rsidRPr="00A47847">
              <w:rPr>
                <w:rFonts w:ascii="Arial" w:hAnsi="Arial" w:cs="Arial"/>
                <w:spacing w:val="4"/>
              </w:rPr>
              <w:t>u</w:t>
            </w:r>
            <w:r w:rsidRPr="00A47847">
              <w:rPr>
                <w:rFonts w:ascii="Arial" w:hAnsi="Arial" w:cs="Arial"/>
                <w:spacing w:val="-4"/>
              </w:rPr>
              <w:t>t</w:t>
            </w:r>
            <w:r w:rsidRPr="00A47847">
              <w:rPr>
                <w:rFonts w:ascii="Arial" w:hAnsi="Arial" w:cs="Arial"/>
                <w:spacing w:val="4"/>
              </w:rPr>
              <w:t>d</w:t>
            </w:r>
            <w:r w:rsidRPr="00A47847">
              <w:rPr>
                <w:rFonts w:ascii="Arial" w:hAnsi="Arial" w:cs="Arial"/>
                <w:spacing w:val="-7"/>
              </w:rPr>
              <w:t>a</w:t>
            </w:r>
            <w:r w:rsidRPr="00A47847">
              <w:rPr>
                <w:rFonts w:ascii="Arial" w:hAnsi="Arial" w:cs="Arial"/>
                <w:spacing w:val="3"/>
              </w:rPr>
              <w:t>t</w:t>
            </w:r>
            <w:r w:rsidRPr="00A47847">
              <w:rPr>
                <w:rFonts w:ascii="Arial" w:hAnsi="Arial" w:cs="Arial"/>
                <w:spacing w:val="-7"/>
              </w:rPr>
              <w:t>e</w:t>
            </w:r>
            <w:r w:rsidRPr="00A47847">
              <w:rPr>
                <w:rFonts w:ascii="Arial" w:hAnsi="Arial" w:cs="Arial"/>
                <w:spacing w:val="4"/>
              </w:rPr>
              <w:t>d</w:t>
            </w:r>
            <w:r w:rsidRPr="00A47847">
              <w:rPr>
                <w:rFonts w:ascii="Arial" w:hAnsi="Arial" w:cs="Arial"/>
              </w:rPr>
              <w:t>.</w:t>
            </w:r>
            <w:r w:rsidRPr="00A47847">
              <w:rPr>
                <w:rFonts w:ascii="Arial" w:hAnsi="Arial" w:cs="Arial"/>
                <w:spacing w:val="19"/>
              </w:rPr>
              <w:t xml:space="preserve"> </w:t>
            </w:r>
            <w:r w:rsidRPr="00A47847">
              <w:rPr>
                <w:rFonts w:ascii="Arial" w:hAnsi="Arial" w:cs="Arial"/>
              </w:rPr>
              <w:t>I</w:t>
            </w:r>
            <w:r w:rsidRPr="00A47847">
              <w:rPr>
                <w:rFonts w:ascii="Arial" w:hAnsi="Arial" w:cs="Arial"/>
                <w:spacing w:val="4"/>
              </w:rPr>
              <w:t>n</w:t>
            </w:r>
            <w:r w:rsidRPr="00A47847">
              <w:rPr>
                <w:rFonts w:ascii="Arial" w:hAnsi="Arial" w:cs="Arial"/>
                <w:spacing w:val="-7"/>
              </w:rPr>
              <w:t>c</w:t>
            </w:r>
            <w:r w:rsidRPr="00A47847">
              <w:rPr>
                <w:rFonts w:ascii="Arial" w:hAnsi="Arial" w:cs="Arial"/>
                <w:spacing w:val="4"/>
              </w:rPr>
              <w:t>o</w:t>
            </w:r>
            <w:r w:rsidRPr="00A47847">
              <w:rPr>
                <w:rFonts w:ascii="Arial" w:hAnsi="Arial" w:cs="Arial"/>
                <w:spacing w:val="-7"/>
              </w:rPr>
              <w:t>r</w:t>
            </w:r>
            <w:r w:rsidRPr="00A47847">
              <w:rPr>
                <w:rFonts w:ascii="Arial" w:hAnsi="Arial" w:cs="Arial"/>
                <w:spacing w:val="-4"/>
              </w:rPr>
              <w:t>p</w:t>
            </w:r>
            <w:r w:rsidRPr="00A47847">
              <w:rPr>
                <w:rFonts w:ascii="Arial" w:hAnsi="Arial" w:cs="Arial"/>
                <w:spacing w:val="4"/>
              </w:rPr>
              <w:t>o</w:t>
            </w:r>
            <w:r w:rsidRPr="00A47847">
              <w:rPr>
                <w:rFonts w:ascii="Arial" w:hAnsi="Arial" w:cs="Arial"/>
              </w:rPr>
              <w:t>ra</w:t>
            </w:r>
            <w:r w:rsidRPr="00A47847">
              <w:rPr>
                <w:rFonts w:ascii="Arial" w:hAnsi="Arial" w:cs="Arial"/>
                <w:spacing w:val="-4"/>
              </w:rPr>
              <w:t>ti</w:t>
            </w:r>
            <w:r w:rsidRPr="00A47847">
              <w:rPr>
                <w:rFonts w:ascii="Arial" w:hAnsi="Arial" w:cs="Arial"/>
                <w:spacing w:val="4"/>
              </w:rPr>
              <w:t>n</w:t>
            </w:r>
            <w:r w:rsidRPr="00A47847">
              <w:rPr>
                <w:rFonts w:ascii="Arial" w:hAnsi="Arial" w:cs="Arial"/>
              </w:rPr>
              <w:t>g</w:t>
            </w:r>
            <w:r w:rsidRPr="00A47847">
              <w:rPr>
                <w:rFonts w:ascii="Arial" w:hAnsi="Arial" w:cs="Arial"/>
                <w:spacing w:val="24"/>
              </w:rPr>
              <w:t xml:space="preserve"> </w:t>
            </w:r>
            <w:r w:rsidRPr="00A47847">
              <w:rPr>
                <w:rFonts w:ascii="Arial" w:hAnsi="Arial" w:cs="Arial"/>
                <w:spacing w:val="-7"/>
              </w:rPr>
              <w:t>m</w:t>
            </w:r>
            <w:r w:rsidRPr="00A47847">
              <w:rPr>
                <w:rFonts w:ascii="Arial" w:hAnsi="Arial" w:cs="Arial"/>
                <w:spacing w:val="4"/>
              </w:rPr>
              <w:t>o</w:t>
            </w:r>
            <w:r w:rsidRPr="00A47847">
              <w:rPr>
                <w:rFonts w:ascii="Arial" w:hAnsi="Arial" w:cs="Arial"/>
              </w:rPr>
              <w:t>re</w:t>
            </w:r>
            <w:r w:rsidRPr="00A47847">
              <w:rPr>
                <w:rFonts w:ascii="Arial" w:hAnsi="Arial" w:cs="Arial"/>
                <w:spacing w:val="14"/>
              </w:rPr>
              <w:t xml:space="preserve"> </w:t>
            </w:r>
            <w:r w:rsidRPr="00A47847">
              <w:rPr>
                <w:rFonts w:ascii="Arial" w:hAnsi="Arial" w:cs="Arial"/>
              </w:rPr>
              <w:t>re</w:t>
            </w:r>
            <w:r w:rsidRPr="00A47847">
              <w:rPr>
                <w:rFonts w:ascii="Arial" w:hAnsi="Arial" w:cs="Arial"/>
                <w:spacing w:val="-7"/>
              </w:rPr>
              <w:t>c</w:t>
            </w:r>
            <w:r w:rsidRPr="00A47847">
              <w:rPr>
                <w:rFonts w:ascii="Arial" w:hAnsi="Arial" w:cs="Arial"/>
              </w:rPr>
              <w:t>e</w:t>
            </w:r>
            <w:r w:rsidRPr="00A47847">
              <w:rPr>
                <w:rFonts w:ascii="Arial" w:hAnsi="Arial" w:cs="Arial"/>
                <w:spacing w:val="-4"/>
              </w:rPr>
              <w:t>n</w:t>
            </w:r>
            <w:r w:rsidRPr="00A47847">
              <w:rPr>
                <w:rFonts w:ascii="Arial" w:hAnsi="Arial" w:cs="Arial"/>
              </w:rPr>
              <w:t>t</w:t>
            </w:r>
            <w:r w:rsidRPr="00A47847">
              <w:rPr>
                <w:rFonts w:ascii="Arial" w:hAnsi="Arial" w:cs="Arial"/>
                <w:spacing w:val="18"/>
              </w:rPr>
              <w:t xml:space="preserve"> </w:t>
            </w:r>
            <w:r w:rsidRPr="00A47847">
              <w:rPr>
                <w:rFonts w:ascii="Arial" w:hAnsi="Arial" w:cs="Arial"/>
              </w:rPr>
              <w:t>a</w:t>
            </w:r>
            <w:r w:rsidRPr="00A47847">
              <w:rPr>
                <w:rFonts w:ascii="Arial" w:hAnsi="Arial" w:cs="Arial"/>
                <w:spacing w:val="-4"/>
              </w:rPr>
              <w:t>n</w:t>
            </w:r>
            <w:r w:rsidRPr="00A47847">
              <w:rPr>
                <w:rFonts w:ascii="Arial" w:hAnsi="Arial" w:cs="Arial"/>
              </w:rPr>
              <w:t>d</w:t>
            </w:r>
            <w:r w:rsidRPr="00A47847">
              <w:rPr>
                <w:rFonts w:ascii="Arial" w:hAnsi="Arial" w:cs="Arial"/>
                <w:spacing w:val="16"/>
              </w:rPr>
              <w:t xml:space="preserve"> </w:t>
            </w:r>
            <w:r w:rsidRPr="00A47847">
              <w:rPr>
                <w:rFonts w:ascii="Arial" w:hAnsi="Arial" w:cs="Arial"/>
              </w:rPr>
              <w:t>re</w:t>
            </w:r>
            <w:r w:rsidRPr="00A47847">
              <w:rPr>
                <w:rFonts w:ascii="Arial" w:hAnsi="Arial" w:cs="Arial"/>
                <w:spacing w:val="-4"/>
              </w:rPr>
              <w:t>l</w:t>
            </w:r>
            <w:r w:rsidRPr="00A47847">
              <w:rPr>
                <w:rFonts w:ascii="Arial" w:hAnsi="Arial" w:cs="Arial"/>
              </w:rPr>
              <w:t>e</w:t>
            </w:r>
            <w:r w:rsidRPr="00A47847">
              <w:rPr>
                <w:rFonts w:ascii="Arial" w:hAnsi="Arial" w:cs="Arial"/>
                <w:spacing w:val="4"/>
              </w:rPr>
              <w:t>v</w:t>
            </w:r>
            <w:r w:rsidRPr="00A47847">
              <w:rPr>
                <w:rFonts w:ascii="Arial" w:hAnsi="Arial" w:cs="Arial"/>
                <w:spacing w:val="-7"/>
              </w:rPr>
              <w:t>a</w:t>
            </w:r>
            <w:r w:rsidRPr="00A47847">
              <w:rPr>
                <w:rFonts w:ascii="Arial" w:hAnsi="Arial" w:cs="Arial"/>
                <w:spacing w:val="-4"/>
              </w:rPr>
              <w:t>n</w:t>
            </w:r>
            <w:r w:rsidRPr="00A47847">
              <w:rPr>
                <w:rFonts w:ascii="Arial" w:hAnsi="Arial" w:cs="Arial"/>
              </w:rPr>
              <w:t>t</w:t>
            </w:r>
            <w:r w:rsidRPr="00A47847">
              <w:rPr>
                <w:rFonts w:ascii="Arial" w:hAnsi="Arial" w:cs="Arial"/>
                <w:spacing w:val="19"/>
              </w:rPr>
              <w:t xml:space="preserve"> </w:t>
            </w:r>
            <w:r w:rsidRPr="00A47847">
              <w:rPr>
                <w:rFonts w:ascii="Arial" w:hAnsi="Arial" w:cs="Arial"/>
                <w:spacing w:val="-4"/>
              </w:rPr>
              <w:t>s</w:t>
            </w:r>
            <w:r w:rsidRPr="00A47847">
              <w:rPr>
                <w:rFonts w:ascii="Arial" w:hAnsi="Arial" w:cs="Arial"/>
                <w:spacing w:val="3"/>
              </w:rPr>
              <w:t>t</w:t>
            </w:r>
            <w:r w:rsidRPr="00A47847">
              <w:rPr>
                <w:rFonts w:ascii="Arial" w:hAnsi="Arial" w:cs="Arial"/>
                <w:spacing w:val="-4"/>
              </w:rPr>
              <w:t>ud</w:t>
            </w:r>
            <w:r w:rsidRPr="00A47847">
              <w:rPr>
                <w:rFonts w:ascii="Arial" w:hAnsi="Arial" w:cs="Arial"/>
                <w:spacing w:val="3"/>
              </w:rPr>
              <w:t>i</w:t>
            </w:r>
            <w:r w:rsidRPr="00A47847">
              <w:rPr>
                <w:rFonts w:ascii="Arial" w:hAnsi="Arial" w:cs="Arial"/>
              </w:rPr>
              <w:t>es</w:t>
            </w:r>
            <w:r w:rsidRPr="00A47847">
              <w:rPr>
                <w:rFonts w:ascii="Arial" w:hAnsi="Arial" w:cs="Arial"/>
                <w:spacing w:val="12"/>
              </w:rPr>
              <w:t xml:space="preserve"> </w:t>
            </w:r>
            <w:r w:rsidRPr="00A47847">
              <w:rPr>
                <w:rFonts w:ascii="Arial" w:hAnsi="Arial" w:cs="Arial"/>
                <w:spacing w:val="4"/>
              </w:rPr>
              <w:t>w</w:t>
            </w:r>
            <w:r w:rsidRPr="00A47847">
              <w:rPr>
                <w:rFonts w:ascii="Arial" w:hAnsi="Arial" w:cs="Arial"/>
                <w:spacing w:val="-4"/>
              </w:rPr>
              <w:t>ou</w:t>
            </w:r>
            <w:r w:rsidRPr="00A47847">
              <w:rPr>
                <w:rFonts w:ascii="Arial" w:hAnsi="Arial" w:cs="Arial"/>
                <w:spacing w:val="3"/>
              </w:rPr>
              <w:t>l</w:t>
            </w:r>
            <w:r w:rsidRPr="00A47847">
              <w:rPr>
                <w:rFonts w:ascii="Arial" w:hAnsi="Arial" w:cs="Arial"/>
              </w:rPr>
              <w:t>d</w:t>
            </w:r>
            <w:r w:rsidRPr="00A47847">
              <w:rPr>
                <w:rFonts w:ascii="Arial" w:hAnsi="Arial" w:cs="Arial"/>
                <w:spacing w:val="18"/>
              </w:rPr>
              <w:t xml:space="preserve"> </w:t>
            </w:r>
            <w:r w:rsidRPr="00A47847">
              <w:rPr>
                <w:rFonts w:ascii="Arial" w:hAnsi="Arial" w:cs="Arial"/>
                <w:spacing w:val="-7"/>
                <w:w w:val="101"/>
              </w:rPr>
              <w:t>f</w:t>
            </w:r>
            <w:r w:rsidRPr="00A47847">
              <w:rPr>
                <w:rFonts w:ascii="Arial" w:hAnsi="Arial" w:cs="Arial"/>
                <w:spacing w:val="4"/>
                <w:w w:val="101"/>
              </w:rPr>
              <w:t>u</w:t>
            </w:r>
            <w:r w:rsidRPr="00A47847">
              <w:rPr>
                <w:rFonts w:ascii="Arial" w:hAnsi="Arial" w:cs="Arial"/>
                <w:w w:val="101"/>
              </w:rPr>
              <w:t>r</w:t>
            </w:r>
            <w:r w:rsidRPr="00A47847">
              <w:rPr>
                <w:rFonts w:ascii="Arial" w:hAnsi="Arial" w:cs="Arial"/>
                <w:spacing w:val="-4"/>
                <w:w w:val="101"/>
              </w:rPr>
              <w:t>t</w:t>
            </w:r>
            <w:r w:rsidRPr="00A47847">
              <w:rPr>
                <w:rFonts w:ascii="Arial" w:hAnsi="Arial" w:cs="Arial"/>
                <w:spacing w:val="4"/>
                <w:w w:val="101"/>
              </w:rPr>
              <w:t>h</w:t>
            </w:r>
            <w:r w:rsidRPr="00A47847">
              <w:rPr>
                <w:rFonts w:ascii="Arial" w:hAnsi="Arial" w:cs="Arial"/>
                <w:w w:val="101"/>
              </w:rPr>
              <w:t>er</w:t>
            </w:r>
          </w:p>
          <w:p w14:paraId="7951374A" w14:textId="77777777" w:rsidR="00A47847" w:rsidRPr="00A47847" w:rsidRDefault="00A47847" w:rsidP="00A47847">
            <w:pPr>
              <w:spacing w:before="2"/>
              <w:ind w:left="111"/>
              <w:rPr>
                <w:rFonts w:ascii="Arial" w:hAnsi="Arial" w:cs="Arial"/>
              </w:rPr>
            </w:pPr>
            <w:r w:rsidRPr="00A47847">
              <w:rPr>
                <w:rFonts w:ascii="Arial" w:hAnsi="Arial" w:cs="Arial"/>
                <w:spacing w:val="3"/>
              </w:rPr>
              <w:t>st</w:t>
            </w:r>
            <w:r w:rsidRPr="00A47847">
              <w:rPr>
                <w:rFonts w:ascii="Arial" w:hAnsi="Arial" w:cs="Arial"/>
                <w:spacing w:val="-7"/>
              </w:rPr>
              <w:t>r</w:t>
            </w:r>
            <w:r w:rsidRPr="00A47847">
              <w:rPr>
                <w:rFonts w:ascii="Arial" w:hAnsi="Arial" w:cs="Arial"/>
              </w:rPr>
              <w:t>e</w:t>
            </w:r>
            <w:r w:rsidRPr="00A47847">
              <w:rPr>
                <w:rFonts w:ascii="Arial" w:hAnsi="Arial" w:cs="Arial"/>
                <w:spacing w:val="-4"/>
              </w:rPr>
              <w:t>n</w:t>
            </w:r>
            <w:r w:rsidRPr="00A47847">
              <w:rPr>
                <w:rFonts w:ascii="Arial" w:hAnsi="Arial" w:cs="Arial"/>
                <w:spacing w:val="4"/>
              </w:rPr>
              <w:t>g</w:t>
            </w:r>
            <w:r w:rsidRPr="00A47847">
              <w:rPr>
                <w:rFonts w:ascii="Arial" w:hAnsi="Arial" w:cs="Arial"/>
                <w:spacing w:val="-4"/>
              </w:rPr>
              <w:t>t</w:t>
            </w:r>
            <w:r w:rsidRPr="00A47847">
              <w:rPr>
                <w:rFonts w:ascii="Arial" w:hAnsi="Arial" w:cs="Arial"/>
                <w:spacing w:val="4"/>
              </w:rPr>
              <w:t>h</w:t>
            </w:r>
            <w:r w:rsidRPr="00A47847">
              <w:rPr>
                <w:rFonts w:ascii="Arial" w:hAnsi="Arial" w:cs="Arial"/>
                <w:spacing w:val="-7"/>
              </w:rPr>
              <w:t>e</w:t>
            </w:r>
            <w:r w:rsidRPr="00A47847">
              <w:rPr>
                <w:rFonts w:ascii="Arial" w:hAnsi="Arial" w:cs="Arial"/>
              </w:rPr>
              <w:t>n</w:t>
            </w:r>
            <w:r w:rsidRPr="00A47847">
              <w:rPr>
                <w:rFonts w:ascii="Arial" w:hAnsi="Arial" w:cs="Arial"/>
                <w:spacing w:val="7"/>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4"/>
              </w:rPr>
              <w:t xml:space="preserve"> </w:t>
            </w:r>
            <w:r w:rsidRPr="00A47847">
              <w:rPr>
                <w:rFonts w:ascii="Arial" w:hAnsi="Arial" w:cs="Arial"/>
              </w:rPr>
              <w:t>m</w:t>
            </w:r>
            <w:r w:rsidRPr="00A47847">
              <w:rPr>
                <w:rFonts w:ascii="Arial" w:hAnsi="Arial" w:cs="Arial"/>
                <w:spacing w:val="-7"/>
              </w:rPr>
              <w:t>a</w:t>
            </w:r>
            <w:r w:rsidRPr="00A47847">
              <w:rPr>
                <w:rFonts w:ascii="Arial" w:hAnsi="Arial" w:cs="Arial"/>
                <w:spacing w:val="-4"/>
              </w:rPr>
              <w:t>n</w:t>
            </w:r>
            <w:r w:rsidRPr="00A47847">
              <w:rPr>
                <w:rFonts w:ascii="Arial" w:hAnsi="Arial" w:cs="Arial"/>
                <w:spacing w:val="4"/>
              </w:rPr>
              <w:t>u</w:t>
            </w:r>
            <w:r w:rsidRPr="00A47847">
              <w:rPr>
                <w:rFonts w:ascii="Arial" w:hAnsi="Arial" w:cs="Arial"/>
                <w:spacing w:val="-4"/>
              </w:rPr>
              <w:t>s</w:t>
            </w:r>
            <w:r w:rsidRPr="00A47847">
              <w:rPr>
                <w:rFonts w:ascii="Arial" w:hAnsi="Arial" w:cs="Arial"/>
              </w:rPr>
              <w:t>cr</w:t>
            </w:r>
            <w:r w:rsidRPr="00A47847">
              <w:rPr>
                <w:rFonts w:ascii="Arial" w:hAnsi="Arial" w:cs="Arial"/>
                <w:spacing w:val="-4"/>
              </w:rPr>
              <w:t>ip</w:t>
            </w:r>
            <w:r w:rsidRPr="00A47847">
              <w:rPr>
                <w:rFonts w:ascii="Arial" w:hAnsi="Arial" w:cs="Arial"/>
                <w:spacing w:val="3"/>
              </w:rPr>
              <w:t>t</w:t>
            </w:r>
            <w:r w:rsidRPr="00A47847">
              <w:rPr>
                <w:rFonts w:ascii="Arial" w:hAnsi="Arial" w:cs="Arial"/>
              </w:rPr>
              <w:t>’s</w:t>
            </w:r>
            <w:r w:rsidRPr="00A47847">
              <w:rPr>
                <w:rFonts w:ascii="Arial" w:hAnsi="Arial" w:cs="Arial"/>
                <w:spacing w:val="9"/>
              </w:rPr>
              <w:t xml:space="preserve"> </w:t>
            </w:r>
            <w:r w:rsidRPr="00A47847">
              <w:rPr>
                <w:rFonts w:ascii="Arial" w:hAnsi="Arial" w:cs="Arial"/>
                <w:spacing w:val="3"/>
              </w:rPr>
              <w:t>s</w:t>
            </w:r>
            <w:r w:rsidRPr="00A47847">
              <w:rPr>
                <w:rFonts w:ascii="Arial" w:hAnsi="Arial" w:cs="Arial"/>
                <w:spacing w:val="-7"/>
              </w:rPr>
              <w:t>c</w:t>
            </w:r>
            <w:r w:rsidRPr="00A47847">
              <w:rPr>
                <w:rFonts w:ascii="Arial" w:hAnsi="Arial" w:cs="Arial"/>
                <w:spacing w:val="3"/>
              </w:rPr>
              <w:t>i</w:t>
            </w:r>
            <w:r w:rsidRPr="00A47847">
              <w:rPr>
                <w:rFonts w:ascii="Arial" w:hAnsi="Arial" w:cs="Arial"/>
                <w:spacing w:val="-7"/>
              </w:rPr>
              <w:t>e</w:t>
            </w:r>
            <w:r w:rsidRPr="00A47847">
              <w:rPr>
                <w:rFonts w:ascii="Arial" w:hAnsi="Arial" w:cs="Arial"/>
                <w:spacing w:val="4"/>
              </w:rPr>
              <w:t>n</w:t>
            </w:r>
            <w:r w:rsidRPr="00A47847">
              <w:rPr>
                <w:rFonts w:ascii="Arial" w:hAnsi="Arial" w:cs="Arial"/>
                <w:spacing w:val="-4"/>
              </w:rPr>
              <w:t>t</w:t>
            </w:r>
            <w:r w:rsidRPr="00A47847">
              <w:rPr>
                <w:rFonts w:ascii="Arial" w:hAnsi="Arial" w:cs="Arial"/>
                <w:spacing w:val="3"/>
              </w:rPr>
              <w:t>i</w:t>
            </w:r>
            <w:r w:rsidRPr="00A47847">
              <w:rPr>
                <w:rFonts w:ascii="Arial" w:hAnsi="Arial" w:cs="Arial"/>
                <w:spacing w:val="-7"/>
              </w:rPr>
              <w:t>f</w:t>
            </w:r>
            <w:r w:rsidRPr="00A47847">
              <w:rPr>
                <w:rFonts w:ascii="Arial" w:hAnsi="Arial" w:cs="Arial"/>
                <w:spacing w:val="3"/>
              </w:rPr>
              <w:t>i</w:t>
            </w:r>
            <w:r w:rsidRPr="00A47847">
              <w:rPr>
                <w:rFonts w:ascii="Arial" w:hAnsi="Arial" w:cs="Arial"/>
              </w:rPr>
              <w:t>c</w:t>
            </w:r>
            <w:r w:rsidRPr="00A47847">
              <w:rPr>
                <w:rFonts w:ascii="Arial" w:hAnsi="Arial" w:cs="Arial"/>
                <w:spacing w:val="9"/>
              </w:rPr>
              <w:t xml:space="preserve"> </w:t>
            </w:r>
            <w:r w:rsidRPr="00A47847">
              <w:rPr>
                <w:rFonts w:ascii="Arial" w:hAnsi="Arial" w:cs="Arial"/>
                <w:spacing w:val="-7"/>
              </w:rPr>
              <w:t>c</w:t>
            </w:r>
            <w:r w:rsidRPr="00A47847">
              <w:rPr>
                <w:rFonts w:ascii="Arial" w:hAnsi="Arial" w:cs="Arial"/>
                <w:spacing w:val="-4"/>
              </w:rPr>
              <w:t>o</w:t>
            </w:r>
            <w:r w:rsidRPr="00A47847">
              <w:rPr>
                <w:rFonts w:ascii="Arial" w:hAnsi="Arial" w:cs="Arial"/>
                <w:spacing w:val="4"/>
              </w:rPr>
              <w:t>n</w:t>
            </w:r>
            <w:r w:rsidRPr="00A47847">
              <w:rPr>
                <w:rFonts w:ascii="Arial" w:hAnsi="Arial" w:cs="Arial"/>
                <w:spacing w:val="-4"/>
              </w:rPr>
              <w:t>t</w:t>
            </w:r>
            <w:r w:rsidRPr="00A47847">
              <w:rPr>
                <w:rFonts w:ascii="Arial" w:hAnsi="Arial" w:cs="Arial"/>
              </w:rPr>
              <w:t>e</w:t>
            </w:r>
            <w:r w:rsidRPr="00A47847">
              <w:rPr>
                <w:rFonts w:ascii="Arial" w:hAnsi="Arial" w:cs="Arial"/>
                <w:spacing w:val="-4"/>
              </w:rPr>
              <w:t>x</w:t>
            </w:r>
            <w:r w:rsidRPr="00A47847">
              <w:rPr>
                <w:rFonts w:ascii="Arial" w:hAnsi="Arial" w:cs="Arial"/>
              </w:rPr>
              <w:t>t</w:t>
            </w:r>
            <w:r w:rsidRPr="00A47847">
              <w:rPr>
                <w:rFonts w:ascii="Arial" w:hAnsi="Arial" w:cs="Arial"/>
                <w:spacing w:val="12"/>
              </w:rPr>
              <w:t xml:space="preserve"> </w:t>
            </w:r>
            <w:r w:rsidRPr="00A47847">
              <w:rPr>
                <w:rFonts w:ascii="Arial" w:hAnsi="Arial" w:cs="Arial"/>
                <w:spacing w:val="-7"/>
              </w:rPr>
              <w:t>a</w:t>
            </w:r>
            <w:r w:rsidRPr="00A47847">
              <w:rPr>
                <w:rFonts w:ascii="Arial" w:hAnsi="Arial" w:cs="Arial"/>
                <w:spacing w:val="-4"/>
              </w:rPr>
              <w:t>n</w:t>
            </w:r>
            <w:r w:rsidRPr="00A47847">
              <w:rPr>
                <w:rFonts w:ascii="Arial" w:hAnsi="Arial" w:cs="Arial"/>
              </w:rPr>
              <w:t>d</w:t>
            </w:r>
            <w:r w:rsidRPr="00A47847">
              <w:rPr>
                <w:rFonts w:ascii="Arial" w:hAnsi="Arial" w:cs="Arial"/>
                <w:spacing w:val="9"/>
              </w:rPr>
              <w:t xml:space="preserve"> </w:t>
            </w:r>
            <w:r w:rsidRPr="00A47847">
              <w:rPr>
                <w:rFonts w:ascii="Arial" w:hAnsi="Arial" w:cs="Arial"/>
                <w:w w:val="101"/>
              </w:rPr>
              <w:t>r</w:t>
            </w:r>
            <w:r w:rsidRPr="00A47847">
              <w:rPr>
                <w:rFonts w:ascii="Arial" w:hAnsi="Arial" w:cs="Arial"/>
                <w:spacing w:val="-7"/>
                <w:w w:val="101"/>
              </w:rPr>
              <w:t>e</w:t>
            </w:r>
            <w:r w:rsidRPr="00A47847">
              <w:rPr>
                <w:rFonts w:ascii="Arial" w:hAnsi="Arial" w:cs="Arial"/>
                <w:spacing w:val="3"/>
                <w:w w:val="101"/>
              </w:rPr>
              <w:t>l</w:t>
            </w:r>
            <w:r w:rsidRPr="00A47847">
              <w:rPr>
                <w:rFonts w:ascii="Arial" w:hAnsi="Arial" w:cs="Arial"/>
                <w:spacing w:val="-7"/>
                <w:w w:val="101"/>
              </w:rPr>
              <w:t>e</w:t>
            </w:r>
            <w:r w:rsidRPr="00A47847">
              <w:rPr>
                <w:rFonts w:ascii="Arial" w:hAnsi="Arial" w:cs="Arial"/>
                <w:spacing w:val="4"/>
                <w:w w:val="101"/>
              </w:rPr>
              <w:t>v</w:t>
            </w:r>
            <w:r w:rsidRPr="00A47847">
              <w:rPr>
                <w:rFonts w:ascii="Arial" w:hAnsi="Arial" w:cs="Arial"/>
                <w:spacing w:val="-7"/>
                <w:w w:val="101"/>
              </w:rPr>
              <w:t>a</w:t>
            </w:r>
            <w:r w:rsidRPr="00A47847">
              <w:rPr>
                <w:rFonts w:ascii="Arial" w:hAnsi="Arial" w:cs="Arial"/>
                <w:spacing w:val="4"/>
                <w:w w:val="101"/>
              </w:rPr>
              <w:t>n</w:t>
            </w:r>
            <w:r w:rsidRPr="00A47847">
              <w:rPr>
                <w:rFonts w:ascii="Arial" w:hAnsi="Arial" w:cs="Arial"/>
                <w:w w:val="101"/>
              </w:rPr>
              <w:t>ce.</w:t>
            </w:r>
          </w:p>
        </w:tc>
        <w:tc>
          <w:tcPr>
            <w:tcW w:w="6377" w:type="dxa"/>
            <w:tcBorders>
              <w:top w:val="single" w:sz="4" w:space="0" w:color="000000"/>
              <w:left w:val="single" w:sz="4" w:space="0" w:color="000000"/>
              <w:bottom w:val="single" w:sz="4" w:space="0" w:color="000000"/>
              <w:right w:val="single" w:sz="4" w:space="0" w:color="000000"/>
            </w:tcBorders>
          </w:tcPr>
          <w:p w14:paraId="3BC30D11" w14:textId="3D3CCF60" w:rsidR="00A47847" w:rsidRPr="00A47847" w:rsidRDefault="00A47847" w:rsidP="00A47847">
            <w:pPr>
              <w:rPr>
                <w:rFonts w:ascii="Arial" w:hAnsi="Arial" w:cs="Arial"/>
              </w:rPr>
            </w:pPr>
            <w:r w:rsidRPr="00A47847">
              <w:rPr>
                <w:rFonts w:ascii="Arial" w:hAnsi="Arial" w:cs="Arial"/>
              </w:rPr>
              <w:t>We agree with the reviewer’s assessment. The reference list has been substantially updated by incorporating recent and relevant literature (2018–2025) on crown allometry, forest competition, regeneration dynamics, and crown-based modelling approaches. These additions enhance the contemporary relevance of the manuscript while retaining key classical references essential for conceptual grounding.</w:t>
            </w:r>
          </w:p>
        </w:tc>
      </w:tr>
      <w:tr w:rsidR="00A47847" w:rsidRPr="00A47847" w14:paraId="606C58A3" w14:textId="77777777">
        <w:trPr>
          <w:trHeight w:hRule="exact" w:val="698"/>
        </w:trPr>
        <w:tc>
          <w:tcPr>
            <w:tcW w:w="5297" w:type="dxa"/>
            <w:tcBorders>
              <w:top w:val="single" w:sz="4" w:space="0" w:color="000000"/>
              <w:left w:val="single" w:sz="4" w:space="0" w:color="000000"/>
              <w:bottom w:val="single" w:sz="4" w:space="0" w:color="000000"/>
              <w:right w:val="single" w:sz="4" w:space="0" w:color="000000"/>
            </w:tcBorders>
          </w:tcPr>
          <w:p w14:paraId="56544779" w14:textId="77777777" w:rsidR="00A47847" w:rsidRPr="00A47847" w:rsidRDefault="00A47847" w:rsidP="00A47847">
            <w:pPr>
              <w:spacing w:line="243" w:lineRule="auto"/>
              <w:ind w:left="464" w:right="299"/>
              <w:rPr>
                <w:rFonts w:ascii="Arial" w:hAnsi="Arial" w:cs="Arial"/>
              </w:rPr>
            </w:pPr>
            <w:r w:rsidRPr="00A47847">
              <w:rPr>
                <w:rFonts w:ascii="Arial" w:hAnsi="Arial" w:cs="Arial"/>
                <w:b/>
                <w:spacing w:val="3"/>
              </w:rPr>
              <w:t>I</w:t>
            </w:r>
            <w:r w:rsidRPr="00A47847">
              <w:rPr>
                <w:rFonts w:ascii="Arial" w:hAnsi="Arial" w:cs="Arial"/>
                <w:b/>
              </w:rPr>
              <w:t>s</w:t>
            </w:r>
            <w:r w:rsidRPr="00A47847">
              <w:rPr>
                <w:rFonts w:ascii="Arial" w:hAnsi="Arial" w:cs="Arial"/>
                <w:b/>
                <w:spacing w:val="1"/>
              </w:rPr>
              <w:t xml:space="preserve"> </w:t>
            </w:r>
            <w:r w:rsidRPr="00A47847">
              <w:rPr>
                <w:rFonts w:ascii="Arial" w:hAnsi="Arial" w:cs="Arial"/>
                <w:b/>
              </w:rPr>
              <w:t>the</w:t>
            </w:r>
            <w:r w:rsidRPr="00A47847">
              <w:rPr>
                <w:rFonts w:ascii="Arial" w:hAnsi="Arial" w:cs="Arial"/>
                <w:b/>
                <w:spacing w:val="-1"/>
              </w:rPr>
              <w:t xml:space="preserve"> </w:t>
            </w:r>
            <w:r w:rsidRPr="00A47847">
              <w:rPr>
                <w:rFonts w:ascii="Arial" w:hAnsi="Arial" w:cs="Arial"/>
                <w:b/>
                <w:spacing w:val="-4"/>
              </w:rPr>
              <w:t>l</w:t>
            </w:r>
            <w:r w:rsidRPr="00A47847">
              <w:rPr>
                <w:rFonts w:ascii="Arial" w:hAnsi="Arial" w:cs="Arial"/>
                <w:b/>
                <w:spacing w:val="4"/>
              </w:rPr>
              <w:t>a</w:t>
            </w:r>
            <w:r w:rsidRPr="00A47847">
              <w:rPr>
                <w:rFonts w:ascii="Arial" w:hAnsi="Arial" w:cs="Arial"/>
                <w:b/>
              </w:rPr>
              <w:t>n</w:t>
            </w:r>
            <w:r w:rsidRPr="00A47847">
              <w:rPr>
                <w:rFonts w:ascii="Arial" w:hAnsi="Arial" w:cs="Arial"/>
                <w:b/>
                <w:spacing w:val="-4"/>
              </w:rPr>
              <w:t>g</w:t>
            </w:r>
            <w:r w:rsidRPr="00A47847">
              <w:rPr>
                <w:rFonts w:ascii="Arial" w:hAnsi="Arial" w:cs="Arial"/>
                <w:b/>
              </w:rPr>
              <w:t>u</w:t>
            </w:r>
            <w:r w:rsidRPr="00A47847">
              <w:rPr>
                <w:rFonts w:ascii="Arial" w:hAnsi="Arial" w:cs="Arial"/>
                <w:b/>
                <w:spacing w:val="-4"/>
              </w:rPr>
              <w:t>a</w:t>
            </w:r>
            <w:r w:rsidRPr="00A47847">
              <w:rPr>
                <w:rFonts w:ascii="Arial" w:hAnsi="Arial" w:cs="Arial"/>
                <w:b/>
                <w:spacing w:val="4"/>
              </w:rPr>
              <w:t>g</w:t>
            </w:r>
            <w:r w:rsidRPr="00A47847">
              <w:rPr>
                <w:rFonts w:ascii="Arial" w:hAnsi="Arial" w:cs="Arial"/>
                <w:b/>
                <w:spacing w:val="-7"/>
              </w:rPr>
              <w:t>e</w:t>
            </w:r>
            <w:r w:rsidRPr="00A47847">
              <w:rPr>
                <w:rFonts w:ascii="Arial" w:hAnsi="Arial" w:cs="Arial"/>
                <w:b/>
                <w:spacing w:val="3"/>
              </w:rPr>
              <w:t>/</w:t>
            </w:r>
            <w:r w:rsidRPr="00A47847">
              <w:rPr>
                <w:rFonts w:ascii="Arial" w:hAnsi="Arial" w:cs="Arial"/>
                <w:b/>
              </w:rPr>
              <w:t>E</w:t>
            </w:r>
            <w:r w:rsidRPr="00A47847">
              <w:rPr>
                <w:rFonts w:ascii="Arial" w:hAnsi="Arial" w:cs="Arial"/>
                <w:b/>
                <w:spacing w:val="-8"/>
              </w:rPr>
              <w:t>n</w:t>
            </w:r>
            <w:r w:rsidRPr="00A47847">
              <w:rPr>
                <w:rFonts w:ascii="Arial" w:hAnsi="Arial" w:cs="Arial"/>
                <w:b/>
                <w:spacing w:val="4"/>
              </w:rPr>
              <w:t>g</w:t>
            </w:r>
            <w:r w:rsidRPr="00A47847">
              <w:rPr>
                <w:rFonts w:ascii="Arial" w:hAnsi="Arial" w:cs="Arial"/>
                <w:b/>
                <w:spacing w:val="-4"/>
              </w:rPr>
              <w:t>li</w:t>
            </w:r>
            <w:r w:rsidRPr="00A47847">
              <w:rPr>
                <w:rFonts w:ascii="Arial" w:hAnsi="Arial" w:cs="Arial"/>
                <w:b/>
                <w:spacing w:val="3"/>
              </w:rPr>
              <w:t>s</w:t>
            </w:r>
            <w:r w:rsidRPr="00A47847">
              <w:rPr>
                <w:rFonts w:ascii="Arial" w:hAnsi="Arial" w:cs="Arial"/>
                <w:b/>
              </w:rPr>
              <w:t>h</w:t>
            </w:r>
            <w:r w:rsidRPr="00A47847">
              <w:rPr>
                <w:rFonts w:ascii="Arial" w:hAnsi="Arial" w:cs="Arial"/>
                <w:b/>
                <w:spacing w:val="17"/>
              </w:rPr>
              <w:t xml:space="preserve"> </w:t>
            </w:r>
            <w:r w:rsidRPr="00A47847">
              <w:rPr>
                <w:rFonts w:ascii="Arial" w:hAnsi="Arial" w:cs="Arial"/>
                <w:b/>
              </w:rPr>
              <w:t>q</w:t>
            </w:r>
            <w:r w:rsidRPr="00A47847">
              <w:rPr>
                <w:rFonts w:ascii="Arial" w:hAnsi="Arial" w:cs="Arial"/>
                <w:b/>
                <w:spacing w:val="-8"/>
              </w:rPr>
              <w:t>u</w:t>
            </w:r>
            <w:r w:rsidRPr="00A47847">
              <w:rPr>
                <w:rFonts w:ascii="Arial" w:hAnsi="Arial" w:cs="Arial"/>
                <w:b/>
                <w:spacing w:val="-4"/>
              </w:rPr>
              <w:t>a</w:t>
            </w:r>
            <w:r w:rsidRPr="00A47847">
              <w:rPr>
                <w:rFonts w:ascii="Arial" w:hAnsi="Arial" w:cs="Arial"/>
                <w:b/>
                <w:spacing w:val="3"/>
              </w:rPr>
              <w:t>li</w:t>
            </w:r>
            <w:r w:rsidRPr="00A47847">
              <w:rPr>
                <w:rFonts w:ascii="Arial" w:hAnsi="Arial" w:cs="Arial"/>
                <w:b/>
                <w:spacing w:val="-7"/>
              </w:rPr>
              <w:t>t</w:t>
            </w:r>
            <w:r w:rsidRPr="00A47847">
              <w:rPr>
                <w:rFonts w:ascii="Arial" w:hAnsi="Arial" w:cs="Arial"/>
                <w:b/>
              </w:rPr>
              <w:t>y</w:t>
            </w:r>
            <w:r w:rsidRPr="00A47847">
              <w:rPr>
                <w:rFonts w:ascii="Arial" w:hAnsi="Arial" w:cs="Arial"/>
                <w:b/>
                <w:spacing w:val="5"/>
              </w:rPr>
              <w:t xml:space="preserve"> </w:t>
            </w:r>
            <w:r w:rsidRPr="00A47847">
              <w:rPr>
                <w:rFonts w:ascii="Arial" w:hAnsi="Arial" w:cs="Arial"/>
                <w:b/>
                <w:spacing w:val="4"/>
              </w:rPr>
              <w:t>o</w:t>
            </w:r>
            <w:r w:rsidRPr="00A47847">
              <w:rPr>
                <w:rFonts w:ascii="Arial" w:hAnsi="Arial" w:cs="Arial"/>
                <w:b/>
              </w:rPr>
              <w:t>f</w:t>
            </w:r>
            <w:r w:rsidRPr="00A47847">
              <w:rPr>
                <w:rFonts w:ascii="Arial" w:hAnsi="Arial" w:cs="Arial"/>
                <w:b/>
                <w:spacing w:val="-3"/>
              </w:rPr>
              <w:t xml:space="preserve"> </w:t>
            </w:r>
            <w:r w:rsidRPr="00A47847">
              <w:rPr>
                <w:rFonts w:ascii="Arial" w:hAnsi="Arial" w:cs="Arial"/>
                <w:b/>
              </w:rPr>
              <w:t>the</w:t>
            </w:r>
            <w:r w:rsidRPr="00A47847">
              <w:rPr>
                <w:rFonts w:ascii="Arial" w:hAnsi="Arial" w:cs="Arial"/>
                <w:b/>
                <w:spacing w:val="-2"/>
              </w:rPr>
              <w:t xml:space="preserve"> </w:t>
            </w:r>
            <w:r w:rsidRPr="00A47847">
              <w:rPr>
                <w:rFonts w:ascii="Arial" w:hAnsi="Arial" w:cs="Arial"/>
                <w:b/>
                <w:spacing w:val="4"/>
              </w:rPr>
              <w:t>a</w:t>
            </w:r>
            <w:r w:rsidRPr="00A47847">
              <w:rPr>
                <w:rFonts w:ascii="Arial" w:hAnsi="Arial" w:cs="Arial"/>
                <w:b/>
              </w:rPr>
              <w:t>r</w:t>
            </w:r>
            <w:r w:rsidRPr="00A47847">
              <w:rPr>
                <w:rFonts w:ascii="Arial" w:hAnsi="Arial" w:cs="Arial"/>
                <w:b/>
                <w:spacing w:val="-7"/>
              </w:rPr>
              <w:t>t</w:t>
            </w:r>
            <w:r w:rsidRPr="00A47847">
              <w:rPr>
                <w:rFonts w:ascii="Arial" w:hAnsi="Arial" w:cs="Arial"/>
                <w:b/>
                <w:spacing w:val="3"/>
              </w:rPr>
              <w:t>i</w:t>
            </w:r>
            <w:r w:rsidRPr="00A47847">
              <w:rPr>
                <w:rFonts w:ascii="Arial" w:hAnsi="Arial" w:cs="Arial"/>
                <w:b/>
                <w:spacing w:val="-7"/>
              </w:rPr>
              <w:t>c</w:t>
            </w:r>
            <w:r w:rsidRPr="00A47847">
              <w:rPr>
                <w:rFonts w:ascii="Arial" w:hAnsi="Arial" w:cs="Arial"/>
                <w:b/>
                <w:spacing w:val="3"/>
              </w:rPr>
              <w:t>l</w:t>
            </w:r>
            <w:r w:rsidRPr="00A47847">
              <w:rPr>
                <w:rFonts w:ascii="Arial" w:hAnsi="Arial" w:cs="Arial"/>
                <w:b/>
              </w:rPr>
              <w:t xml:space="preserve">e </w:t>
            </w:r>
            <w:r w:rsidRPr="00A47847">
              <w:rPr>
                <w:rFonts w:ascii="Arial" w:hAnsi="Arial" w:cs="Arial"/>
                <w:b/>
                <w:spacing w:val="3"/>
                <w:w w:val="101"/>
              </w:rPr>
              <w:t>s</w:t>
            </w:r>
            <w:r w:rsidRPr="00A47847">
              <w:rPr>
                <w:rFonts w:ascii="Arial" w:hAnsi="Arial" w:cs="Arial"/>
                <w:b/>
                <w:spacing w:val="-8"/>
                <w:w w:val="101"/>
              </w:rPr>
              <w:t>u</w:t>
            </w:r>
            <w:r w:rsidRPr="00A47847">
              <w:rPr>
                <w:rFonts w:ascii="Arial" w:hAnsi="Arial" w:cs="Arial"/>
                <w:b/>
                <w:spacing w:val="3"/>
                <w:w w:val="101"/>
              </w:rPr>
              <w:t>i</w:t>
            </w:r>
            <w:r w:rsidRPr="00A47847">
              <w:rPr>
                <w:rFonts w:ascii="Arial" w:hAnsi="Arial" w:cs="Arial"/>
                <w:b/>
                <w:w w:val="101"/>
              </w:rPr>
              <w:t>t</w:t>
            </w:r>
            <w:r w:rsidRPr="00A47847">
              <w:rPr>
                <w:rFonts w:ascii="Arial" w:hAnsi="Arial" w:cs="Arial"/>
                <w:b/>
                <w:spacing w:val="-4"/>
                <w:w w:val="101"/>
              </w:rPr>
              <w:t>a</w:t>
            </w:r>
            <w:r w:rsidRPr="00A47847">
              <w:rPr>
                <w:rFonts w:ascii="Arial" w:hAnsi="Arial" w:cs="Arial"/>
                <w:b/>
                <w:w w:val="101"/>
              </w:rPr>
              <w:t>b</w:t>
            </w:r>
            <w:r w:rsidRPr="00A47847">
              <w:rPr>
                <w:rFonts w:ascii="Arial" w:hAnsi="Arial" w:cs="Arial"/>
                <w:b/>
                <w:spacing w:val="3"/>
                <w:w w:val="101"/>
              </w:rPr>
              <w:t>l</w:t>
            </w:r>
            <w:r w:rsidRPr="00A47847">
              <w:rPr>
                <w:rFonts w:ascii="Arial" w:hAnsi="Arial" w:cs="Arial"/>
                <w:b/>
                <w:w w:val="101"/>
              </w:rPr>
              <w:t xml:space="preserve">e </w:t>
            </w:r>
            <w:r w:rsidRPr="00A47847">
              <w:rPr>
                <w:rFonts w:ascii="Arial" w:hAnsi="Arial" w:cs="Arial"/>
                <w:b/>
              </w:rPr>
              <w:t>f</w:t>
            </w:r>
            <w:r w:rsidRPr="00A47847">
              <w:rPr>
                <w:rFonts w:ascii="Arial" w:hAnsi="Arial" w:cs="Arial"/>
                <w:b/>
                <w:spacing w:val="4"/>
              </w:rPr>
              <w:t>o</w:t>
            </w:r>
            <w:r w:rsidRPr="00A47847">
              <w:rPr>
                <w:rFonts w:ascii="Arial" w:hAnsi="Arial" w:cs="Arial"/>
                <w:b/>
              </w:rPr>
              <w:t>r</w:t>
            </w:r>
            <w:r w:rsidRPr="00A47847">
              <w:rPr>
                <w:rFonts w:ascii="Arial" w:hAnsi="Arial" w:cs="Arial"/>
                <w:b/>
                <w:spacing w:val="-2"/>
              </w:rPr>
              <w:t xml:space="preserve"> </w:t>
            </w:r>
            <w:r w:rsidRPr="00A47847">
              <w:rPr>
                <w:rFonts w:ascii="Arial" w:hAnsi="Arial" w:cs="Arial"/>
                <w:b/>
                <w:spacing w:val="3"/>
              </w:rPr>
              <w:t>s</w:t>
            </w:r>
            <w:r w:rsidRPr="00A47847">
              <w:rPr>
                <w:rFonts w:ascii="Arial" w:hAnsi="Arial" w:cs="Arial"/>
                <w:b/>
              </w:rPr>
              <w:t>c</w:t>
            </w:r>
            <w:r w:rsidRPr="00A47847">
              <w:rPr>
                <w:rFonts w:ascii="Arial" w:hAnsi="Arial" w:cs="Arial"/>
                <w:b/>
                <w:spacing w:val="-7"/>
              </w:rPr>
              <w:t>h</w:t>
            </w:r>
            <w:r w:rsidRPr="00A47847">
              <w:rPr>
                <w:rFonts w:ascii="Arial" w:hAnsi="Arial" w:cs="Arial"/>
                <w:b/>
                <w:spacing w:val="-4"/>
              </w:rPr>
              <w:t>o</w:t>
            </w:r>
            <w:r w:rsidRPr="00A47847">
              <w:rPr>
                <w:rFonts w:ascii="Arial" w:hAnsi="Arial" w:cs="Arial"/>
                <w:b/>
                <w:spacing w:val="3"/>
              </w:rPr>
              <w:t>l</w:t>
            </w:r>
            <w:r w:rsidRPr="00A47847">
              <w:rPr>
                <w:rFonts w:ascii="Arial" w:hAnsi="Arial" w:cs="Arial"/>
                <w:b/>
                <w:spacing w:val="4"/>
              </w:rPr>
              <w:t>a</w:t>
            </w:r>
            <w:r w:rsidRPr="00A47847">
              <w:rPr>
                <w:rFonts w:ascii="Arial" w:hAnsi="Arial" w:cs="Arial"/>
                <w:b/>
                <w:spacing w:val="-7"/>
              </w:rPr>
              <w:t>r</w:t>
            </w:r>
            <w:r w:rsidRPr="00A47847">
              <w:rPr>
                <w:rFonts w:ascii="Arial" w:hAnsi="Arial" w:cs="Arial"/>
                <w:b/>
                <w:spacing w:val="-4"/>
              </w:rPr>
              <w:t>l</w:t>
            </w:r>
            <w:r w:rsidRPr="00A47847">
              <w:rPr>
                <w:rFonts w:ascii="Arial" w:hAnsi="Arial" w:cs="Arial"/>
                <w:b/>
              </w:rPr>
              <w:t>y</w:t>
            </w:r>
            <w:r w:rsidRPr="00A47847">
              <w:rPr>
                <w:rFonts w:ascii="Arial" w:hAnsi="Arial" w:cs="Arial"/>
                <w:b/>
                <w:spacing w:val="14"/>
              </w:rPr>
              <w:t xml:space="preserve"> </w:t>
            </w:r>
            <w:r w:rsidRPr="00A47847">
              <w:rPr>
                <w:rFonts w:ascii="Arial" w:hAnsi="Arial" w:cs="Arial"/>
                <w:b/>
                <w:spacing w:val="-7"/>
                <w:w w:val="101"/>
              </w:rPr>
              <w:t>c</w:t>
            </w:r>
            <w:r w:rsidRPr="00A47847">
              <w:rPr>
                <w:rFonts w:ascii="Arial" w:hAnsi="Arial" w:cs="Arial"/>
                <w:b/>
                <w:spacing w:val="-4"/>
                <w:w w:val="101"/>
              </w:rPr>
              <w:t>o</w:t>
            </w:r>
            <w:r w:rsidRPr="00A47847">
              <w:rPr>
                <w:rFonts w:ascii="Arial" w:hAnsi="Arial" w:cs="Arial"/>
                <w:b/>
                <w:spacing w:val="4"/>
                <w:w w:val="101"/>
              </w:rPr>
              <w:t>m</w:t>
            </w:r>
            <w:r w:rsidRPr="00A47847">
              <w:rPr>
                <w:rFonts w:ascii="Arial" w:hAnsi="Arial" w:cs="Arial"/>
                <w:b/>
                <w:spacing w:val="-4"/>
                <w:w w:val="101"/>
              </w:rPr>
              <w:t>m</w:t>
            </w:r>
            <w:r w:rsidRPr="00A47847">
              <w:rPr>
                <w:rFonts w:ascii="Arial" w:hAnsi="Arial" w:cs="Arial"/>
                <w:b/>
                <w:w w:val="101"/>
              </w:rPr>
              <w:t>un</w:t>
            </w:r>
            <w:r w:rsidRPr="00A47847">
              <w:rPr>
                <w:rFonts w:ascii="Arial" w:hAnsi="Arial" w:cs="Arial"/>
                <w:b/>
                <w:spacing w:val="3"/>
                <w:w w:val="101"/>
              </w:rPr>
              <w:t>i</w:t>
            </w:r>
            <w:r w:rsidRPr="00A47847">
              <w:rPr>
                <w:rFonts w:ascii="Arial" w:hAnsi="Arial" w:cs="Arial"/>
                <w:b/>
                <w:spacing w:val="-7"/>
                <w:w w:val="101"/>
              </w:rPr>
              <w:t>c</w:t>
            </w:r>
            <w:r w:rsidRPr="00A47847">
              <w:rPr>
                <w:rFonts w:ascii="Arial" w:hAnsi="Arial" w:cs="Arial"/>
                <w:b/>
                <w:spacing w:val="4"/>
                <w:w w:val="101"/>
              </w:rPr>
              <w:t>a</w:t>
            </w:r>
            <w:r w:rsidRPr="00A47847">
              <w:rPr>
                <w:rFonts w:ascii="Arial" w:hAnsi="Arial" w:cs="Arial"/>
                <w:b/>
                <w:spacing w:val="-7"/>
                <w:w w:val="101"/>
              </w:rPr>
              <w:t>t</w:t>
            </w:r>
            <w:r w:rsidRPr="00A47847">
              <w:rPr>
                <w:rFonts w:ascii="Arial" w:hAnsi="Arial" w:cs="Arial"/>
                <w:b/>
                <w:spacing w:val="-4"/>
                <w:w w:val="101"/>
              </w:rPr>
              <w:t>i</w:t>
            </w:r>
            <w:r w:rsidRPr="00A47847">
              <w:rPr>
                <w:rFonts w:ascii="Arial" w:hAnsi="Arial" w:cs="Arial"/>
                <w:b/>
                <w:spacing w:val="4"/>
                <w:w w:val="101"/>
              </w:rPr>
              <w:t>o</w:t>
            </w:r>
            <w:r w:rsidRPr="00A47847">
              <w:rPr>
                <w:rFonts w:ascii="Arial" w:hAnsi="Arial" w:cs="Arial"/>
                <w:b/>
                <w:w w:val="101"/>
              </w:rPr>
              <w:t>n</w:t>
            </w:r>
            <w:r w:rsidRPr="00A47847">
              <w:rPr>
                <w:rFonts w:ascii="Arial" w:hAnsi="Arial" w:cs="Arial"/>
                <w:b/>
                <w:spacing w:val="-4"/>
                <w:w w:val="101"/>
              </w:rPr>
              <w:t>s</w:t>
            </w:r>
            <w:r w:rsidRPr="00A47847">
              <w:rPr>
                <w:rFonts w:ascii="Arial" w:hAnsi="Arial" w:cs="Arial"/>
                <w:b/>
                <w:w w:val="101"/>
              </w:rPr>
              <w:t>?</w:t>
            </w:r>
          </w:p>
        </w:tc>
        <w:tc>
          <w:tcPr>
            <w:tcW w:w="9265" w:type="dxa"/>
            <w:tcBorders>
              <w:top w:val="single" w:sz="4" w:space="0" w:color="000000"/>
              <w:left w:val="single" w:sz="4" w:space="0" w:color="000000"/>
              <w:bottom w:val="single" w:sz="4" w:space="0" w:color="000000"/>
              <w:right w:val="single" w:sz="4" w:space="0" w:color="000000"/>
            </w:tcBorders>
          </w:tcPr>
          <w:p w14:paraId="7A46C871" w14:textId="77777777" w:rsidR="00A47847" w:rsidRPr="00A47847" w:rsidRDefault="00A47847" w:rsidP="00A47847">
            <w:pPr>
              <w:ind w:left="111"/>
              <w:rPr>
                <w:rFonts w:ascii="Arial" w:hAnsi="Arial" w:cs="Arial"/>
              </w:rPr>
            </w:pP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2"/>
              </w:rPr>
              <w:t xml:space="preserve"> </w:t>
            </w:r>
            <w:r w:rsidRPr="00A47847">
              <w:rPr>
                <w:rFonts w:ascii="Arial" w:hAnsi="Arial" w:cs="Arial"/>
                <w:spacing w:val="4"/>
              </w:rPr>
              <w:t>u</w:t>
            </w:r>
            <w:r w:rsidRPr="00A47847">
              <w:rPr>
                <w:rFonts w:ascii="Arial" w:hAnsi="Arial" w:cs="Arial"/>
                <w:spacing w:val="3"/>
              </w:rPr>
              <w:t>s</w:t>
            </w:r>
            <w:r w:rsidRPr="00A47847">
              <w:rPr>
                <w:rFonts w:ascii="Arial" w:hAnsi="Arial" w:cs="Arial"/>
              </w:rPr>
              <w:t>e</w:t>
            </w:r>
            <w:r w:rsidRPr="00A47847">
              <w:rPr>
                <w:rFonts w:ascii="Arial" w:hAnsi="Arial" w:cs="Arial"/>
                <w:spacing w:val="-2"/>
              </w:rPr>
              <w:t xml:space="preserve"> </w:t>
            </w:r>
            <w:r w:rsidRPr="00A47847">
              <w:rPr>
                <w:rFonts w:ascii="Arial" w:hAnsi="Arial" w:cs="Arial"/>
                <w:spacing w:val="4"/>
              </w:rPr>
              <w:t>o</w:t>
            </w:r>
            <w:r w:rsidRPr="00A47847">
              <w:rPr>
                <w:rFonts w:ascii="Arial" w:hAnsi="Arial" w:cs="Arial"/>
              </w:rPr>
              <w:t>f</w:t>
            </w:r>
            <w:r w:rsidRPr="00A47847">
              <w:rPr>
                <w:rFonts w:ascii="Arial" w:hAnsi="Arial" w:cs="Arial"/>
                <w:spacing w:val="-11"/>
              </w:rPr>
              <w:t xml:space="preserve"> </w:t>
            </w:r>
            <w:r w:rsidRPr="00A47847">
              <w:rPr>
                <w:rFonts w:ascii="Arial" w:hAnsi="Arial" w:cs="Arial"/>
                <w:spacing w:val="4"/>
              </w:rPr>
              <w:t>E</w:t>
            </w:r>
            <w:r w:rsidRPr="00A47847">
              <w:rPr>
                <w:rFonts w:ascii="Arial" w:hAnsi="Arial" w:cs="Arial"/>
                <w:spacing w:val="-4"/>
              </w:rPr>
              <w:t>n</w:t>
            </w:r>
            <w:r w:rsidRPr="00A47847">
              <w:rPr>
                <w:rFonts w:ascii="Arial" w:hAnsi="Arial" w:cs="Arial"/>
                <w:spacing w:val="4"/>
              </w:rPr>
              <w:t>g</w:t>
            </w:r>
            <w:r w:rsidRPr="00A47847">
              <w:rPr>
                <w:rFonts w:ascii="Arial" w:hAnsi="Arial" w:cs="Arial"/>
                <w:spacing w:val="-4"/>
              </w:rPr>
              <w:t>li</w:t>
            </w:r>
            <w:r w:rsidRPr="00A47847">
              <w:rPr>
                <w:rFonts w:ascii="Arial" w:hAnsi="Arial" w:cs="Arial"/>
                <w:spacing w:val="3"/>
              </w:rPr>
              <w:t>s</w:t>
            </w:r>
            <w:r w:rsidRPr="00A47847">
              <w:rPr>
                <w:rFonts w:ascii="Arial" w:hAnsi="Arial" w:cs="Arial"/>
              </w:rPr>
              <w:t>h</w:t>
            </w:r>
            <w:r w:rsidRPr="00A47847">
              <w:rPr>
                <w:rFonts w:ascii="Arial" w:hAnsi="Arial" w:cs="Arial"/>
                <w:spacing w:val="4"/>
              </w:rPr>
              <w:t xml:space="preserve"> </w:t>
            </w:r>
            <w:r w:rsidRPr="00A47847">
              <w:rPr>
                <w:rFonts w:ascii="Arial" w:hAnsi="Arial" w:cs="Arial"/>
                <w:spacing w:val="-4"/>
              </w:rPr>
              <w:t>i</w:t>
            </w:r>
            <w:r w:rsidRPr="00A47847">
              <w:rPr>
                <w:rFonts w:ascii="Arial" w:hAnsi="Arial" w:cs="Arial"/>
              </w:rPr>
              <w:t>n</w:t>
            </w:r>
            <w:r w:rsidRPr="00A47847">
              <w:rPr>
                <w:rFonts w:ascii="Arial" w:hAnsi="Arial" w:cs="Arial"/>
                <w:spacing w:val="1"/>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4"/>
              </w:rPr>
              <w:t xml:space="preserve"> </w:t>
            </w:r>
            <w:r w:rsidRPr="00A47847">
              <w:rPr>
                <w:rFonts w:ascii="Arial" w:hAnsi="Arial" w:cs="Arial"/>
              </w:rPr>
              <w:t>m</w:t>
            </w:r>
            <w:r w:rsidRPr="00A47847">
              <w:rPr>
                <w:rFonts w:ascii="Arial" w:hAnsi="Arial" w:cs="Arial"/>
                <w:spacing w:val="-7"/>
              </w:rPr>
              <w:t>a</w:t>
            </w:r>
            <w:r w:rsidRPr="00A47847">
              <w:rPr>
                <w:rFonts w:ascii="Arial" w:hAnsi="Arial" w:cs="Arial"/>
                <w:spacing w:val="-4"/>
              </w:rPr>
              <w:t>n</w:t>
            </w:r>
            <w:r w:rsidRPr="00A47847">
              <w:rPr>
                <w:rFonts w:ascii="Arial" w:hAnsi="Arial" w:cs="Arial"/>
                <w:spacing w:val="4"/>
              </w:rPr>
              <w:t>u</w:t>
            </w:r>
            <w:r w:rsidRPr="00A47847">
              <w:rPr>
                <w:rFonts w:ascii="Arial" w:hAnsi="Arial" w:cs="Arial"/>
                <w:spacing w:val="-4"/>
              </w:rPr>
              <w:t>s</w:t>
            </w:r>
            <w:r w:rsidRPr="00A47847">
              <w:rPr>
                <w:rFonts w:ascii="Arial" w:hAnsi="Arial" w:cs="Arial"/>
              </w:rPr>
              <w:t>cr</w:t>
            </w:r>
            <w:r w:rsidRPr="00A47847">
              <w:rPr>
                <w:rFonts w:ascii="Arial" w:hAnsi="Arial" w:cs="Arial"/>
                <w:spacing w:val="-4"/>
              </w:rPr>
              <w:t>ip</w:t>
            </w:r>
            <w:r w:rsidRPr="00A47847">
              <w:rPr>
                <w:rFonts w:ascii="Arial" w:hAnsi="Arial" w:cs="Arial"/>
              </w:rPr>
              <w:t>t</w:t>
            </w:r>
            <w:r w:rsidRPr="00A47847">
              <w:rPr>
                <w:rFonts w:ascii="Arial" w:hAnsi="Arial" w:cs="Arial"/>
                <w:spacing w:val="7"/>
              </w:rPr>
              <w:t xml:space="preserve"> </w:t>
            </w:r>
            <w:r w:rsidRPr="00A47847">
              <w:rPr>
                <w:rFonts w:ascii="Arial" w:hAnsi="Arial" w:cs="Arial"/>
                <w:spacing w:val="3"/>
              </w:rPr>
              <w:t>i</w:t>
            </w:r>
            <w:r w:rsidRPr="00A47847">
              <w:rPr>
                <w:rFonts w:ascii="Arial" w:hAnsi="Arial" w:cs="Arial"/>
              </w:rPr>
              <w:t>s</w:t>
            </w:r>
            <w:r w:rsidRPr="00A47847">
              <w:rPr>
                <w:rFonts w:ascii="Arial" w:hAnsi="Arial" w:cs="Arial"/>
                <w:spacing w:val="-1"/>
              </w:rPr>
              <w:t xml:space="preserve"> </w:t>
            </w:r>
            <w:r w:rsidRPr="00A47847">
              <w:rPr>
                <w:rFonts w:ascii="Arial" w:hAnsi="Arial" w:cs="Arial"/>
                <w:spacing w:val="4"/>
              </w:rPr>
              <w:t>g</w:t>
            </w:r>
            <w:r w:rsidRPr="00A47847">
              <w:rPr>
                <w:rFonts w:ascii="Arial" w:hAnsi="Arial" w:cs="Arial"/>
                <w:spacing w:val="-7"/>
              </w:rPr>
              <w:t>e</w:t>
            </w:r>
            <w:r w:rsidRPr="00A47847">
              <w:rPr>
                <w:rFonts w:ascii="Arial" w:hAnsi="Arial" w:cs="Arial"/>
                <w:spacing w:val="4"/>
              </w:rPr>
              <w:t>n</w:t>
            </w:r>
            <w:r w:rsidRPr="00A47847">
              <w:rPr>
                <w:rFonts w:ascii="Arial" w:hAnsi="Arial" w:cs="Arial"/>
              </w:rPr>
              <w:t>er</w:t>
            </w:r>
            <w:r w:rsidRPr="00A47847">
              <w:rPr>
                <w:rFonts w:ascii="Arial" w:hAnsi="Arial" w:cs="Arial"/>
                <w:spacing w:val="-7"/>
              </w:rPr>
              <w:t>a</w:t>
            </w:r>
            <w:r w:rsidRPr="00A47847">
              <w:rPr>
                <w:rFonts w:ascii="Arial" w:hAnsi="Arial" w:cs="Arial"/>
                <w:spacing w:val="-4"/>
              </w:rPr>
              <w:t>l</w:t>
            </w:r>
            <w:r w:rsidRPr="00A47847">
              <w:rPr>
                <w:rFonts w:ascii="Arial" w:hAnsi="Arial" w:cs="Arial"/>
                <w:spacing w:val="3"/>
              </w:rPr>
              <w:t>l</w:t>
            </w:r>
            <w:r w:rsidRPr="00A47847">
              <w:rPr>
                <w:rFonts w:ascii="Arial" w:hAnsi="Arial" w:cs="Arial"/>
              </w:rPr>
              <w:t>y</w:t>
            </w:r>
            <w:r w:rsidRPr="00A47847">
              <w:rPr>
                <w:rFonts w:ascii="Arial" w:hAnsi="Arial" w:cs="Arial"/>
                <w:spacing w:val="5"/>
              </w:rPr>
              <w:t xml:space="preserve"> </w:t>
            </w:r>
            <w:r w:rsidRPr="00A47847">
              <w:rPr>
                <w:rFonts w:ascii="Arial" w:hAnsi="Arial" w:cs="Arial"/>
              </w:rPr>
              <w:t>a</w:t>
            </w:r>
            <w:r w:rsidRPr="00A47847">
              <w:rPr>
                <w:rFonts w:ascii="Arial" w:hAnsi="Arial" w:cs="Arial"/>
                <w:spacing w:val="-4"/>
              </w:rPr>
              <w:t>d</w:t>
            </w:r>
            <w:r w:rsidRPr="00A47847">
              <w:rPr>
                <w:rFonts w:ascii="Arial" w:hAnsi="Arial" w:cs="Arial"/>
              </w:rPr>
              <w:t>e</w:t>
            </w:r>
            <w:r w:rsidRPr="00A47847">
              <w:rPr>
                <w:rFonts w:ascii="Arial" w:hAnsi="Arial" w:cs="Arial"/>
                <w:spacing w:val="-4"/>
              </w:rPr>
              <w:t>q</w:t>
            </w:r>
            <w:r w:rsidRPr="00A47847">
              <w:rPr>
                <w:rFonts w:ascii="Arial" w:hAnsi="Arial" w:cs="Arial"/>
                <w:spacing w:val="4"/>
              </w:rPr>
              <w:t>u</w:t>
            </w:r>
            <w:r w:rsidRPr="00A47847">
              <w:rPr>
                <w:rFonts w:ascii="Arial" w:hAnsi="Arial" w:cs="Arial"/>
                <w:spacing w:val="-7"/>
              </w:rPr>
              <w:t>a</w:t>
            </w:r>
            <w:r w:rsidRPr="00A47847">
              <w:rPr>
                <w:rFonts w:ascii="Arial" w:hAnsi="Arial" w:cs="Arial"/>
                <w:spacing w:val="3"/>
              </w:rPr>
              <w:t>t</w:t>
            </w:r>
            <w:r w:rsidRPr="00A47847">
              <w:rPr>
                <w:rFonts w:ascii="Arial" w:hAnsi="Arial" w:cs="Arial"/>
              </w:rPr>
              <w:t>e</w:t>
            </w:r>
            <w:r w:rsidRPr="00A47847">
              <w:rPr>
                <w:rFonts w:ascii="Arial" w:hAnsi="Arial" w:cs="Arial"/>
                <w:spacing w:val="9"/>
              </w:rPr>
              <w:t xml:space="preserve"> </w:t>
            </w:r>
            <w:r w:rsidRPr="00A47847">
              <w:rPr>
                <w:rFonts w:ascii="Arial" w:hAnsi="Arial" w:cs="Arial"/>
                <w:spacing w:val="-7"/>
              </w:rPr>
              <w:t>f</w:t>
            </w:r>
            <w:r w:rsidRPr="00A47847">
              <w:rPr>
                <w:rFonts w:ascii="Arial" w:hAnsi="Arial" w:cs="Arial"/>
                <w:spacing w:val="4"/>
              </w:rPr>
              <w:t>o</w:t>
            </w:r>
            <w:r w:rsidRPr="00A47847">
              <w:rPr>
                <w:rFonts w:ascii="Arial" w:hAnsi="Arial" w:cs="Arial"/>
              </w:rPr>
              <w:t>r</w:t>
            </w:r>
            <w:r w:rsidRPr="00A47847">
              <w:rPr>
                <w:rFonts w:ascii="Arial" w:hAnsi="Arial" w:cs="Arial"/>
                <w:spacing w:val="-3"/>
              </w:rPr>
              <w:t xml:space="preserve"> </w:t>
            </w:r>
            <w:proofErr w:type="spellStart"/>
            <w:r w:rsidRPr="00A47847">
              <w:rPr>
                <w:rFonts w:ascii="Arial" w:hAnsi="Arial" w:cs="Arial"/>
              </w:rPr>
              <w:t>f</w:t>
            </w:r>
            <w:r w:rsidRPr="00A47847">
              <w:rPr>
                <w:rFonts w:ascii="Arial" w:hAnsi="Arial" w:cs="Arial"/>
                <w:spacing w:val="4"/>
              </w:rPr>
              <w:t>o</w:t>
            </w:r>
            <w:r w:rsidRPr="00A47847">
              <w:rPr>
                <w:rFonts w:ascii="Arial" w:hAnsi="Arial" w:cs="Arial"/>
              </w:rPr>
              <w:t>r</w:t>
            </w:r>
            <w:proofErr w:type="spellEnd"/>
            <w:r w:rsidRPr="00A47847">
              <w:rPr>
                <w:rFonts w:ascii="Arial" w:hAnsi="Arial" w:cs="Arial"/>
                <w:spacing w:val="-3"/>
              </w:rPr>
              <w:t xml:space="preserve"> </w:t>
            </w:r>
            <w:r w:rsidRPr="00A47847">
              <w:rPr>
                <w:rFonts w:ascii="Arial" w:hAnsi="Arial" w:cs="Arial"/>
                <w:spacing w:val="-4"/>
              </w:rPr>
              <w:t>s</w:t>
            </w:r>
            <w:r w:rsidRPr="00A47847">
              <w:rPr>
                <w:rFonts w:ascii="Arial" w:hAnsi="Arial" w:cs="Arial"/>
              </w:rPr>
              <w:t>c</w:t>
            </w:r>
            <w:r w:rsidRPr="00A47847">
              <w:rPr>
                <w:rFonts w:ascii="Arial" w:hAnsi="Arial" w:cs="Arial"/>
                <w:spacing w:val="-4"/>
              </w:rPr>
              <w:t>h</w:t>
            </w:r>
            <w:r w:rsidRPr="00A47847">
              <w:rPr>
                <w:rFonts w:ascii="Arial" w:hAnsi="Arial" w:cs="Arial"/>
                <w:spacing w:val="4"/>
              </w:rPr>
              <w:t>o</w:t>
            </w:r>
            <w:r w:rsidRPr="00A47847">
              <w:rPr>
                <w:rFonts w:ascii="Arial" w:hAnsi="Arial" w:cs="Arial"/>
                <w:spacing w:val="-4"/>
              </w:rPr>
              <w:t>l</w:t>
            </w:r>
            <w:r w:rsidRPr="00A47847">
              <w:rPr>
                <w:rFonts w:ascii="Arial" w:hAnsi="Arial" w:cs="Arial"/>
              </w:rPr>
              <w:t>ar</w:t>
            </w:r>
            <w:r w:rsidRPr="00A47847">
              <w:rPr>
                <w:rFonts w:ascii="Arial" w:hAnsi="Arial" w:cs="Arial"/>
                <w:spacing w:val="-4"/>
              </w:rPr>
              <w:t>l</w:t>
            </w:r>
            <w:r w:rsidRPr="00A47847">
              <w:rPr>
                <w:rFonts w:ascii="Arial" w:hAnsi="Arial" w:cs="Arial"/>
              </w:rPr>
              <w:t>y</w:t>
            </w:r>
            <w:r w:rsidRPr="00A47847">
              <w:rPr>
                <w:rFonts w:ascii="Arial" w:hAnsi="Arial" w:cs="Arial"/>
                <w:spacing w:val="6"/>
              </w:rPr>
              <w:t xml:space="preserve"> </w:t>
            </w:r>
            <w:proofErr w:type="gramStart"/>
            <w:r w:rsidRPr="00A47847">
              <w:rPr>
                <w:rFonts w:ascii="Arial" w:hAnsi="Arial" w:cs="Arial"/>
                <w:w w:val="101"/>
              </w:rPr>
              <w:t>c</w:t>
            </w:r>
            <w:r w:rsidRPr="00A47847">
              <w:rPr>
                <w:rFonts w:ascii="Arial" w:hAnsi="Arial" w:cs="Arial"/>
                <w:spacing w:val="4"/>
                <w:w w:val="101"/>
              </w:rPr>
              <w:t>o</w:t>
            </w:r>
            <w:r w:rsidRPr="00A47847">
              <w:rPr>
                <w:rFonts w:ascii="Arial" w:hAnsi="Arial" w:cs="Arial"/>
                <w:spacing w:val="-7"/>
                <w:w w:val="101"/>
              </w:rPr>
              <w:t>m</w:t>
            </w:r>
            <w:r w:rsidRPr="00A47847">
              <w:rPr>
                <w:rFonts w:ascii="Arial" w:hAnsi="Arial" w:cs="Arial"/>
                <w:w w:val="101"/>
              </w:rPr>
              <w:t>m</w:t>
            </w:r>
            <w:r w:rsidRPr="00A47847">
              <w:rPr>
                <w:rFonts w:ascii="Arial" w:hAnsi="Arial" w:cs="Arial"/>
                <w:spacing w:val="-4"/>
                <w:w w:val="101"/>
              </w:rPr>
              <w:t>un</w:t>
            </w:r>
            <w:r w:rsidRPr="00A47847">
              <w:rPr>
                <w:rFonts w:ascii="Arial" w:hAnsi="Arial" w:cs="Arial"/>
                <w:spacing w:val="3"/>
                <w:w w:val="101"/>
              </w:rPr>
              <w:t>i</w:t>
            </w:r>
            <w:r w:rsidRPr="00A47847">
              <w:rPr>
                <w:rFonts w:ascii="Arial" w:hAnsi="Arial" w:cs="Arial"/>
                <w:w w:val="101"/>
              </w:rPr>
              <w:t>c</w:t>
            </w:r>
            <w:r w:rsidRPr="00A47847">
              <w:rPr>
                <w:rFonts w:ascii="Arial" w:hAnsi="Arial" w:cs="Arial"/>
                <w:spacing w:val="-7"/>
                <w:w w:val="101"/>
              </w:rPr>
              <w:t>a</w:t>
            </w:r>
            <w:r w:rsidRPr="00A47847">
              <w:rPr>
                <w:rFonts w:ascii="Arial" w:hAnsi="Arial" w:cs="Arial"/>
                <w:spacing w:val="3"/>
                <w:w w:val="101"/>
              </w:rPr>
              <w:t>t</w:t>
            </w:r>
            <w:r w:rsidRPr="00A47847">
              <w:rPr>
                <w:rFonts w:ascii="Arial" w:hAnsi="Arial" w:cs="Arial"/>
                <w:spacing w:val="-4"/>
                <w:w w:val="101"/>
              </w:rPr>
              <w:t>i</w:t>
            </w:r>
            <w:r w:rsidRPr="00A47847">
              <w:rPr>
                <w:rFonts w:ascii="Arial" w:hAnsi="Arial" w:cs="Arial"/>
                <w:spacing w:val="4"/>
                <w:w w:val="101"/>
              </w:rPr>
              <w:t>o</w:t>
            </w:r>
            <w:r w:rsidRPr="00A47847">
              <w:rPr>
                <w:rFonts w:ascii="Arial" w:hAnsi="Arial" w:cs="Arial"/>
                <w:spacing w:val="-4"/>
                <w:w w:val="101"/>
              </w:rPr>
              <w:t>n</w:t>
            </w:r>
            <w:r w:rsidRPr="00A47847">
              <w:rPr>
                <w:rFonts w:ascii="Arial" w:hAnsi="Arial" w:cs="Arial"/>
                <w:w w:val="101"/>
              </w:rPr>
              <w:t>s</w:t>
            </w:r>
            <w:r w:rsidRPr="00A47847">
              <w:rPr>
                <w:rFonts w:ascii="Arial" w:hAnsi="Arial" w:cs="Arial"/>
                <w:spacing w:val="-36"/>
              </w:rPr>
              <w:t xml:space="preserve"> </w:t>
            </w:r>
            <w:r w:rsidRPr="00A47847">
              <w:rPr>
                <w:rFonts w:ascii="Arial" w:hAnsi="Arial" w:cs="Arial"/>
                <w:w w:val="101"/>
              </w:rPr>
              <w:t>.</w:t>
            </w:r>
            <w:proofErr w:type="gramEnd"/>
          </w:p>
        </w:tc>
        <w:tc>
          <w:tcPr>
            <w:tcW w:w="6377" w:type="dxa"/>
            <w:tcBorders>
              <w:top w:val="single" w:sz="4" w:space="0" w:color="000000"/>
              <w:left w:val="single" w:sz="4" w:space="0" w:color="000000"/>
              <w:bottom w:val="single" w:sz="4" w:space="0" w:color="000000"/>
              <w:right w:val="single" w:sz="4" w:space="0" w:color="000000"/>
            </w:tcBorders>
          </w:tcPr>
          <w:p w14:paraId="08848EF1" w14:textId="60EC5C75" w:rsidR="00A47847" w:rsidRPr="00A47847" w:rsidRDefault="00A47847" w:rsidP="00A47847">
            <w:pPr>
              <w:rPr>
                <w:rFonts w:ascii="Arial" w:hAnsi="Arial" w:cs="Arial"/>
              </w:rPr>
            </w:pPr>
            <w:r w:rsidRPr="00A47847">
              <w:rPr>
                <w:rFonts w:ascii="Arial" w:hAnsi="Arial" w:cs="Arial"/>
              </w:rPr>
              <w:t>We thank the reviewer for the positive evaluation. The manuscript has nevertheless undergone careful language revision to improve clarity, sentence structure, and overall scholarly presentation.</w:t>
            </w:r>
          </w:p>
        </w:tc>
      </w:tr>
      <w:tr w:rsidR="00A47847" w:rsidRPr="00A47847" w14:paraId="0A06B592" w14:textId="77777777">
        <w:trPr>
          <w:trHeight w:hRule="exact" w:val="1193"/>
        </w:trPr>
        <w:tc>
          <w:tcPr>
            <w:tcW w:w="5297" w:type="dxa"/>
            <w:tcBorders>
              <w:top w:val="single" w:sz="4" w:space="0" w:color="000000"/>
              <w:left w:val="single" w:sz="4" w:space="0" w:color="000000"/>
              <w:bottom w:val="single" w:sz="4" w:space="0" w:color="000000"/>
              <w:right w:val="single" w:sz="4" w:space="0" w:color="000000"/>
            </w:tcBorders>
          </w:tcPr>
          <w:p w14:paraId="3791620C" w14:textId="77777777" w:rsidR="00A47847" w:rsidRPr="00A47847" w:rsidRDefault="00A47847" w:rsidP="00A47847">
            <w:pPr>
              <w:spacing w:line="220" w:lineRule="exact"/>
              <w:ind w:left="104"/>
              <w:rPr>
                <w:rFonts w:ascii="Arial" w:hAnsi="Arial" w:cs="Arial"/>
              </w:rPr>
            </w:pPr>
            <w:r w:rsidRPr="00A47847">
              <w:rPr>
                <w:rFonts w:ascii="Arial" w:hAnsi="Arial" w:cs="Arial"/>
                <w:b/>
                <w:u w:val="thick" w:color="000000"/>
              </w:rPr>
              <w:t>Opt</w:t>
            </w:r>
            <w:r w:rsidRPr="00A47847">
              <w:rPr>
                <w:rFonts w:ascii="Arial" w:hAnsi="Arial" w:cs="Arial"/>
                <w:b/>
                <w:spacing w:val="-4"/>
                <w:u w:val="thick" w:color="000000"/>
              </w:rPr>
              <w:t>i</w:t>
            </w:r>
            <w:r w:rsidRPr="00A47847">
              <w:rPr>
                <w:rFonts w:ascii="Arial" w:hAnsi="Arial" w:cs="Arial"/>
                <w:b/>
                <w:spacing w:val="4"/>
                <w:u w:val="thick" w:color="000000"/>
              </w:rPr>
              <w:t>o</w:t>
            </w:r>
            <w:r w:rsidRPr="00A47847">
              <w:rPr>
                <w:rFonts w:ascii="Arial" w:hAnsi="Arial" w:cs="Arial"/>
                <w:b/>
                <w:spacing w:val="-8"/>
                <w:u w:val="thick" w:color="000000"/>
              </w:rPr>
              <w:t>n</w:t>
            </w:r>
            <w:r w:rsidRPr="00A47847">
              <w:rPr>
                <w:rFonts w:ascii="Arial" w:hAnsi="Arial" w:cs="Arial"/>
                <w:b/>
                <w:spacing w:val="4"/>
                <w:u w:val="thick" w:color="000000"/>
              </w:rPr>
              <w:t>a</w:t>
            </w:r>
            <w:r w:rsidRPr="00A47847">
              <w:rPr>
                <w:rFonts w:ascii="Arial" w:hAnsi="Arial" w:cs="Arial"/>
                <w:b/>
                <w:spacing w:val="-4"/>
                <w:u w:val="thick" w:color="000000"/>
              </w:rPr>
              <w:t>l</w:t>
            </w:r>
            <w:r w:rsidRPr="00A47847">
              <w:rPr>
                <w:rFonts w:ascii="Arial" w:hAnsi="Arial" w:cs="Arial"/>
                <w:b/>
                <w:spacing w:val="3"/>
                <w:u w:val="thick" w:color="000000"/>
              </w:rPr>
              <w:t>/</w:t>
            </w:r>
            <w:r w:rsidRPr="00A47847">
              <w:rPr>
                <w:rFonts w:ascii="Arial" w:hAnsi="Arial" w:cs="Arial"/>
                <w:b/>
                <w:u w:val="thick" w:color="000000"/>
              </w:rPr>
              <w:t>Ge</w:t>
            </w:r>
            <w:r w:rsidRPr="00A47847">
              <w:rPr>
                <w:rFonts w:ascii="Arial" w:hAnsi="Arial" w:cs="Arial"/>
                <w:b/>
                <w:spacing w:val="-7"/>
                <w:u w:val="thick" w:color="000000"/>
              </w:rPr>
              <w:t>n</w:t>
            </w:r>
            <w:r w:rsidRPr="00A47847">
              <w:rPr>
                <w:rFonts w:ascii="Arial" w:hAnsi="Arial" w:cs="Arial"/>
                <w:b/>
                <w:u w:val="thick" w:color="000000"/>
              </w:rPr>
              <w:t>er</w:t>
            </w:r>
            <w:r w:rsidRPr="00A47847">
              <w:rPr>
                <w:rFonts w:ascii="Arial" w:hAnsi="Arial" w:cs="Arial"/>
                <w:b/>
                <w:spacing w:val="-4"/>
                <w:u w:val="thick" w:color="000000"/>
              </w:rPr>
              <w:t>a</w:t>
            </w:r>
            <w:r w:rsidRPr="00A47847">
              <w:rPr>
                <w:rFonts w:ascii="Arial" w:hAnsi="Arial" w:cs="Arial"/>
                <w:b/>
                <w:u w:val="thick" w:color="000000"/>
              </w:rPr>
              <w:t>l</w:t>
            </w:r>
            <w:r w:rsidRPr="00A47847">
              <w:rPr>
                <w:rFonts w:ascii="Arial" w:hAnsi="Arial" w:cs="Arial"/>
                <w:b/>
                <w:spacing w:val="15"/>
              </w:rPr>
              <w:t xml:space="preserve"> </w:t>
            </w:r>
            <w:r w:rsidRPr="00A47847">
              <w:rPr>
                <w:rFonts w:ascii="Arial" w:hAnsi="Arial" w:cs="Arial"/>
                <w:w w:val="101"/>
              </w:rPr>
              <w:t>c</w:t>
            </w:r>
            <w:r w:rsidRPr="00A47847">
              <w:rPr>
                <w:rFonts w:ascii="Arial" w:hAnsi="Arial" w:cs="Arial"/>
                <w:spacing w:val="4"/>
                <w:w w:val="101"/>
              </w:rPr>
              <w:t>o</w:t>
            </w:r>
            <w:r w:rsidRPr="00A47847">
              <w:rPr>
                <w:rFonts w:ascii="Arial" w:hAnsi="Arial" w:cs="Arial"/>
                <w:spacing w:val="-7"/>
                <w:w w:val="101"/>
              </w:rPr>
              <w:t>m</w:t>
            </w:r>
            <w:r w:rsidRPr="00A47847">
              <w:rPr>
                <w:rFonts w:ascii="Arial" w:hAnsi="Arial" w:cs="Arial"/>
                <w:w w:val="101"/>
              </w:rPr>
              <w:t>m</w:t>
            </w:r>
            <w:r w:rsidRPr="00A47847">
              <w:rPr>
                <w:rFonts w:ascii="Arial" w:hAnsi="Arial" w:cs="Arial"/>
                <w:spacing w:val="-7"/>
                <w:w w:val="101"/>
              </w:rPr>
              <w:t>e</w:t>
            </w:r>
            <w:r w:rsidRPr="00A47847">
              <w:rPr>
                <w:rFonts w:ascii="Arial" w:hAnsi="Arial" w:cs="Arial"/>
                <w:spacing w:val="4"/>
                <w:w w:val="101"/>
              </w:rPr>
              <w:t>n</w:t>
            </w:r>
            <w:r w:rsidRPr="00A47847">
              <w:rPr>
                <w:rFonts w:ascii="Arial" w:hAnsi="Arial" w:cs="Arial"/>
                <w:spacing w:val="-4"/>
                <w:w w:val="101"/>
              </w:rPr>
              <w:t>t</w:t>
            </w:r>
            <w:r w:rsidRPr="00A47847">
              <w:rPr>
                <w:rFonts w:ascii="Arial" w:hAnsi="Arial" w:cs="Arial"/>
                <w:w w:val="101"/>
              </w:rPr>
              <w:t>s</w:t>
            </w:r>
          </w:p>
        </w:tc>
        <w:tc>
          <w:tcPr>
            <w:tcW w:w="9265" w:type="dxa"/>
            <w:tcBorders>
              <w:top w:val="single" w:sz="4" w:space="0" w:color="000000"/>
              <w:left w:val="single" w:sz="4" w:space="0" w:color="000000"/>
              <w:bottom w:val="single" w:sz="4" w:space="0" w:color="000000"/>
              <w:right w:val="single" w:sz="4" w:space="0" w:color="000000"/>
            </w:tcBorders>
          </w:tcPr>
          <w:p w14:paraId="5F6B315C" w14:textId="77777777" w:rsidR="00A47847" w:rsidRPr="00A47847" w:rsidRDefault="00A47847" w:rsidP="00A47847">
            <w:pPr>
              <w:spacing w:line="220" w:lineRule="exact"/>
              <w:ind w:left="111"/>
              <w:rPr>
                <w:rFonts w:ascii="Arial" w:hAnsi="Arial" w:cs="Arial"/>
              </w:rPr>
            </w:pPr>
            <w:r w:rsidRPr="00A47847">
              <w:rPr>
                <w:rFonts w:ascii="Arial" w:hAnsi="Arial" w:cs="Arial"/>
                <w:spacing w:val="4"/>
              </w:rPr>
              <w:t>O</w:t>
            </w:r>
            <w:r w:rsidRPr="00A47847">
              <w:rPr>
                <w:rFonts w:ascii="Arial" w:hAnsi="Arial" w:cs="Arial"/>
                <w:spacing w:val="-4"/>
              </w:rPr>
              <w:t>v</w:t>
            </w:r>
            <w:r w:rsidRPr="00A47847">
              <w:rPr>
                <w:rFonts w:ascii="Arial" w:hAnsi="Arial" w:cs="Arial"/>
              </w:rPr>
              <w:t>era</w:t>
            </w:r>
            <w:r w:rsidRPr="00A47847">
              <w:rPr>
                <w:rFonts w:ascii="Arial" w:hAnsi="Arial" w:cs="Arial"/>
                <w:spacing w:val="-4"/>
              </w:rPr>
              <w:t>l</w:t>
            </w:r>
            <w:r w:rsidRPr="00A47847">
              <w:rPr>
                <w:rFonts w:ascii="Arial" w:hAnsi="Arial" w:cs="Arial"/>
                <w:spacing w:val="3"/>
              </w:rPr>
              <w:t>l</w:t>
            </w:r>
            <w:r w:rsidRPr="00A47847">
              <w:rPr>
                <w:rFonts w:ascii="Arial" w:hAnsi="Arial" w:cs="Arial"/>
              </w:rPr>
              <w:t>,</w:t>
            </w:r>
            <w:r w:rsidRPr="00A47847">
              <w:rPr>
                <w:rFonts w:ascii="Arial" w:hAnsi="Arial" w:cs="Arial"/>
                <w:spacing w:val="3"/>
              </w:rPr>
              <w:t xml:space="preserve"> </w:t>
            </w:r>
            <w:r w:rsidRPr="00A47847">
              <w:rPr>
                <w:rFonts w:ascii="Arial" w:hAnsi="Arial" w:cs="Arial"/>
                <w:spacing w:val="-4"/>
              </w:rPr>
              <w:t>t</w:t>
            </w:r>
            <w:r w:rsidRPr="00A47847">
              <w:rPr>
                <w:rFonts w:ascii="Arial" w:hAnsi="Arial" w:cs="Arial"/>
                <w:spacing w:val="4"/>
              </w:rPr>
              <w:t>h</w:t>
            </w:r>
            <w:r w:rsidRPr="00A47847">
              <w:rPr>
                <w:rFonts w:ascii="Arial" w:hAnsi="Arial" w:cs="Arial"/>
              </w:rPr>
              <w:t>e</w:t>
            </w:r>
            <w:r w:rsidRPr="00A47847">
              <w:rPr>
                <w:rFonts w:ascii="Arial" w:hAnsi="Arial" w:cs="Arial"/>
                <w:spacing w:val="-3"/>
              </w:rPr>
              <w:t xml:space="preserve"> </w:t>
            </w:r>
            <w:r w:rsidRPr="00A47847">
              <w:rPr>
                <w:rFonts w:ascii="Arial" w:hAnsi="Arial" w:cs="Arial"/>
              </w:rPr>
              <w:t>m</w:t>
            </w:r>
            <w:r w:rsidRPr="00A47847">
              <w:rPr>
                <w:rFonts w:ascii="Arial" w:hAnsi="Arial" w:cs="Arial"/>
                <w:spacing w:val="-7"/>
              </w:rPr>
              <w:t>a</w:t>
            </w:r>
            <w:r w:rsidRPr="00A47847">
              <w:rPr>
                <w:rFonts w:ascii="Arial" w:hAnsi="Arial" w:cs="Arial"/>
                <w:spacing w:val="4"/>
              </w:rPr>
              <w:t>n</w:t>
            </w:r>
            <w:r w:rsidRPr="00A47847">
              <w:rPr>
                <w:rFonts w:ascii="Arial" w:hAnsi="Arial" w:cs="Arial"/>
                <w:spacing w:val="-4"/>
              </w:rPr>
              <w:t>u</w:t>
            </w:r>
            <w:r w:rsidRPr="00A47847">
              <w:rPr>
                <w:rFonts w:ascii="Arial" w:hAnsi="Arial" w:cs="Arial"/>
                <w:spacing w:val="3"/>
              </w:rPr>
              <w:t>s</w:t>
            </w:r>
            <w:r w:rsidRPr="00A47847">
              <w:rPr>
                <w:rFonts w:ascii="Arial" w:hAnsi="Arial" w:cs="Arial"/>
              </w:rPr>
              <w:t>c</w:t>
            </w:r>
            <w:r w:rsidRPr="00A47847">
              <w:rPr>
                <w:rFonts w:ascii="Arial" w:hAnsi="Arial" w:cs="Arial"/>
                <w:spacing w:val="-7"/>
              </w:rPr>
              <w:t>r</w:t>
            </w:r>
            <w:r w:rsidRPr="00A47847">
              <w:rPr>
                <w:rFonts w:ascii="Arial" w:hAnsi="Arial" w:cs="Arial"/>
                <w:spacing w:val="3"/>
              </w:rPr>
              <w:t>i</w:t>
            </w:r>
            <w:r w:rsidRPr="00A47847">
              <w:rPr>
                <w:rFonts w:ascii="Arial" w:hAnsi="Arial" w:cs="Arial"/>
                <w:spacing w:val="-4"/>
              </w:rPr>
              <w:t>p</w:t>
            </w:r>
            <w:r w:rsidRPr="00A47847">
              <w:rPr>
                <w:rFonts w:ascii="Arial" w:hAnsi="Arial" w:cs="Arial"/>
              </w:rPr>
              <w:t>t</w:t>
            </w:r>
            <w:r w:rsidRPr="00A47847">
              <w:rPr>
                <w:rFonts w:ascii="Arial" w:hAnsi="Arial" w:cs="Arial"/>
                <w:spacing w:val="15"/>
              </w:rPr>
              <w:t xml:space="preserve"> </w:t>
            </w:r>
            <w:r w:rsidRPr="00A47847">
              <w:rPr>
                <w:rFonts w:ascii="Arial" w:hAnsi="Arial" w:cs="Arial"/>
                <w:spacing w:val="-7"/>
              </w:rPr>
              <w:t>r</w:t>
            </w:r>
            <w:r w:rsidRPr="00A47847">
              <w:rPr>
                <w:rFonts w:ascii="Arial" w:hAnsi="Arial" w:cs="Arial"/>
              </w:rPr>
              <w:t>e</w:t>
            </w:r>
            <w:r w:rsidRPr="00A47847">
              <w:rPr>
                <w:rFonts w:ascii="Arial" w:hAnsi="Arial" w:cs="Arial"/>
                <w:spacing w:val="-4"/>
              </w:rPr>
              <w:t>qu</w:t>
            </w:r>
            <w:r w:rsidRPr="00A47847">
              <w:rPr>
                <w:rFonts w:ascii="Arial" w:hAnsi="Arial" w:cs="Arial"/>
                <w:spacing w:val="3"/>
              </w:rPr>
              <w:t>i</w:t>
            </w:r>
            <w:r w:rsidRPr="00A47847">
              <w:rPr>
                <w:rFonts w:ascii="Arial" w:hAnsi="Arial" w:cs="Arial"/>
              </w:rPr>
              <w:t>r</w:t>
            </w:r>
            <w:r w:rsidRPr="00A47847">
              <w:rPr>
                <w:rFonts w:ascii="Arial" w:hAnsi="Arial" w:cs="Arial"/>
                <w:spacing w:val="-7"/>
              </w:rPr>
              <w:t>e</w:t>
            </w:r>
            <w:r w:rsidRPr="00A47847">
              <w:rPr>
                <w:rFonts w:ascii="Arial" w:hAnsi="Arial" w:cs="Arial"/>
              </w:rPr>
              <w:t>s</w:t>
            </w:r>
            <w:r w:rsidRPr="00A47847">
              <w:rPr>
                <w:rFonts w:ascii="Arial" w:hAnsi="Arial" w:cs="Arial"/>
                <w:spacing w:val="12"/>
              </w:rPr>
              <w:t xml:space="preserve"> </w:t>
            </w:r>
            <w:r w:rsidRPr="00A47847">
              <w:rPr>
                <w:rFonts w:ascii="Arial" w:hAnsi="Arial" w:cs="Arial"/>
                <w:spacing w:val="4"/>
              </w:rPr>
              <w:t>m</w:t>
            </w:r>
            <w:r w:rsidRPr="00A47847">
              <w:rPr>
                <w:rFonts w:ascii="Arial" w:hAnsi="Arial" w:cs="Arial"/>
                <w:spacing w:val="-7"/>
              </w:rPr>
              <w:t>a</w:t>
            </w:r>
            <w:r w:rsidRPr="00A47847">
              <w:rPr>
                <w:rFonts w:ascii="Arial" w:hAnsi="Arial" w:cs="Arial"/>
                <w:spacing w:val="-4"/>
              </w:rPr>
              <w:t>j</w:t>
            </w:r>
            <w:r w:rsidRPr="00A47847">
              <w:rPr>
                <w:rFonts w:ascii="Arial" w:hAnsi="Arial" w:cs="Arial"/>
                <w:spacing w:val="4"/>
              </w:rPr>
              <w:t>o</w:t>
            </w:r>
            <w:r w:rsidRPr="00A47847">
              <w:rPr>
                <w:rFonts w:ascii="Arial" w:hAnsi="Arial" w:cs="Arial"/>
              </w:rPr>
              <w:t>r</w:t>
            </w:r>
            <w:r w:rsidRPr="00A47847">
              <w:rPr>
                <w:rFonts w:ascii="Arial" w:hAnsi="Arial" w:cs="Arial"/>
                <w:spacing w:val="8"/>
              </w:rPr>
              <w:t xml:space="preserve"> </w:t>
            </w:r>
            <w:r w:rsidRPr="00A47847">
              <w:rPr>
                <w:rFonts w:ascii="Arial" w:hAnsi="Arial" w:cs="Arial"/>
                <w:w w:val="101"/>
              </w:rPr>
              <w:t>r</w:t>
            </w:r>
            <w:r w:rsidRPr="00A47847">
              <w:rPr>
                <w:rFonts w:ascii="Arial" w:hAnsi="Arial" w:cs="Arial"/>
                <w:spacing w:val="-7"/>
                <w:w w:val="101"/>
              </w:rPr>
              <w:t>e</w:t>
            </w:r>
            <w:r w:rsidRPr="00A47847">
              <w:rPr>
                <w:rFonts w:ascii="Arial" w:hAnsi="Arial" w:cs="Arial"/>
                <w:spacing w:val="-4"/>
                <w:w w:val="101"/>
              </w:rPr>
              <w:t>v</w:t>
            </w:r>
            <w:r w:rsidRPr="00A47847">
              <w:rPr>
                <w:rFonts w:ascii="Arial" w:hAnsi="Arial" w:cs="Arial"/>
                <w:spacing w:val="3"/>
                <w:w w:val="101"/>
              </w:rPr>
              <w:t>i</w:t>
            </w:r>
            <w:r w:rsidRPr="00A47847">
              <w:rPr>
                <w:rFonts w:ascii="Arial" w:hAnsi="Arial" w:cs="Arial"/>
                <w:spacing w:val="-4"/>
                <w:w w:val="101"/>
              </w:rPr>
              <w:t>s</w:t>
            </w:r>
            <w:r w:rsidRPr="00A47847">
              <w:rPr>
                <w:rFonts w:ascii="Arial" w:hAnsi="Arial" w:cs="Arial"/>
                <w:spacing w:val="3"/>
                <w:w w:val="101"/>
              </w:rPr>
              <w:t>i</w:t>
            </w:r>
            <w:r w:rsidRPr="00A47847">
              <w:rPr>
                <w:rFonts w:ascii="Arial" w:hAnsi="Arial" w:cs="Arial"/>
                <w:spacing w:val="-4"/>
                <w:w w:val="101"/>
              </w:rPr>
              <w:t>on</w:t>
            </w:r>
            <w:r w:rsidRPr="00A47847">
              <w:rPr>
                <w:rFonts w:ascii="Arial" w:hAnsi="Arial" w:cs="Arial"/>
                <w:spacing w:val="5"/>
                <w:w w:val="101"/>
              </w:rPr>
              <w:t>s</w:t>
            </w:r>
            <w:r w:rsidRPr="00A47847">
              <w:rPr>
                <w:rFonts w:ascii="Arial" w:hAnsi="Arial" w:cs="Arial"/>
                <w:w w:val="101"/>
              </w:rPr>
              <w:t>.</w:t>
            </w:r>
          </w:p>
        </w:tc>
        <w:tc>
          <w:tcPr>
            <w:tcW w:w="6377" w:type="dxa"/>
            <w:tcBorders>
              <w:top w:val="single" w:sz="4" w:space="0" w:color="000000"/>
              <w:left w:val="single" w:sz="4" w:space="0" w:color="000000"/>
              <w:bottom w:val="single" w:sz="4" w:space="0" w:color="000000"/>
              <w:right w:val="single" w:sz="4" w:space="0" w:color="000000"/>
            </w:tcBorders>
          </w:tcPr>
          <w:p w14:paraId="2E518FCF" w14:textId="66A3E964" w:rsidR="00A47847" w:rsidRPr="00A47847" w:rsidRDefault="00A47847" w:rsidP="00A47847">
            <w:pPr>
              <w:rPr>
                <w:rFonts w:ascii="Arial" w:hAnsi="Arial" w:cs="Arial"/>
              </w:rPr>
            </w:pPr>
            <w:r w:rsidRPr="00A47847">
              <w:rPr>
                <w:rFonts w:ascii="Arial" w:hAnsi="Arial" w:cs="Arial"/>
              </w:rPr>
              <w:t>We sincerely appreciate the reviewer’s thorough and constructive critique. The manuscript has been extensively revised to address all major concerns, particularly with respect to methodological clarity, interpretation limits, and transparency. We believe that these revisions have substantially improved the scientific rigor, readability, and applicability of the study.</w:t>
            </w:r>
          </w:p>
        </w:tc>
      </w:tr>
    </w:tbl>
    <w:p w14:paraId="3E704C73" w14:textId="77777777" w:rsidR="00196CC5" w:rsidRPr="00A47847" w:rsidRDefault="00196CC5">
      <w:pPr>
        <w:spacing w:line="200" w:lineRule="exact"/>
        <w:rPr>
          <w:rFonts w:ascii="Arial" w:hAnsi="Arial" w:cs="Arial"/>
        </w:rPr>
      </w:pPr>
    </w:p>
    <w:p w14:paraId="7531AA45" w14:textId="77777777" w:rsidR="00196CC5" w:rsidRDefault="00196CC5">
      <w:pPr>
        <w:spacing w:line="200" w:lineRule="exact"/>
        <w:rPr>
          <w:rFonts w:ascii="Arial" w:hAnsi="Arial" w:cs="Arial"/>
        </w:rPr>
      </w:pPr>
    </w:p>
    <w:p w14:paraId="3132E8C1" w14:textId="77777777" w:rsidR="00A47847" w:rsidRDefault="00A47847">
      <w:pPr>
        <w:spacing w:line="200" w:lineRule="exact"/>
        <w:rPr>
          <w:rFonts w:ascii="Arial" w:hAnsi="Arial" w:cs="Arial"/>
        </w:rPr>
      </w:pPr>
    </w:p>
    <w:p w14:paraId="76896D1A" w14:textId="77777777" w:rsidR="00A47847" w:rsidRDefault="00A47847">
      <w:pPr>
        <w:spacing w:line="200" w:lineRule="exact"/>
        <w:rPr>
          <w:rFonts w:ascii="Arial" w:hAnsi="Arial" w:cs="Arial"/>
        </w:rPr>
      </w:pPr>
    </w:p>
    <w:p w14:paraId="48E3834D" w14:textId="77777777" w:rsidR="00A47847" w:rsidRDefault="00A47847">
      <w:pPr>
        <w:spacing w:line="200" w:lineRule="exact"/>
        <w:rPr>
          <w:rFonts w:ascii="Arial" w:hAnsi="Arial" w:cs="Arial"/>
        </w:rPr>
      </w:pPr>
    </w:p>
    <w:p w14:paraId="00ED70EB" w14:textId="77777777" w:rsidR="00A47847" w:rsidRDefault="00A47847">
      <w:pPr>
        <w:spacing w:line="200" w:lineRule="exact"/>
        <w:rPr>
          <w:rFonts w:ascii="Arial" w:hAnsi="Arial" w:cs="Arial"/>
        </w:rPr>
      </w:pPr>
    </w:p>
    <w:p w14:paraId="30A48F07" w14:textId="77777777" w:rsidR="00A47847" w:rsidRDefault="00A47847">
      <w:pPr>
        <w:spacing w:line="200" w:lineRule="exact"/>
        <w:rPr>
          <w:rFonts w:ascii="Arial" w:hAnsi="Arial" w:cs="Arial"/>
        </w:rPr>
      </w:pPr>
    </w:p>
    <w:p w14:paraId="5FCCBDEE" w14:textId="77777777" w:rsidR="00A47847" w:rsidRDefault="00A47847">
      <w:pPr>
        <w:spacing w:line="200" w:lineRule="exact"/>
        <w:rPr>
          <w:rFonts w:ascii="Arial" w:hAnsi="Arial" w:cs="Arial"/>
        </w:rPr>
      </w:pPr>
    </w:p>
    <w:p w14:paraId="14D13F8F" w14:textId="77777777" w:rsidR="00A47847" w:rsidRPr="00A47847" w:rsidRDefault="00A47847">
      <w:pPr>
        <w:spacing w:line="200" w:lineRule="exact"/>
        <w:rPr>
          <w:rFonts w:ascii="Arial" w:hAnsi="Arial" w:cs="Arial"/>
        </w:rPr>
      </w:pPr>
    </w:p>
    <w:p w14:paraId="0D5E18BF" w14:textId="77777777" w:rsidR="00196CC5" w:rsidRPr="00A47847" w:rsidRDefault="00196CC5">
      <w:pPr>
        <w:spacing w:line="200" w:lineRule="exact"/>
        <w:rPr>
          <w:rFonts w:ascii="Arial" w:hAnsi="Arial" w:cs="Arial"/>
        </w:rPr>
      </w:pPr>
    </w:p>
    <w:p w14:paraId="6DE81EA4" w14:textId="77777777" w:rsidR="00196CC5" w:rsidRPr="00A47847" w:rsidRDefault="00196CC5">
      <w:pPr>
        <w:spacing w:line="20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41"/>
        <w:gridCol w:w="7176"/>
        <w:gridCol w:w="7163"/>
      </w:tblGrid>
      <w:tr w:rsidR="00F03883" w:rsidRPr="00A47847" w14:paraId="7B118F43" w14:textId="77777777" w:rsidTr="00F0388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CEC6FD0" w14:textId="77777777" w:rsidR="00F03883" w:rsidRPr="00A47847" w:rsidRDefault="00F03883" w:rsidP="00F03883">
            <w:pPr>
              <w:spacing w:line="276" w:lineRule="auto"/>
              <w:rPr>
                <w:rFonts w:ascii="Arial" w:eastAsia="Arial Unicode MS" w:hAnsi="Arial" w:cs="Arial"/>
                <w:b/>
                <w:u w:val="single"/>
                <w:lang w:val="en-GB"/>
              </w:rPr>
            </w:pPr>
            <w:bookmarkStart w:id="0" w:name="_Hlk156057883"/>
            <w:bookmarkStart w:id="1" w:name="_Hlk156057704"/>
            <w:r w:rsidRPr="00A47847">
              <w:rPr>
                <w:rFonts w:ascii="Arial" w:eastAsia="Arial Unicode MS" w:hAnsi="Arial" w:cs="Arial"/>
                <w:b/>
                <w:highlight w:val="yellow"/>
                <w:u w:val="single"/>
                <w:lang w:val="en-GB"/>
              </w:rPr>
              <w:lastRenderedPageBreak/>
              <w:t>PART  2:</w:t>
            </w:r>
            <w:r w:rsidRPr="00A47847">
              <w:rPr>
                <w:rFonts w:ascii="Arial" w:eastAsia="Arial Unicode MS" w:hAnsi="Arial" w:cs="Arial"/>
                <w:b/>
                <w:u w:val="single"/>
                <w:lang w:val="en-GB"/>
              </w:rPr>
              <w:t xml:space="preserve"> </w:t>
            </w:r>
          </w:p>
          <w:p w14:paraId="158A70AE" w14:textId="77777777" w:rsidR="00F03883" w:rsidRPr="00A47847" w:rsidRDefault="00F03883" w:rsidP="00F03883">
            <w:pPr>
              <w:spacing w:line="276" w:lineRule="auto"/>
              <w:rPr>
                <w:rFonts w:ascii="Arial" w:eastAsia="Arial Unicode MS" w:hAnsi="Arial" w:cs="Arial"/>
                <w:b/>
                <w:u w:val="single"/>
                <w:lang w:val="en-GB"/>
              </w:rPr>
            </w:pPr>
          </w:p>
        </w:tc>
      </w:tr>
      <w:tr w:rsidR="00F03883" w:rsidRPr="00A47847" w14:paraId="3334D98D" w14:textId="77777777" w:rsidTr="00F0388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B1E530" w14:textId="77777777" w:rsidR="00F03883" w:rsidRPr="00A47847" w:rsidRDefault="00F03883" w:rsidP="00F03883">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2595A" w14:textId="77777777" w:rsidR="00F03883" w:rsidRPr="00A47847" w:rsidRDefault="00F03883" w:rsidP="00F03883">
            <w:pPr>
              <w:keepNext/>
              <w:spacing w:line="276" w:lineRule="auto"/>
              <w:outlineLvl w:val="1"/>
              <w:rPr>
                <w:rFonts w:ascii="Arial" w:eastAsia="MS Mincho" w:hAnsi="Arial" w:cs="Arial"/>
                <w:b/>
                <w:bCs/>
                <w:lang w:val="en-GB"/>
              </w:rPr>
            </w:pPr>
            <w:r w:rsidRPr="00A47847">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F1A8F5D" w14:textId="77777777" w:rsidR="00F03883" w:rsidRPr="00A47847" w:rsidRDefault="00F03883" w:rsidP="00F03883">
            <w:pPr>
              <w:spacing w:after="160" w:line="252" w:lineRule="auto"/>
              <w:rPr>
                <w:rFonts w:ascii="Arial" w:eastAsia="Calibri" w:hAnsi="Arial" w:cs="Arial"/>
                <w:kern w:val="2"/>
                <w:lang w:val="en-IN"/>
              </w:rPr>
            </w:pPr>
            <w:r w:rsidRPr="00A47847">
              <w:rPr>
                <w:rFonts w:ascii="Arial" w:eastAsia="Calibri" w:hAnsi="Arial" w:cs="Arial"/>
                <w:b/>
                <w:kern w:val="2"/>
                <w:lang w:val="en-IN"/>
              </w:rPr>
              <w:t>Author’s Feedback</w:t>
            </w:r>
            <w:r w:rsidRPr="00A47847">
              <w:rPr>
                <w:rFonts w:ascii="Arial" w:eastAsia="Calibri" w:hAnsi="Arial" w:cs="Arial"/>
                <w:kern w:val="2"/>
                <w:lang w:val="en-IN"/>
              </w:rPr>
              <w:t xml:space="preserve"> (It is mandatory that authors should write his/her feedback here)</w:t>
            </w:r>
          </w:p>
          <w:p w14:paraId="28FAA912" w14:textId="77777777" w:rsidR="00F03883" w:rsidRPr="00A47847" w:rsidRDefault="00F03883" w:rsidP="00F03883">
            <w:pPr>
              <w:keepNext/>
              <w:spacing w:line="276" w:lineRule="auto"/>
              <w:outlineLvl w:val="1"/>
              <w:rPr>
                <w:rFonts w:ascii="Arial" w:eastAsia="MS Mincho" w:hAnsi="Arial" w:cs="Arial"/>
                <w:bCs/>
                <w:lang w:val="en-GB"/>
              </w:rPr>
            </w:pPr>
          </w:p>
        </w:tc>
      </w:tr>
      <w:tr w:rsidR="00F03883" w:rsidRPr="00A47847" w14:paraId="3453F6DF" w14:textId="77777777" w:rsidTr="00F0388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D8AD10A" w14:textId="77777777" w:rsidR="00F03883" w:rsidRPr="00A47847" w:rsidRDefault="00F03883" w:rsidP="00F03883">
            <w:pPr>
              <w:spacing w:line="276" w:lineRule="auto"/>
              <w:rPr>
                <w:rFonts w:ascii="Arial" w:eastAsia="Arial Unicode MS" w:hAnsi="Arial" w:cs="Arial"/>
                <w:b/>
                <w:lang w:val="en-GB"/>
              </w:rPr>
            </w:pPr>
            <w:r w:rsidRPr="00A47847">
              <w:rPr>
                <w:rFonts w:ascii="Arial" w:eastAsia="Arial Unicode MS" w:hAnsi="Arial" w:cs="Arial"/>
                <w:b/>
                <w:lang w:val="en-GB"/>
              </w:rPr>
              <w:t xml:space="preserve">Are there ethical issues in this manuscript? </w:t>
            </w:r>
          </w:p>
          <w:p w14:paraId="218225CE" w14:textId="77777777" w:rsidR="00F03883" w:rsidRPr="00A47847" w:rsidRDefault="00F03883" w:rsidP="00F03883">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F11A05" w14:textId="77777777" w:rsidR="00F03883" w:rsidRPr="00A47847" w:rsidRDefault="00F03883" w:rsidP="00F03883">
            <w:pPr>
              <w:spacing w:line="276" w:lineRule="auto"/>
              <w:rPr>
                <w:rFonts w:ascii="Arial" w:eastAsia="Arial Unicode MS" w:hAnsi="Arial" w:cs="Arial"/>
                <w:i/>
                <w:iCs/>
                <w:u w:val="single"/>
                <w:lang w:val="en-GB"/>
              </w:rPr>
            </w:pPr>
            <w:r w:rsidRPr="00A47847">
              <w:rPr>
                <w:rFonts w:ascii="Arial" w:eastAsia="Arial Unicode MS" w:hAnsi="Arial" w:cs="Arial"/>
                <w:i/>
                <w:iCs/>
                <w:u w:val="single"/>
                <w:lang w:val="en-GB"/>
              </w:rPr>
              <w:t xml:space="preserve">(If yes, </w:t>
            </w:r>
            <w:proofErr w:type="gramStart"/>
            <w:r w:rsidRPr="00A47847">
              <w:rPr>
                <w:rFonts w:ascii="Arial" w:eastAsia="Arial Unicode MS" w:hAnsi="Arial" w:cs="Arial"/>
                <w:i/>
                <w:iCs/>
                <w:u w:val="single"/>
                <w:lang w:val="en-GB"/>
              </w:rPr>
              <w:t>Kindly</w:t>
            </w:r>
            <w:proofErr w:type="gramEnd"/>
            <w:r w:rsidRPr="00A47847">
              <w:rPr>
                <w:rFonts w:ascii="Arial" w:eastAsia="Arial Unicode MS" w:hAnsi="Arial" w:cs="Arial"/>
                <w:i/>
                <w:iCs/>
                <w:u w:val="single"/>
                <w:lang w:val="en-GB"/>
              </w:rPr>
              <w:t xml:space="preserve"> please write down the ethical issues here in details)</w:t>
            </w:r>
          </w:p>
          <w:p w14:paraId="747FDE8C" w14:textId="77777777" w:rsidR="00F03883" w:rsidRPr="00A47847" w:rsidRDefault="00F03883" w:rsidP="00F03883">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8898B8E" w14:textId="77777777" w:rsidR="00F03883" w:rsidRPr="00A47847" w:rsidRDefault="00F03883" w:rsidP="00F03883">
            <w:pPr>
              <w:spacing w:line="276" w:lineRule="auto"/>
              <w:rPr>
                <w:rFonts w:ascii="Arial" w:eastAsia="Arial Unicode MS" w:hAnsi="Arial" w:cs="Arial"/>
                <w:lang w:val="en-GB"/>
              </w:rPr>
            </w:pPr>
          </w:p>
          <w:p w14:paraId="29BA1C85" w14:textId="77777777" w:rsidR="00A47847" w:rsidRPr="00A47847" w:rsidRDefault="00A47847" w:rsidP="00A47847">
            <w:pPr>
              <w:spacing w:line="276" w:lineRule="auto"/>
              <w:rPr>
                <w:rFonts w:ascii="Arial" w:eastAsia="Arial Unicode MS" w:hAnsi="Arial" w:cs="Arial"/>
                <w:lang w:val="en-GB"/>
              </w:rPr>
            </w:pPr>
          </w:p>
          <w:p w14:paraId="63E4E0BF" w14:textId="77777777" w:rsidR="00A47847" w:rsidRPr="00A47847" w:rsidRDefault="00A47847" w:rsidP="00A47847">
            <w:pPr>
              <w:spacing w:line="276" w:lineRule="auto"/>
              <w:rPr>
                <w:rFonts w:ascii="Arial" w:eastAsia="Arial Unicode MS" w:hAnsi="Arial" w:cs="Arial"/>
                <w:lang w:val="en-GB"/>
              </w:rPr>
            </w:pPr>
            <w:r w:rsidRPr="00A47847">
              <w:rPr>
                <w:rFonts w:ascii="Arial" w:hAnsi="Arial" w:cs="Arial"/>
              </w:rPr>
              <w:t>No ethical issues are involved in this study. The research is based entirely on non-destructive field measurements conducted in natural forest stands and does not involve human participants, animal experimentation, or destructive sampling of plant material. All data collection followed standard forestry field protocols.</w:t>
            </w:r>
          </w:p>
          <w:p w14:paraId="7FBBB999" w14:textId="77777777" w:rsidR="00F03883" w:rsidRPr="00A47847" w:rsidRDefault="00F03883" w:rsidP="00F03883">
            <w:pPr>
              <w:spacing w:line="276" w:lineRule="auto"/>
              <w:rPr>
                <w:rFonts w:ascii="Arial" w:eastAsia="Arial Unicode MS" w:hAnsi="Arial" w:cs="Arial"/>
                <w:lang w:val="en-GB"/>
              </w:rPr>
            </w:pPr>
          </w:p>
          <w:p w14:paraId="5FCC1BD0" w14:textId="77777777" w:rsidR="00F03883" w:rsidRPr="00A47847" w:rsidRDefault="00F03883" w:rsidP="00F03883">
            <w:pPr>
              <w:spacing w:line="276" w:lineRule="auto"/>
              <w:rPr>
                <w:rFonts w:ascii="Arial" w:eastAsia="Arial Unicode MS" w:hAnsi="Arial" w:cs="Arial"/>
                <w:lang w:val="en-GB"/>
              </w:rPr>
            </w:pPr>
          </w:p>
        </w:tc>
      </w:tr>
      <w:bookmarkEnd w:id="0"/>
    </w:tbl>
    <w:p w14:paraId="1432899A" w14:textId="77777777" w:rsidR="00F03883" w:rsidRPr="00A47847" w:rsidRDefault="00F03883" w:rsidP="00F03883">
      <w:pPr>
        <w:rPr>
          <w:rFonts w:ascii="Arial" w:hAnsi="Arial" w:cs="Arial"/>
        </w:rPr>
      </w:pPr>
    </w:p>
    <w:p w14:paraId="71D5A272" w14:textId="77777777" w:rsidR="00F03883" w:rsidRPr="00A47847" w:rsidRDefault="00F03883" w:rsidP="00F03883">
      <w:pPr>
        <w:rPr>
          <w:rFonts w:ascii="Arial" w:hAnsi="Arial" w:cs="Arial"/>
        </w:rPr>
      </w:pPr>
    </w:p>
    <w:p w14:paraId="2BC5F6E3" w14:textId="77777777" w:rsidR="00F03883" w:rsidRPr="00A47847" w:rsidRDefault="00F03883" w:rsidP="00F03883">
      <w:pPr>
        <w:rPr>
          <w:rFonts w:ascii="Arial" w:hAnsi="Arial" w:cs="Arial"/>
          <w:bCs/>
          <w:u w:val="single"/>
          <w:lang w:val="en-GB"/>
        </w:rPr>
      </w:pPr>
    </w:p>
    <w:bookmarkEnd w:id="1"/>
    <w:p w14:paraId="649D2586" w14:textId="77777777" w:rsidR="00F03883" w:rsidRPr="00A47847" w:rsidRDefault="00F03883" w:rsidP="00F03883">
      <w:pPr>
        <w:rPr>
          <w:rFonts w:ascii="Arial" w:hAnsi="Arial" w:cs="Arial"/>
        </w:rPr>
      </w:pPr>
    </w:p>
    <w:p w14:paraId="7BB57552" w14:textId="77777777" w:rsidR="00196CC5" w:rsidRPr="00A47847" w:rsidRDefault="00196CC5">
      <w:pPr>
        <w:spacing w:line="200" w:lineRule="exact"/>
        <w:rPr>
          <w:rFonts w:ascii="Arial" w:hAnsi="Arial" w:cs="Arial"/>
        </w:rPr>
      </w:pPr>
    </w:p>
    <w:sectPr w:rsidR="00196CC5" w:rsidRPr="00A47847" w:rsidSect="00F03883">
      <w:pgSz w:w="23820" w:h="16840" w:orient="landscape"/>
      <w:pgMar w:top="1540" w:right="1320" w:bottom="280" w:left="1320" w:header="130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2CC5A" w14:textId="77777777" w:rsidR="007C4F50" w:rsidRDefault="007C4F50">
      <w:r>
        <w:separator/>
      </w:r>
    </w:p>
  </w:endnote>
  <w:endnote w:type="continuationSeparator" w:id="0">
    <w:p w14:paraId="070AF96A" w14:textId="77777777" w:rsidR="007C4F50" w:rsidRDefault="007C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40E51" w14:textId="77777777" w:rsidR="00196CC5" w:rsidRDefault="00000000">
    <w:pPr>
      <w:spacing w:line="200" w:lineRule="exact"/>
    </w:pPr>
    <w:r>
      <w:pict w14:anchorId="14CAEB12">
        <v:shapetype id="_x0000_t202" coordsize="21600,21600" o:spt="202" path="m,l,21600r21600,l21600,xe">
          <v:stroke joinstyle="miter"/>
          <v:path gradientshapeok="t" o:connecttype="rect"/>
        </v:shapetype>
        <v:shape id="_x0000_s1033" type="#_x0000_t202" style="position:absolute;margin-left:71.05pt;margin-top:797pt;width:51.85pt;height:9.9pt;z-index:-251662336;mso-position-horizontal-relative:page;mso-position-vertical-relative:page" filled="f" stroked="f">
          <v:textbox inset="0,0,0,0">
            <w:txbxContent>
              <w:p w14:paraId="206DC9D4" w14:textId="77777777" w:rsidR="00196CC5" w:rsidRDefault="00EE006F">
                <w:pPr>
                  <w:spacing w:before="6"/>
                  <w:ind w:left="20" w:right="-24"/>
                  <w:rPr>
                    <w:sz w:val="15"/>
                    <w:szCs w:val="15"/>
                  </w:rPr>
                </w:pPr>
                <w:r>
                  <w:rPr>
                    <w:sz w:val="15"/>
                    <w:szCs w:val="15"/>
                  </w:rPr>
                  <w:t>Cr</w:t>
                </w:r>
                <w:r>
                  <w:rPr>
                    <w:spacing w:val="-2"/>
                    <w:sz w:val="15"/>
                    <w:szCs w:val="15"/>
                  </w:rPr>
                  <w:t>ea</w:t>
                </w:r>
                <w:r>
                  <w:rPr>
                    <w:spacing w:val="9"/>
                    <w:sz w:val="15"/>
                    <w:szCs w:val="15"/>
                  </w:rPr>
                  <w:t>t</w:t>
                </w:r>
                <w:r>
                  <w:rPr>
                    <w:spacing w:val="-2"/>
                    <w:sz w:val="15"/>
                    <w:szCs w:val="15"/>
                  </w:rPr>
                  <w:t>e</w:t>
                </w:r>
                <w:r>
                  <w:rPr>
                    <w:sz w:val="15"/>
                    <w:szCs w:val="15"/>
                  </w:rPr>
                  <w:t>d</w:t>
                </w:r>
                <w:r>
                  <w:rPr>
                    <w:spacing w:val="27"/>
                    <w:sz w:val="15"/>
                    <w:szCs w:val="15"/>
                  </w:rPr>
                  <w:t xml:space="preserve"> </w:t>
                </w:r>
                <w:r>
                  <w:rPr>
                    <w:spacing w:val="4"/>
                    <w:sz w:val="15"/>
                    <w:szCs w:val="15"/>
                  </w:rPr>
                  <w:t>by</w:t>
                </w:r>
                <w:r>
                  <w:rPr>
                    <w:sz w:val="15"/>
                    <w:szCs w:val="15"/>
                  </w:rPr>
                  <w:t>:</w:t>
                </w:r>
                <w:r>
                  <w:rPr>
                    <w:spacing w:val="11"/>
                    <w:sz w:val="15"/>
                    <w:szCs w:val="15"/>
                  </w:rPr>
                  <w:t xml:space="preserve"> </w:t>
                </w:r>
                <w:r>
                  <w:rPr>
                    <w:spacing w:val="-1"/>
                    <w:w w:val="105"/>
                    <w:sz w:val="15"/>
                    <w:szCs w:val="15"/>
                  </w:rPr>
                  <w:t>D</w:t>
                </w:r>
                <w:r>
                  <w:rPr>
                    <w:w w:val="105"/>
                    <w:sz w:val="15"/>
                    <w:szCs w:val="15"/>
                  </w:rPr>
                  <w:t>R</w:t>
                </w:r>
              </w:p>
            </w:txbxContent>
          </v:textbox>
          <w10:wrap anchorx="page" anchory="page"/>
        </v:shape>
      </w:pict>
    </w:r>
    <w:r>
      <w:pict w14:anchorId="47A8C1B8">
        <v:shape id="_x0000_s1032" type="#_x0000_t202" style="position:absolute;margin-left:207.95pt;margin-top:797pt;width:55.85pt;height:9.9pt;z-index:-251661312;mso-position-horizontal-relative:page;mso-position-vertical-relative:page" filled="f" stroked="f">
          <v:textbox inset="0,0,0,0">
            <w:txbxContent>
              <w:p w14:paraId="0EE2DA1F" w14:textId="77777777" w:rsidR="00196CC5" w:rsidRDefault="00EE006F">
                <w:pPr>
                  <w:spacing w:before="6"/>
                  <w:ind w:left="20" w:right="-24"/>
                  <w:rPr>
                    <w:sz w:val="15"/>
                    <w:szCs w:val="15"/>
                  </w:rPr>
                </w:pPr>
                <w:r>
                  <w:rPr>
                    <w:sz w:val="15"/>
                    <w:szCs w:val="15"/>
                  </w:rPr>
                  <w:t>C</w:t>
                </w:r>
                <w:r>
                  <w:rPr>
                    <w:spacing w:val="3"/>
                    <w:sz w:val="15"/>
                    <w:szCs w:val="15"/>
                  </w:rPr>
                  <w:t>h</w:t>
                </w:r>
                <w:r>
                  <w:rPr>
                    <w:spacing w:val="-2"/>
                    <w:sz w:val="15"/>
                    <w:szCs w:val="15"/>
                  </w:rPr>
                  <w:t>ec</w:t>
                </w:r>
                <w:r>
                  <w:rPr>
                    <w:sz w:val="15"/>
                    <w:szCs w:val="15"/>
                  </w:rPr>
                  <w:t>k</w:t>
                </w:r>
                <w:r>
                  <w:rPr>
                    <w:spacing w:val="-7"/>
                    <w:sz w:val="15"/>
                    <w:szCs w:val="15"/>
                  </w:rPr>
                  <w:t xml:space="preserve"> </w:t>
                </w:r>
                <w:r>
                  <w:rPr>
                    <w:spacing w:val="-2"/>
                    <w:sz w:val="15"/>
                    <w:szCs w:val="15"/>
                  </w:rPr>
                  <w:t>e</w:t>
                </w:r>
                <w:r>
                  <w:rPr>
                    <w:sz w:val="15"/>
                    <w:szCs w:val="15"/>
                  </w:rPr>
                  <w:t>d</w:t>
                </w:r>
                <w:r>
                  <w:rPr>
                    <w:spacing w:val="11"/>
                    <w:sz w:val="15"/>
                    <w:szCs w:val="15"/>
                  </w:rPr>
                  <w:t xml:space="preserve"> </w:t>
                </w:r>
                <w:r>
                  <w:rPr>
                    <w:spacing w:val="4"/>
                    <w:sz w:val="15"/>
                    <w:szCs w:val="15"/>
                  </w:rPr>
                  <w:t>by</w:t>
                </w:r>
                <w:r>
                  <w:rPr>
                    <w:sz w:val="15"/>
                    <w:szCs w:val="15"/>
                  </w:rPr>
                  <w:t>:</w:t>
                </w:r>
                <w:r>
                  <w:rPr>
                    <w:spacing w:val="11"/>
                    <w:sz w:val="15"/>
                    <w:szCs w:val="15"/>
                  </w:rPr>
                  <w:t xml:space="preserve"> </w:t>
                </w:r>
                <w:r>
                  <w:rPr>
                    <w:spacing w:val="2"/>
                    <w:w w:val="105"/>
                    <w:sz w:val="15"/>
                    <w:szCs w:val="15"/>
                  </w:rPr>
                  <w:t>P</w:t>
                </w:r>
                <w:r>
                  <w:rPr>
                    <w:w w:val="105"/>
                    <w:sz w:val="15"/>
                    <w:szCs w:val="15"/>
                  </w:rPr>
                  <w:t>M</w:t>
                </w:r>
              </w:p>
            </w:txbxContent>
          </v:textbox>
          <w10:wrap anchorx="page" anchory="page"/>
        </v:shape>
      </w:pict>
    </w:r>
    <w:r>
      <w:pict w14:anchorId="301C81D1">
        <v:shape id="_x0000_s1031" type="#_x0000_t202" style="position:absolute;margin-left:347.85pt;margin-top:797pt;width:67.8pt;height:9.9pt;z-index:-251660288;mso-position-horizontal-relative:page;mso-position-vertical-relative:page" filled="f" stroked="f">
          <v:textbox inset="0,0,0,0">
            <w:txbxContent>
              <w:p w14:paraId="54E5C2B6" w14:textId="77777777" w:rsidR="00196CC5" w:rsidRDefault="00EE006F">
                <w:pPr>
                  <w:spacing w:before="6"/>
                  <w:ind w:left="20" w:right="-24"/>
                  <w:rPr>
                    <w:sz w:val="15"/>
                    <w:szCs w:val="15"/>
                  </w:rPr>
                </w:pPr>
                <w:r>
                  <w:rPr>
                    <w:spacing w:val="-1"/>
                    <w:sz w:val="15"/>
                    <w:szCs w:val="15"/>
                  </w:rPr>
                  <w:t>A</w:t>
                </w:r>
                <w:r>
                  <w:rPr>
                    <w:spacing w:val="4"/>
                    <w:sz w:val="15"/>
                    <w:szCs w:val="15"/>
                  </w:rPr>
                  <w:t>pp</w:t>
                </w:r>
                <w:r>
                  <w:rPr>
                    <w:sz w:val="15"/>
                    <w:szCs w:val="15"/>
                  </w:rPr>
                  <w:t>r</w:t>
                </w:r>
                <w:r>
                  <w:rPr>
                    <w:spacing w:val="4"/>
                    <w:sz w:val="15"/>
                    <w:szCs w:val="15"/>
                  </w:rPr>
                  <w:t>ov</w:t>
                </w:r>
                <w:r>
                  <w:rPr>
                    <w:spacing w:val="-2"/>
                    <w:sz w:val="15"/>
                    <w:szCs w:val="15"/>
                  </w:rPr>
                  <w:t>e</w:t>
                </w:r>
                <w:r>
                  <w:rPr>
                    <w:sz w:val="15"/>
                    <w:szCs w:val="15"/>
                  </w:rPr>
                  <w:t>d</w:t>
                </w:r>
                <w:r>
                  <w:rPr>
                    <w:spacing w:val="34"/>
                    <w:sz w:val="15"/>
                    <w:szCs w:val="15"/>
                  </w:rPr>
                  <w:t xml:space="preserve"> </w:t>
                </w:r>
                <w:r>
                  <w:rPr>
                    <w:spacing w:val="4"/>
                    <w:sz w:val="15"/>
                    <w:szCs w:val="15"/>
                  </w:rPr>
                  <w:t>by</w:t>
                </w:r>
                <w:r>
                  <w:rPr>
                    <w:sz w:val="15"/>
                    <w:szCs w:val="15"/>
                  </w:rPr>
                  <w:t>:</w:t>
                </w:r>
                <w:r>
                  <w:rPr>
                    <w:spacing w:val="11"/>
                    <w:sz w:val="15"/>
                    <w:szCs w:val="15"/>
                  </w:rPr>
                  <w:t xml:space="preserve"> </w:t>
                </w:r>
                <w:r>
                  <w:rPr>
                    <w:spacing w:val="2"/>
                    <w:w w:val="105"/>
                    <w:sz w:val="15"/>
                    <w:szCs w:val="15"/>
                  </w:rPr>
                  <w:t>M</w:t>
                </w:r>
                <w:r>
                  <w:rPr>
                    <w:w w:val="105"/>
                    <w:sz w:val="15"/>
                    <w:szCs w:val="15"/>
                  </w:rPr>
                  <w:t>BM</w:t>
                </w:r>
              </w:p>
            </w:txbxContent>
          </v:textbox>
          <w10:wrap anchorx="page" anchory="page"/>
        </v:shape>
      </w:pict>
    </w:r>
    <w:r>
      <w:pict w14:anchorId="50ACFDD3">
        <v:shape id="_x0000_s1030" type="#_x0000_t202" style="position:absolute;margin-left:539.15pt;margin-top:797pt;width:80.4pt;height:9.9pt;z-index:-251659264;mso-position-horizontal-relative:page;mso-position-vertical-relative:page" filled="f" stroked="f">
          <v:textbox inset="0,0,0,0">
            <w:txbxContent>
              <w:p w14:paraId="73E15EF7" w14:textId="77777777" w:rsidR="00196CC5" w:rsidRDefault="00EE006F">
                <w:pPr>
                  <w:spacing w:before="6"/>
                  <w:ind w:left="20" w:right="-24"/>
                  <w:rPr>
                    <w:sz w:val="15"/>
                    <w:szCs w:val="15"/>
                  </w:rPr>
                </w:pPr>
                <w:r>
                  <w:rPr>
                    <w:spacing w:val="-1"/>
                    <w:sz w:val="15"/>
                    <w:szCs w:val="15"/>
                  </w:rPr>
                  <w:t>V</w:t>
                </w:r>
                <w:r>
                  <w:rPr>
                    <w:spacing w:val="-2"/>
                    <w:sz w:val="15"/>
                    <w:szCs w:val="15"/>
                  </w:rPr>
                  <w:t>e</w:t>
                </w:r>
                <w:r>
                  <w:rPr>
                    <w:sz w:val="15"/>
                    <w:szCs w:val="15"/>
                  </w:rPr>
                  <w:t>r</w:t>
                </w:r>
                <w:r>
                  <w:rPr>
                    <w:spacing w:val="-1"/>
                    <w:sz w:val="15"/>
                    <w:szCs w:val="15"/>
                  </w:rPr>
                  <w:t>s</w:t>
                </w:r>
                <w:r>
                  <w:rPr>
                    <w:spacing w:val="1"/>
                    <w:sz w:val="15"/>
                    <w:szCs w:val="15"/>
                  </w:rPr>
                  <w:t>i</w:t>
                </w:r>
                <w:r>
                  <w:rPr>
                    <w:spacing w:val="4"/>
                    <w:sz w:val="15"/>
                    <w:szCs w:val="15"/>
                  </w:rPr>
                  <w:t>on</w:t>
                </w:r>
                <w:r>
                  <w:rPr>
                    <w:sz w:val="15"/>
                    <w:szCs w:val="15"/>
                  </w:rPr>
                  <w:t>:</w:t>
                </w:r>
                <w:r>
                  <w:rPr>
                    <w:spacing w:val="28"/>
                    <w:sz w:val="15"/>
                    <w:szCs w:val="15"/>
                  </w:rPr>
                  <w:t xml:space="preserve"> </w:t>
                </w:r>
                <w:r>
                  <w:rPr>
                    <w:sz w:val="15"/>
                    <w:szCs w:val="15"/>
                  </w:rPr>
                  <w:t>3</w:t>
                </w:r>
                <w:r>
                  <w:rPr>
                    <w:spacing w:val="8"/>
                    <w:sz w:val="15"/>
                    <w:szCs w:val="15"/>
                  </w:rPr>
                  <w:t xml:space="preserve"> </w:t>
                </w:r>
                <w:r>
                  <w:rPr>
                    <w:w w:val="105"/>
                    <w:sz w:val="15"/>
                    <w:szCs w:val="15"/>
                  </w:rPr>
                  <w:t>(</w:t>
                </w:r>
                <w:r>
                  <w:rPr>
                    <w:spacing w:val="4"/>
                    <w:w w:val="105"/>
                    <w:sz w:val="15"/>
                    <w:szCs w:val="15"/>
                  </w:rPr>
                  <w:t>07</w:t>
                </w:r>
                <w:r>
                  <w:rPr>
                    <w:w w:val="105"/>
                    <w:sz w:val="15"/>
                    <w:szCs w:val="15"/>
                  </w:rPr>
                  <w:t>-</w:t>
                </w:r>
                <w:r>
                  <w:rPr>
                    <w:spacing w:val="4"/>
                    <w:w w:val="105"/>
                    <w:sz w:val="15"/>
                    <w:szCs w:val="15"/>
                  </w:rPr>
                  <w:t>07</w:t>
                </w:r>
                <w:r>
                  <w:rPr>
                    <w:spacing w:val="1"/>
                    <w:w w:val="105"/>
                    <w:sz w:val="15"/>
                    <w:szCs w:val="15"/>
                  </w:rPr>
                  <w:t>-</w:t>
                </w:r>
                <w:r>
                  <w:rPr>
                    <w:spacing w:val="4"/>
                    <w:w w:val="105"/>
                    <w:sz w:val="15"/>
                    <w:szCs w:val="15"/>
                  </w:rPr>
                  <w:t>20</w:t>
                </w:r>
                <w:r>
                  <w:rPr>
                    <w:spacing w:val="-4"/>
                    <w:w w:val="105"/>
                    <w:sz w:val="15"/>
                    <w:szCs w:val="15"/>
                  </w:rPr>
                  <w:t>2</w:t>
                </w:r>
                <w:r>
                  <w:rPr>
                    <w:spacing w:val="4"/>
                    <w:w w:val="105"/>
                    <w:sz w:val="15"/>
                    <w:szCs w:val="15"/>
                  </w:rPr>
                  <w:t>4</w:t>
                </w:r>
                <w:r>
                  <w:rPr>
                    <w:w w:val="105"/>
                    <w:sz w:val="15"/>
                    <w:szCs w:val="15"/>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B4FF8" w14:textId="77777777" w:rsidR="007C4F50" w:rsidRDefault="007C4F50">
      <w:r>
        <w:separator/>
      </w:r>
    </w:p>
  </w:footnote>
  <w:footnote w:type="continuationSeparator" w:id="0">
    <w:p w14:paraId="1B8DB65C" w14:textId="77777777" w:rsidR="007C4F50" w:rsidRDefault="007C4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F122C" w14:textId="77777777" w:rsidR="00196CC5" w:rsidRDefault="00000000">
    <w:pPr>
      <w:spacing w:line="200" w:lineRule="exact"/>
    </w:pPr>
    <w:r>
      <w:pict w14:anchorId="7765BB2F">
        <v:shapetype id="_x0000_t202" coordsize="21600,21600" o:spt="202" path="m,l,21600r21600,l21600,xe">
          <v:stroke joinstyle="miter"/>
          <v:path gradientshapeok="t" o:connecttype="rect"/>
        </v:shapetype>
        <v:shape id="_x0000_s1034" type="#_x0000_t202" style="position:absolute;margin-left:71.05pt;margin-top:64.3pt;width:86.7pt;height:14pt;z-index:-251663360;mso-position-horizontal-relative:page;mso-position-vertical-relative:page" filled="f" stroked="f">
          <v:textbox inset="0,0,0,0">
            <w:txbxContent>
              <w:p w14:paraId="17926BC2" w14:textId="77777777" w:rsidR="00196CC5" w:rsidRDefault="00EE006F">
                <w:pPr>
                  <w:spacing w:line="260" w:lineRule="exact"/>
                  <w:ind w:left="20" w:right="-36"/>
                  <w:rPr>
                    <w:rFonts w:ascii="Arial" w:eastAsia="Arial" w:hAnsi="Arial" w:cs="Arial"/>
                    <w:sz w:val="24"/>
                    <w:szCs w:val="24"/>
                  </w:rPr>
                </w:pPr>
                <w:r>
                  <w:rPr>
                    <w:rFonts w:ascii="Arial" w:eastAsia="Arial" w:hAnsi="Arial" w:cs="Arial"/>
                    <w:b/>
                    <w:color w:val="003399"/>
                    <w:spacing w:val="-1"/>
                    <w:sz w:val="24"/>
                    <w:szCs w:val="24"/>
                    <w:u w:val="thick" w:color="003399"/>
                  </w:rPr>
                  <w:t>R</w:t>
                </w:r>
                <w:r>
                  <w:rPr>
                    <w:rFonts w:ascii="Arial" w:eastAsia="Arial" w:hAnsi="Arial" w:cs="Arial"/>
                    <w:b/>
                    <w:color w:val="003399"/>
                    <w:spacing w:val="1"/>
                    <w:sz w:val="24"/>
                    <w:szCs w:val="24"/>
                    <w:u w:val="thick" w:color="003399"/>
                  </w:rPr>
                  <w:t>evi</w:t>
                </w:r>
                <w:r>
                  <w:rPr>
                    <w:rFonts w:ascii="Arial" w:eastAsia="Arial" w:hAnsi="Arial" w:cs="Arial"/>
                    <w:b/>
                    <w:color w:val="003399"/>
                    <w:spacing w:val="-6"/>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9"/>
                    <w:sz w:val="24"/>
                    <w:szCs w:val="24"/>
                    <w:u w:val="thick" w:color="003399"/>
                  </w:rPr>
                  <w:t xml:space="preserve"> </w:t>
                </w:r>
                <w:r>
                  <w:rPr>
                    <w:rFonts w:ascii="Arial" w:eastAsia="Arial" w:hAnsi="Arial" w:cs="Arial"/>
                    <w:b/>
                    <w:color w:val="003399"/>
                    <w:spacing w:val="-4"/>
                    <w:sz w:val="24"/>
                    <w:szCs w:val="24"/>
                    <w:u w:val="thick" w:color="003399"/>
                  </w:rPr>
                  <w:t>F</w:t>
                </w:r>
                <w:r>
                  <w:rPr>
                    <w:rFonts w:ascii="Arial" w:eastAsia="Arial" w:hAnsi="Arial" w:cs="Arial"/>
                    <w:b/>
                    <w:color w:val="003399"/>
                    <w:spacing w:val="3"/>
                    <w:sz w:val="24"/>
                    <w:szCs w:val="24"/>
                    <w:u w:val="thick" w:color="003399"/>
                  </w:rPr>
                  <w:t>o</w:t>
                </w:r>
                <w:r>
                  <w:rPr>
                    <w:rFonts w:ascii="Arial" w:eastAsia="Arial" w:hAnsi="Arial" w:cs="Arial"/>
                    <w:b/>
                    <w:color w:val="003399"/>
                    <w:spacing w:val="-3"/>
                    <w:sz w:val="24"/>
                    <w:szCs w:val="24"/>
                    <w:u w:val="thick" w:color="003399"/>
                  </w:rPr>
                  <w:t>r</w:t>
                </w:r>
                <w:r>
                  <w:rPr>
                    <w:rFonts w:ascii="Arial" w:eastAsia="Arial" w:hAnsi="Arial" w:cs="Arial"/>
                    <w:b/>
                    <w:color w:val="003399"/>
                    <w:sz w:val="24"/>
                    <w:szCs w:val="24"/>
                    <w:u w:val="thick" w:color="003399"/>
                  </w:rPr>
                  <w:t>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C01DBA"/>
    <w:multiLevelType w:val="multilevel"/>
    <w:tmpl w:val="24ECC4D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776242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7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CC5"/>
    <w:rsid w:val="00196CC5"/>
    <w:rsid w:val="00331596"/>
    <w:rsid w:val="00667FF8"/>
    <w:rsid w:val="006A23B9"/>
    <w:rsid w:val="007C4F50"/>
    <w:rsid w:val="00934598"/>
    <w:rsid w:val="00A47847"/>
    <w:rsid w:val="00E06359"/>
    <w:rsid w:val="00EE006F"/>
    <w:rsid w:val="00F03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42D735A6"/>
  <w15:docId w15:val="{35A01D63-6C2D-431B-B1C7-802DE287C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Emphasis">
    <w:name w:val="Emphasis"/>
    <w:basedOn w:val="DefaultParagraphFont"/>
    <w:uiPriority w:val="20"/>
    <w:qFormat/>
    <w:rsid w:val="00A478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400322">
      <w:bodyDiv w:val="1"/>
      <w:marLeft w:val="0"/>
      <w:marRight w:val="0"/>
      <w:marTop w:val="0"/>
      <w:marBottom w:val="0"/>
      <w:divBdr>
        <w:top w:val="none" w:sz="0" w:space="0" w:color="auto"/>
        <w:left w:val="none" w:sz="0" w:space="0" w:color="auto"/>
        <w:bottom w:val="none" w:sz="0" w:space="0" w:color="auto"/>
        <w:right w:val="none" w:sz="0" w:space="0" w:color="auto"/>
      </w:divBdr>
    </w:div>
    <w:div w:id="1274439397">
      <w:bodyDiv w:val="1"/>
      <w:marLeft w:val="0"/>
      <w:marRight w:val="0"/>
      <w:marTop w:val="0"/>
      <w:marBottom w:val="0"/>
      <w:divBdr>
        <w:top w:val="none" w:sz="0" w:space="0" w:color="auto"/>
        <w:left w:val="none" w:sz="0" w:space="0" w:color="auto"/>
        <w:bottom w:val="none" w:sz="0" w:space="0" w:color="auto"/>
        <w:right w:val="none" w:sz="0" w:space="0" w:color="auto"/>
      </w:divBdr>
    </w:div>
    <w:div w:id="1940599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e.com/index.php/AJ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1585</Words>
  <Characters>9041</Characters>
  <Application>Microsoft Office Word</Application>
  <DocSecurity>0</DocSecurity>
  <Lines>75</Lines>
  <Paragraphs>21</Paragraphs>
  <ScaleCrop>false</ScaleCrop>
  <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5</cp:revision>
  <dcterms:created xsi:type="dcterms:W3CDTF">2026-01-05T12:33:00Z</dcterms:created>
  <dcterms:modified xsi:type="dcterms:W3CDTF">2026-01-09T10:01:00Z</dcterms:modified>
</cp:coreProperties>
</file>